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C410F" w14:textId="77777777" w:rsidR="0029722A" w:rsidRDefault="0029722A">
      <w:pPr>
        <w:rPr>
          <w:rFonts w:ascii="Arial" w:hAnsi="Arial" w:cs="Arial"/>
          <w:sz w:val="18"/>
          <w:szCs w:val="18"/>
        </w:rPr>
      </w:pPr>
    </w:p>
    <w:p w14:paraId="3AB01223" w14:textId="77777777" w:rsidR="009A6465" w:rsidRPr="00731494" w:rsidRDefault="002036AB" w:rsidP="00B30CE5">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2036AB">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2036AB">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2036AB">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B30CE5">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2036AB">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2036AB">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2036AB">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2036AB">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2036AB">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2036AB">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227B25" w:rsidRPr="00731494" w14:paraId="08ED49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2B380" w14:textId="56ADF8CE" w:rsidR="00227B25" w:rsidRPr="00731494" w:rsidRDefault="00227B25">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D07FE" w14:textId="296B0F05" w:rsidR="00227B25" w:rsidRPr="00731494" w:rsidRDefault="00227B25">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89AF3" w14:textId="3CA33B30" w:rsidR="00227B25" w:rsidRPr="00731494" w:rsidRDefault="00227B2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AE4F2F" w:rsidRPr="00731494" w14:paraId="73909F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13D7B" w14:textId="4EACC932" w:rsidR="00AE4F2F" w:rsidRDefault="00AE4F2F">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0933E" w14:textId="616B48F1" w:rsidR="00AE4F2F" w:rsidRDefault="00AE4F2F">
            <w:pPr>
              <w:rPr>
                <w:rFonts w:ascii="Arial" w:hAnsi="Arial" w:cs="Arial"/>
                <w:color w:val="000000"/>
                <w:position w:val="-2"/>
                <w:sz w:val="18"/>
                <w:szCs w:val="18"/>
              </w:rPr>
            </w:pPr>
            <w:r>
              <w:rPr>
                <w:rFonts w:ascii="Arial" w:hAnsi="Arial" w:cs="Arial"/>
                <w:color w:val="000000"/>
                <w:position w:val="-2"/>
                <w:sz w:val="18"/>
                <w:szCs w:val="18"/>
              </w:rPr>
              <w:t>Merila – Ponder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D793B" w14:textId="174822F9" w:rsidR="00AE4F2F" w:rsidRPr="00731494" w:rsidRDefault="00AE4F2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2036AB">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2036AB">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2036AB">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2036AB">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2036AB"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2036AB">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2036AB">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2036AB">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AE97CE2" w:rsidR="00BE7E6E" w:rsidRPr="00731494" w:rsidRDefault="002036AB">
            <w:r w:rsidRPr="00731494">
              <w:rPr>
                <w:rFonts w:ascii="Arial" w:hAnsi="Arial" w:cs="Arial"/>
                <w:color w:val="000000"/>
                <w:position w:val="-2"/>
                <w:sz w:val="18"/>
                <w:szCs w:val="18"/>
              </w:rPr>
              <w:t>Referenčna lista gospodarskega subjekta</w:t>
            </w:r>
            <w:r w:rsidR="007369A8">
              <w:rPr>
                <w:rFonts w:ascii="Arial" w:hAnsi="Arial" w:cs="Arial"/>
                <w:color w:val="000000"/>
                <w:position w:val="-2"/>
                <w:sz w:val="18"/>
                <w:szCs w:val="18"/>
              </w:rPr>
              <w:t xml:space="preserve"> – za sklop 2</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1D0805" w:rsidRPr="00731494" w14:paraId="1FFBE0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0A6AE" w14:textId="1CDF7007" w:rsidR="001D0805" w:rsidRPr="00731494" w:rsidRDefault="001D080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02AC8" w14:textId="77777777" w:rsidR="001D0805" w:rsidRDefault="001D0805">
            <w:pPr>
              <w:rPr>
                <w:rFonts w:ascii="Arial" w:hAnsi="Arial" w:cs="Arial"/>
                <w:color w:val="000000"/>
                <w:position w:val="-2"/>
                <w:sz w:val="18"/>
                <w:szCs w:val="18"/>
              </w:rPr>
            </w:pPr>
            <w:r>
              <w:rPr>
                <w:rFonts w:ascii="Arial" w:hAnsi="Arial" w:cs="Arial"/>
                <w:color w:val="000000"/>
                <w:position w:val="-2"/>
                <w:sz w:val="18"/>
                <w:szCs w:val="18"/>
              </w:rPr>
              <w:t>Tehnična in kadrovska usposobljenost</w:t>
            </w:r>
          </w:p>
          <w:p w14:paraId="272AF222" w14:textId="77777777" w:rsidR="00DD2DF2" w:rsidRDefault="00DD2DF2">
            <w:pPr>
              <w:rPr>
                <w:rFonts w:ascii="Arial" w:hAnsi="Arial" w:cs="Arial"/>
                <w:color w:val="000000"/>
                <w:position w:val="-2"/>
                <w:sz w:val="18"/>
                <w:szCs w:val="18"/>
              </w:rPr>
            </w:pPr>
          </w:p>
          <w:p w14:paraId="3777689B" w14:textId="3597C257" w:rsidR="00DD2DF2" w:rsidRPr="00731494" w:rsidRDefault="00DD2DF2" w:rsidP="00DD2DF2">
            <w:pPr>
              <w:jc w:val="center"/>
              <w:rPr>
                <w:rFonts w:ascii="Arial" w:hAnsi="Arial" w:cs="Arial"/>
                <w:color w:val="000000"/>
                <w:position w:val="-2"/>
                <w:sz w:val="18"/>
                <w:szCs w:val="18"/>
              </w:rPr>
            </w:pPr>
            <w:r w:rsidRPr="00E934B1">
              <w:rPr>
                <w:rFonts w:ascii="Arial" w:hAnsi="Arial" w:cs="Arial"/>
                <w:i/>
                <w:iCs/>
                <w:color w:val="00000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4E4D6" w14:textId="700ADA5B" w:rsidR="001D0805" w:rsidRPr="00731494" w:rsidRDefault="001D0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074B4B2A" w:rsidR="00BE7E6E" w:rsidRPr="001D0805" w:rsidRDefault="001D0805">
            <w:pPr>
              <w:rPr>
                <w:rFonts w:ascii="Arial" w:hAnsi="Arial" w:cs="Arial"/>
                <w:sz w:val="18"/>
                <w:szCs w:val="18"/>
              </w:rPr>
            </w:pPr>
            <w:r w:rsidRPr="001D0805">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77B6D" w14:textId="77777777" w:rsidR="00E934B1" w:rsidRDefault="002036AB">
            <w:pPr>
              <w:rPr>
                <w:rFonts w:ascii="Arial" w:hAnsi="Arial" w:cs="Arial"/>
                <w:color w:val="000000"/>
                <w:position w:val="-2"/>
                <w:sz w:val="18"/>
                <w:szCs w:val="18"/>
              </w:rPr>
            </w:pPr>
            <w:r w:rsidRPr="001D0805">
              <w:rPr>
                <w:rFonts w:ascii="Arial" w:hAnsi="Arial" w:cs="Arial"/>
                <w:color w:val="000000"/>
                <w:position w:val="-2"/>
                <w:sz w:val="18"/>
                <w:szCs w:val="18"/>
              </w:rPr>
              <w:t>Vzorec bančne garancije / kavcijskega zavarovanja za dobro izvedbo</w:t>
            </w:r>
            <w:r w:rsidR="001D0805" w:rsidRPr="001D0805">
              <w:rPr>
                <w:rFonts w:ascii="Arial" w:hAnsi="Arial" w:cs="Arial"/>
                <w:color w:val="000000"/>
                <w:position w:val="-2"/>
                <w:sz w:val="18"/>
                <w:szCs w:val="18"/>
              </w:rPr>
              <w:t xml:space="preserve"> </w:t>
            </w:r>
          </w:p>
          <w:p w14:paraId="5818CB2A" w14:textId="77777777" w:rsidR="00E934B1" w:rsidRDefault="00E934B1">
            <w:pPr>
              <w:rPr>
                <w:rFonts w:ascii="Arial" w:hAnsi="Arial" w:cs="Arial"/>
                <w:color w:val="000000"/>
                <w:position w:val="-2"/>
                <w:sz w:val="18"/>
                <w:szCs w:val="18"/>
              </w:rPr>
            </w:pPr>
          </w:p>
          <w:p w14:paraId="29638C63" w14:textId="4A36F900" w:rsidR="00BE7E6E" w:rsidRPr="00E934B1" w:rsidRDefault="001D0805" w:rsidP="00E934B1">
            <w:pPr>
              <w:jc w:val="center"/>
              <w:rPr>
                <w:rFonts w:ascii="Arial" w:hAnsi="Arial" w:cs="Arial"/>
                <w:i/>
                <w:iCs/>
                <w:sz w:val="18"/>
                <w:szCs w:val="18"/>
              </w:rPr>
            </w:pPr>
            <w:r w:rsidRPr="00E934B1">
              <w:rPr>
                <w:rFonts w:ascii="Arial" w:hAnsi="Arial" w:cs="Arial"/>
                <w:i/>
                <w:iCs/>
                <w:color w:val="00000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1D0805" w:rsidRDefault="002036AB">
            <w:pPr>
              <w:spacing w:before="135" w:after="135"/>
              <w:jc w:val="both"/>
              <w:textAlignment w:val="center"/>
              <w:rPr>
                <w:rFonts w:ascii="Arial" w:hAnsi="Arial" w:cs="Arial"/>
                <w:sz w:val="18"/>
                <w:szCs w:val="18"/>
              </w:rPr>
            </w:pPr>
            <w:r w:rsidRPr="001D0805">
              <w:rPr>
                <w:rFonts w:ascii="Arial" w:hAnsi="Arial" w:cs="Arial"/>
                <w:color w:val="000000"/>
                <w:position w:val="-2"/>
                <w:sz w:val="18"/>
                <w:szCs w:val="18"/>
              </w:rPr>
              <w:t>Parafiran ali elektronsko podpisan.</w:t>
            </w:r>
          </w:p>
        </w:tc>
      </w:tr>
      <w:tr w:rsidR="001D0805" w:rsidRPr="00731494" w14:paraId="770995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3AE34" w14:textId="0530A0D9" w:rsidR="001D0805" w:rsidRPr="001D0805" w:rsidRDefault="001D0805" w:rsidP="001D0805">
            <w:pPr>
              <w:rPr>
                <w:rFonts w:ascii="Arial" w:hAnsi="Arial" w:cs="Arial"/>
                <w:sz w:val="18"/>
                <w:szCs w:val="18"/>
              </w:rPr>
            </w:pPr>
            <w:r w:rsidRPr="001D0805">
              <w:rPr>
                <w:rFonts w:ascii="Arial" w:hAnsi="Arial" w:cs="Arial"/>
                <w:sz w:val="18"/>
                <w:szCs w:val="18"/>
              </w:rPr>
              <w:t>7.1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21E7" w14:textId="77777777" w:rsidR="00E934B1" w:rsidRDefault="001D0805" w:rsidP="001D0805">
            <w:pPr>
              <w:rPr>
                <w:rFonts w:ascii="Arial" w:hAnsi="Arial" w:cs="Arial"/>
                <w:color w:val="000000"/>
                <w:position w:val="-2"/>
                <w:sz w:val="18"/>
                <w:szCs w:val="18"/>
              </w:rPr>
            </w:pPr>
            <w:r w:rsidRPr="001D0805">
              <w:rPr>
                <w:rFonts w:ascii="Arial" w:hAnsi="Arial" w:cs="Arial"/>
                <w:color w:val="000000"/>
                <w:position w:val="-2"/>
                <w:sz w:val="18"/>
                <w:szCs w:val="18"/>
              </w:rPr>
              <w:t xml:space="preserve">Vzorec Menične izjave za dobro izvedbo </w:t>
            </w:r>
          </w:p>
          <w:p w14:paraId="5661497F" w14:textId="77777777" w:rsidR="00E934B1" w:rsidRDefault="00E934B1" w:rsidP="001D0805">
            <w:pPr>
              <w:rPr>
                <w:rFonts w:ascii="Arial" w:hAnsi="Arial" w:cs="Arial"/>
                <w:color w:val="000000"/>
                <w:position w:val="-2"/>
                <w:sz w:val="18"/>
                <w:szCs w:val="18"/>
              </w:rPr>
            </w:pPr>
          </w:p>
          <w:p w14:paraId="610F0330" w14:textId="5874A7D2" w:rsidR="001D0805" w:rsidRPr="00E934B1" w:rsidRDefault="001D0805" w:rsidP="00E934B1">
            <w:pPr>
              <w:jc w:val="center"/>
              <w:rPr>
                <w:rFonts w:ascii="Arial" w:hAnsi="Arial" w:cs="Arial"/>
                <w:i/>
                <w:iCs/>
                <w:color w:val="000000"/>
                <w:position w:val="-2"/>
                <w:sz w:val="18"/>
                <w:szCs w:val="18"/>
              </w:rPr>
            </w:pPr>
            <w:r w:rsidRPr="00E934B1">
              <w:rPr>
                <w:rFonts w:ascii="Arial" w:hAnsi="Arial" w:cs="Arial"/>
                <w:i/>
                <w:iCs/>
                <w:color w:val="000000"/>
                <w:position w:val="-2"/>
                <w:sz w:val="18"/>
                <w:szCs w:val="18"/>
              </w:rPr>
              <w:t>(za sklopa 4</w:t>
            </w:r>
            <w:r w:rsidR="004A143F">
              <w:rPr>
                <w:rFonts w:ascii="Arial" w:hAnsi="Arial" w:cs="Arial"/>
                <w:i/>
                <w:iCs/>
                <w:color w:val="000000"/>
                <w:position w:val="-2"/>
                <w:sz w:val="18"/>
                <w:szCs w:val="18"/>
              </w:rPr>
              <w:t>,</w:t>
            </w:r>
            <w:r w:rsidRPr="00E934B1">
              <w:rPr>
                <w:rFonts w:ascii="Arial" w:hAnsi="Arial" w:cs="Arial"/>
                <w:i/>
                <w:iCs/>
                <w:color w:val="000000"/>
                <w:position w:val="-2"/>
                <w:sz w:val="18"/>
                <w:szCs w:val="18"/>
              </w:rPr>
              <w:t xml:space="preserve"> 5</w:t>
            </w:r>
            <w:r w:rsidR="004A143F">
              <w:rPr>
                <w:rFonts w:ascii="Arial" w:hAnsi="Arial" w:cs="Arial"/>
                <w:i/>
                <w:iCs/>
                <w:color w:val="000000"/>
                <w:position w:val="-2"/>
                <w:sz w:val="18"/>
                <w:szCs w:val="18"/>
              </w:rPr>
              <w:t xml:space="preserve"> in 6</w:t>
            </w:r>
            <w:r w:rsidRPr="00E934B1">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A43D9" w14:textId="06CBE7E5" w:rsidR="001D0805" w:rsidRPr="001D0805" w:rsidRDefault="001D0805" w:rsidP="001D0805">
            <w:pPr>
              <w:spacing w:before="135" w:after="135"/>
              <w:jc w:val="both"/>
              <w:textAlignment w:val="center"/>
              <w:rPr>
                <w:rFonts w:ascii="Arial" w:hAnsi="Arial" w:cs="Arial"/>
                <w:color w:val="000000"/>
                <w:position w:val="-2"/>
                <w:sz w:val="18"/>
                <w:szCs w:val="18"/>
              </w:rPr>
            </w:pPr>
            <w:r w:rsidRPr="001D0805">
              <w:rPr>
                <w:rFonts w:ascii="Arial" w:hAnsi="Arial" w:cs="Arial"/>
                <w:color w:val="000000"/>
                <w:position w:val="-2"/>
                <w:sz w:val="18"/>
                <w:szCs w:val="18"/>
              </w:rPr>
              <w:t>Parafiran ali elektronsko podpisan.</w:t>
            </w:r>
          </w:p>
        </w:tc>
      </w:tr>
      <w:tr w:rsidR="001D0805"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260586EA" w:rsidR="001D0805" w:rsidRPr="001D0805" w:rsidRDefault="001D0805" w:rsidP="001D0805">
            <w:pPr>
              <w:rPr>
                <w:rFonts w:ascii="Arial" w:hAnsi="Arial" w:cs="Arial"/>
                <w:sz w:val="18"/>
                <w:szCs w:val="18"/>
              </w:rPr>
            </w:pPr>
            <w:r w:rsidRPr="001D0805">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3789D" w14:textId="77777777" w:rsidR="00E934B1" w:rsidRDefault="001D0805" w:rsidP="001D0805">
            <w:pPr>
              <w:rPr>
                <w:rFonts w:ascii="Arial" w:hAnsi="Arial" w:cs="Arial"/>
                <w:color w:val="000000"/>
                <w:position w:val="-2"/>
                <w:sz w:val="18"/>
                <w:szCs w:val="18"/>
              </w:rPr>
            </w:pPr>
            <w:r w:rsidRPr="001D0805">
              <w:rPr>
                <w:rFonts w:ascii="Arial" w:hAnsi="Arial" w:cs="Arial"/>
                <w:color w:val="000000"/>
                <w:position w:val="-2"/>
                <w:sz w:val="18"/>
                <w:szCs w:val="18"/>
              </w:rPr>
              <w:t xml:space="preserve">Vzorec Menične izjave za odpravo napak  </w:t>
            </w:r>
          </w:p>
          <w:p w14:paraId="03EAB96E" w14:textId="77777777" w:rsidR="00E934B1" w:rsidRDefault="00E934B1" w:rsidP="001D0805">
            <w:pPr>
              <w:rPr>
                <w:rFonts w:ascii="Arial" w:hAnsi="Arial" w:cs="Arial"/>
                <w:color w:val="000000"/>
                <w:position w:val="-2"/>
                <w:sz w:val="18"/>
                <w:szCs w:val="18"/>
              </w:rPr>
            </w:pPr>
          </w:p>
          <w:p w14:paraId="21CB1375" w14:textId="0E56F63D" w:rsidR="001D0805" w:rsidRPr="00E934B1" w:rsidRDefault="001D0805" w:rsidP="00E934B1">
            <w:pPr>
              <w:jc w:val="center"/>
              <w:rPr>
                <w:rFonts w:ascii="Arial" w:hAnsi="Arial" w:cs="Arial"/>
                <w:i/>
                <w:iCs/>
                <w:sz w:val="18"/>
                <w:szCs w:val="18"/>
              </w:rPr>
            </w:pPr>
            <w:r w:rsidRPr="00E934B1">
              <w:rPr>
                <w:rFonts w:ascii="Arial" w:hAnsi="Arial" w:cs="Arial"/>
                <w:i/>
                <w:iCs/>
                <w:color w:val="000000"/>
                <w:position w:val="-2"/>
                <w:sz w:val="18"/>
                <w:szCs w:val="18"/>
              </w:rPr>
              <w:t>(za sklopa 4</w:t>
            </w:r>
            <w:r w:rsidR="004A143F">
              <w:rPr>
                <w:rFonts w:ascii="Arial" w:hAnsi="Arial" w:cs="Arial"/>
                <w:i/>
                <w:iCs/>
                <w:color w:val="000000"/>
                <w:position w:val="-2"/>
                <w:sz w:val="18"/>
                <w:szCs w:val="18"/>
              </w:rPr>
              <w:t xml:space="preserve">, </w:t>
            </w:r>
            <w:r w:rsidRPr="00E934B1">
              <w:rPr>
                <w:rFonts w:ascii="Arial" w:hAnsi="Arial" w:cs="Arial"/>
                <w:i/>
                <w:iCs/>
                <w:color w:val="000000"/>
                <w:position w:val="-2"/>
                <w:sz w:val="18"/>
                <w:szCs w:val="18"/>
              </w:rPr>
              <w:t>5</w:t>
            </w:r>
            <w:r w:rsidR="004A143F">
              <w:rPr>
                <w:rFonts w:ascii="Arial" w:hAnsi="Arial" w:cs="Arial"/>
                <w:i/>
                <w:iCs/>
                <w:color w:val="000000"/>
                <w:position w:val="-2"/>
                <w:sz w:val="18"/>
                <w:szCs w:val="18"/>
              </w:rPr>
              <w:t xml:space="preserve"> in 6</w:t>
            </w:r>
            <w:r w:rsidRPr="00E934B1">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6F2CC942" w:rsidR="001D0805" w:rsidRPr="001D0805" w:rsidRDefault="001D0805" w:rsidP="001D0805">
            <w:pPr>
              <w:spacing w:before="135" w:after="135"/>
              <w:jc w:val="both"/>
              <w:textAlignment w:val="center"/>
              <w:rPr>
                <w:rFonts w:ascii="Arial" w:hAnsi="Arial" w:cs="Arial"/>
                <w:sz w:val="18"/>
                <w:szCs w:val="18"/>
              </w:rPr>
            </w:pPr>
            <w:r w:rsidRPr="001D0805">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247F4A2C" w:rsidR="00D31C97" w:rsidRPr="00731494" w:rsidRDefault="001D0805"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1B39931E" w:rsidR="00D31C97" w:rsidRPr="00731494" w:rsidRDefault="001D0805"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0FCEE387"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1D080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FC85616" w:rsidR="00D31C97" w:rsidRPr="00731494" w:rsidRDefault="00D31C97" w:rsidP="00D31C97">
            <w:r w:rsidRPr="00731494">
              <w:rPr>
                <w:rFonts w:ascii="Arial" w:hAnsi="Arial" w:cs="Arial"/>
                <w:color w:val="000000"/>
                <w:position w:val="-2"/>
                <w:sz w:val="18"/>
                <w:szCs w:val="18"/>
              </w:rPr>
              <w:t>1</w:t>
            </w:r>
            <w:r w:rsidR="001D080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B35D2F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1D0805">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2036AB">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70D2E" w14:textId="77777777" w:rsidR="00E934B1" w:rsidRDefault="002036AB">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E934B1">
              <w:rPr>
                <w:rFonts w:ascii="Arial" w:hAnsi="Arial" w:cs="Arial"/>
                <w:color w:val="000000"/>
                <w:position w:val="-2"/>
                <w:sz w:val="18"/>
                <w:szCs w:val="18"/>
              </w:rPr>
              <w:t>izvajanju storitev v okviru projekta: »</w:t>
            </w:r>
            <w:r w:rsidR="00E934B1" w:rsidRPr="00E934B1">
              <w:rPr>
                <w:rFonts w:ascii="Arial" w:hAnsi="Arial" w:cs="Arial"/>
                <w:color w:val="000000"/>
                <w:position w:val="-2"/>
                <w:sz w:val="18"/>
                <w:szCs w:val="18"/>
              </w:rPr>
              <w:t>Integrirana obravnava oseb s kronično ledvično boleznijo z vidika krepitve zdravstvene pismenosti in zmanjševanja neenakosti v zdravju – Ustavimo KLB</w:t>
            </w:r>
            <w:r w:rsidR="00E934B1">
              <w:rPr>
                <w:rFonts w:ascii="Arial" w:hAnsi="Arial" w:cs="Arial"/>
                <w:color w:val="000000"/>
                <w:position w:val="-2"/>
                <w:sz w:val="18"/>
                <w:szCs w:val="18"/>
              </w:rPr>
              <w:t xml:space="preserve">« </w:t>
            </w:r>
          </w:p>
          <w:p w14:paraId="29C5058C" w14:textId="77777777" w:rsidR="00E934B1" w:rsidRDefault="00E934B1">
            <w:pPr>
              <w:rPr>
                <w:rFonts w:ascii="Arial" w:hAnsi="Arial" w:cs="Arial"/>
                <w:color w:val="000000"/>
                <w:position w:val="-2"/>
                <w:sz w:val="18"/>
                <w:szCs w:val="18"/>
              </w:rPr>
            </w:pPr>
          </w:p>
          <w:p w14:paraId="51BBF997" w14:textId="0FB18EEE" w:rsidR="00BE7E6E" w:rsidRPr="00E934B1" w:rsidRDefault="00E934B1" w:rsidP="00E934B1">
            <w:pPr>
              <w:jc w:val="center"/>
              <w:rPr>
                <w:i/>
                <w:iCs/>
              </w:rPr>
            </w:pPr>
            <w:r w:rsidRPr="00E934B1">
              <w:rPr>
                <w:rFonts w:ascii="Arial" w:hAnsi="Arial" w:cs="Arial"/>
                <w:i/>
                <w:iCs/>
                <w:color w:val="00000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Podpisan (ročno ali elektronsko).</w:t>
            </w:r>
          </w:p>
        </w:tc>
      </w:tr>
      <w:tr w:rsidR="00E934B1" w:rsidRPr="00731494" w14:paraId="594B94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BFDC8" w14:textId="28E30CD6" w:rsidR="00E934B1" w:rsidRPr="00731494" w:rsidRDefault="00E934B1">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4B3AC" w14:textId="77777777" w:rsidR="00E934B1" w:rsidRDefault="00E934B1">
            <w:pPr>
              <w:rPr>
                <w:rFonts w:ascii="Arial" w:hAnsi="Arial" w:cs="Arial"/>
                <w:color w:val="000000"/>
                <w:position w:val="-2"/>
                <w:sz w:val="18"/>
                <w:szCs w:val="18"/>
              </w:rPr>
            </w:pPr>
            <w:r>
              <w:rPr>
                <w:rFonts w:ascii="Arial" w:hAnsi="Arial" w:cs="Arial"/>
                <w:color w:val="000000"/>
                <w:position w:val="-2"/>
                <w:sz w:val="18"/>
                <w:szCs w:val="18"/>
              </w:rPr>
              <w:t>Vzorec pogodbe: Pogodba o nakupu in dobavi opreme za potrebe projekta: »</w:t>
            </w:r>
            <w:r w:rsidRPr="00E934B1">
              <w:rPr>
                <w:rFonts w:ascii="Arial" w:hAnsi="Arial" w:cs="Arial"/>
                <w:color w:val="000000"/>
                <w:position w:val="-2"/>
                <w:sz w:val="18"/>
                <w:szCs w:val="18"/>
              </w:rPr>
              <w:t>Integrirana obravnava oseb s kronično ledvično boleznijo z vidika krepitve zdravstvene pismenosti in zmanjševanja neenakosti v zdravju – Ustavimo KLB</w:t>
            </w:r>
            <w:r>
              <w:rPr>
                <w:rFonts w:ascii="Arial" w:hAnsi="Arial" w:cs="Arial"/>
                <w:color w:val="000000"/>
                <w:position w:val="-2"/>
                <w:sz w:val="18"/>
                <w:szCs w:val="18"/>
              </w:rPr>
              <w:t xml:space="preserve">« </w:t>
            </w:r>
          </w:p>
          <w:p w14:paraId="7ADD2B33" w14:textId="77777777" w:rsidR="00E934B1" w:rsidRDefault="00E934B1">
            <w:pPr>
              <w:rPr>
                <w:rFonts w:ascii="Arial" w:hAnsi="Arial" w:cs="Arial"/>
                <w:color w:val="000000"/>
                <w:position w:val="-2"/>
                <w:sz w:val="18"/>
                <w:szCs w:val="18"/>
              </w:rPr>
            </w:pPr>
          </w:p>
          <w:p w14:paraId="6F13B1E7" w14:textId="3931388F" w:rsidR="00E934B1" w:rsidRPr="00E934B1" w:rsidRDefault="00E934B1" w:rsidP="00E934B1">
            <w:pPr>
              <w:jc w:val="center"/>
              <w:rPr>
                <w:rFonts w:ascii="Arial" w:hAnsi="Arial" w:cs="Arial"/>
                <w:i/>
                <w:iCs/>
                <w:color w:val="000000"/>
                <w:position w:val="-2"/>
                <w:sz w:val="18"/>
                <w:szCs w:val="18"/>
              </w:rPr>
            </w:pPr>
            <w:r w:rsidRPr="00E934B1">
              <w:rPr>
                <w:rFonts w:ascii="Arial" w:hAnsi="Arial" w:cs="Arial"/>
                <w:i/>
                <w:iCs/>
                <w:color w:val="000000"/>
                <w:position w:val="-2"/>
                <w:sz w:val="18"/>
                <w:szCs w:val="18"/>
              </w:rPr>
              <w:t>(za sklopa 4</w:t>
            </w:r>
            <w:r w:rsidR="004A143F">
              <w:rPr>
                <w:rFonts w:ascii="Arial" w:hAnsi="Arial" w:cs="Arial"/>
                <w:i/>
                <w:iCs/>
                <w:color w:val="000000"/>
                <w:position w:val="-2"/>
                <w:sz w:val="18"/>
                <w:szCs w:val="18"/>
              </w:rPr>
              <w:t>,</w:t>
            </w:r>
            <w:r w:rsidRPr="00E934B1">
              <w:rPr>
                <w:rFonts w:ascii="Arial" w:hAnsi="Arial" w:cs="Arial"/>
                <w:i/>
                <w:iCs/>
                <w:color w:val="000000"/>
                <w:position w:val="-2"/>
                <w:sz w:val="18"/>
                <w:szCs w:val="18"/>
              </w:rPr>
              <w:t xml:space="preserve"> 5</w:t>
            </w:r>
            <w:r w:rsidR="004A143F">
              <w:rPr>
                <w:rFonts w:ascii="Arial" w:hAnsi="Arial" w:cs="Arial"/>
                <w:i/>
                <w:iCs/>
                <w:color w:val="000000"/>
                <w:position w:val="-2"/>
                <w:sz w:val="18"/>
                <w:szCs w:val="18"/>
              </w:rPr>
              <w:t xml:space="preserve"> in 6</w:t>
            </w:r>
            <w:r w:rsidRPr="00E934B1">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CD95C" w14:textId="3CFECCF3" w:rsidR="00E934B1" w:rsidRPr="00731494" w:rsidRDefault="00F23CB1">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6E45E" w14:textId="77777777" w:rsidR="00D671D6"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w:t>
            </w:r>
            <w:r w:rsidR="007D7FE6">
              <w:rPr>
                <w:rFonts w:ascii="Arial" w:hAnsi="Arial" w:cs="Arial"/>
                <w:color w:val="000000"/>
                <w:position w:val="-2"/>
                <w:sz w:val="18"/>
                <w:szCs w:val="18"/>
              </w:rPr>
              <w:t>Pogodba o obdelavi osebnih podatkov</w:t>
            </w:r>
          </w:p>
          <w:p w14:paraId="3476B5EE" w14:textId="77777777" w:rsidR="007D7FE6" w:rsidRDefault="007D7FE6">
            <w:pPr>
              <w:rPr>
                <w:rFonts w:ascii="Arial" w:hAnsi="Arial" w:cs="Arial"/>
                <w:color w:val="000000"/>
                <w:position w:val="-2"/>
                <w:sz w:val="18"/>
                <w:szCs w:val="18"/>
              </w:rPr>
            </w:pPr>
          </w:p>
          <w:p w14:paraId="72400D00" w14:textId="492E3650" w:rsidR="007D7FE6" w:rsidRPr="00731494" w:rsidRDefault="007D7FE6" w:rsidP="007D7FE6">
            <w:pPr>
              <w:jc w:val="center"/>
              <w:rPr>
                <w:rFonts w:ascii="Arial" w:hAnsi="Arial" w:cs="Arial"/>
                <w:color w:val="000000"/>
                <w:position w:val="-2"/>
                <w:sz w:val="18"/>
                <w:szCs w:val="18"/>
              </w:rPr>
            </w:pPr>
            <w:r w:rsidRPr="00E934B1">
              <w:rPr>
                <w:rFonts w:ascii="Arial" w:hAnsi="Arial" w:cs="Arial"/>
                <w:i/>
                <w:iCs/>
                <w:color w:val="00000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1158E"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68E34F53" w14:textId="77777777" w:rsidR="007D7FE6" w:rsidRDefault="007D7FE6">
            <w:pPr>
              <w:rPr>
                <w:rFonts w:ascii="Arial" w:hAnsi="Arial" w:cs="Arial"/>
                <w:i/>
                <w:iCs/>
                <w:color w:val="000000"/>
                <w:position w:val="-2"/>
                <w:sz w:val="18"/>
                <w:szCs w:val="18"/>
              </w:rPr>
            </w:pPr>
          </w:p>
          <w:p w14:paraId="5C20F0A7" w14:textId="30539AD8" w:rsidR="007D7FE6" w:rsidRPr="00731494" w:rsidRDefault="007D7FE6" w:rsidP="007D7FE6">
            <w:pPr>
              <w:jc w:val="center"/>
              <w:rPr>
                <w:rFonts w:ascii="Arial" w:hAnsi="Arial" w:cs="Arial"/>
                <w:color w:val="000000"/>
                <w:position w:val="-2"/>
                <w:sz w:val="18"/>
                <w:szCs w:val="18"/>
              </w:rPr>
            </w:pPr>
            <w:r w:rsidRPr="00E934B1">
              <w:rPr>
                <w:rFonts w:ascii="Arial" w:hAnsi="Arial" w:cs="Arial"/>
                <w:i/>
                <w:iCs/>
                <w:color w:val="000000"/>
                <w:position w:val="-2"/>
                <w:sz w:val="18"/>
                <w:szCs w:val="18"/>
              </w:rPr>
              <w:t>(za sklopa 4</w:t>
            </w:r>
            <w:r w:rsidR="004A143F">
              <w:rPr>
                <w:rFonts w:ascii="Arial" w:hAnsi="Arial" w:cs="Arial"/>
                <w:i/>
                <w:iCs/>
                <w:color w:val="000000"/>
                <w:position w:val="-2"/>
                <w:sz w:val="18"/>
                <w:szCs w:val="18"/>
              </w:rPr>
              <w:t xml:space="preserve">, </w:t>
            </w:r>
            <w:r w:rsidRPr="00E934B1">
              <w:rPr>
                <w:rFonts w:ascii="Arial" w:hAnsi="Arial" w:cs="Arial"/>
                <w:i/>
                <w:iCs/>
                <w:color w:val="000000"/>
                <w:position w:val="-2"/>
                <w:sz w:val="18"/>
                <w:szCs w:val="18"/>
              </w:rPr>
              <w:t>5</w:t>
            </w:r>
            <w:r w:rsidR="004A143F">
              <w:rPr>
                <w:rFonts w:ascii="Arial" w:hAnsi="Arial" w:cs="Arial"/>
                <w:i/>
                <w:iCs/>
                <w:color w:val="000000"/>
                <w:position w:val="-2"/>
                <w:sz w:val="18"/>
                <w:szCs w:val="18"/>
              </w:rPr>
              <w:t xml:space="preserve"> in 6</w:t>
            </w:r>
            <w:r w:rsidRPr="00E934B1">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2036AB"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2036AB" w:rsidP="00B30C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ED03BB5" w:rsidR="00BE7E6E" w:rsidRPr="00731494" w:rsidRDefault="002036AB">
      <w:pPr>
        <w:spacing w:before="225" w:after="225" w:line="240" w:lineRule="auto"/>
        <w:jc w:val="both"/>
      </w:pPr>
      <w:r w:rsidRPr="00731494">
        <w:rPr>
          <w:rFonts w:ascii="Arial" w:hAnsi="Arial" w:cs="Arial"/>
          <w:color w:val="000000"/>
          <w:sz w:val="18"/>
          <w:szCs w:val="18"/>
        </w:rPr>
        <w:t>Na osnovi povabila za naročilo »</w:t>
      </w:r>
      <w:r w:rsidR="00553308"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Pr="00731494">
        <w:rPr>
          <w:rFonts w:ascii="Arial" w:hAnsi="Arial" w:cs="Arial"/>
          <w:color w:val="000000"/>
          <w:sz w:val="18"/>
          <w:szCs w:val="18"/>
        </w:rPr>
        <w:t>« dajemo ponudbo, kot sledi:</w:t>
      </w:r>
    </w:p>
    <w:p w14:paraId="535C059B" w14:textId="61FF869D" w:rsidR="00BE7E6E" w:rsidRPr="00731494" w:rsidRDefault="002036AB">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2036AB">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2036AB">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2036AB">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2036AB">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2036AB">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2036AB">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2036AB">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2036AB">
            <w:r w:rsidRPr="00731494">
              <w:rPr>
                <w:rFonts w:ascii="Arial" w:hAnsi="Arial" w:cs="Arial"/>
                <w:color w:val="000000"/>
                <w:position w:val="-2"/>
                <w:sz w:val="18"/>
                <w:szCs w:val="18"/>
              </w:rPr>
              <w:t> </w:t>
            </w:r>
          </w:p>
        </w:tc>
      </w:tr>
    </w:tbl>
    <w:p w14:paraId="3DDDC5E7" w14:textId="77777777" w:rsidR="00BE7E6E" w:rsidRPr="00731494" w:rsidRDefault="002036AB" w:rsidP="00674003">
      <w:pPr>
        <w:spacing w:before="60"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2036AB">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2036AB" w:rsidP="00674003">
      <w:pPr>
        <w:spacing w:before="60" w:after="60"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2036AB" w:rsidP="00674003">
      <w:pPr>
        <w:spacing w:before="60" w:after="60"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2036AB" w:rsidP="00674003">
      <w:pPr>
        <w:spacing w:before="60" w:after="60"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2036AB" w:rsidP="00674003">
      <w:pPr>
        <w:spacing w:before="60" w:after="60"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1D32FE1C" w14:textId="77777777" w:rsidR="00474F17" w:rsidRDefault="00474F17" w:rsidP="00474F17">
      <w:pPr>
        <w:spacing w:before="225" w:after="225" w:line="240" w:lineRule="auto"/>
      </w:pPr>
      <w:r>
        <w:rPr>
          <w:rFonts w:ascii="Arial" w:hAnsi="Arial" w:cs="Arial"/>
          <w:b/>
          <w:bCs/>
          <w:color w:val="000000"/>
          <w:sz w:val="18"/>
          <w:szCs w:val="18"/>
        </w:rPr>
        <w:t>II. Ponudbena cena </w:t>
      </w:r>
    </w:p>
    <w:tbl>
      <w:tblPr>
        <w:tblStyle w:val="NormalTablePHPDOCX"/>
        <w:tblW w:w="5180" w:type="pct"/>
        <w:tblInd w:w="108" w:type="dxa"/>
        <w:tblLook w:val="04A0" w:firstRow="1" w:lastRow="0" w:firstColumn="1" w:lastColumn="0" w:noHBand="0" w:noVBand="1"/>
      </w:tblPr>
      <w:tblGrid>
        <w:gridCol w:w="3573"/>
        <w:gridCol w:w="2267"/>
        <w:gridCol w:w="1558"/>
        <w:gridCol w:w="1986"/>
      </w:tblGrid>
      <w:tr w:rsidR="00474F17" w14:paraId="50EACD27" w14:textId="77777777" w:rsidTr="00674003">
        <w:tc>
          <w:tcPr>
            <w:tcW w:w="190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4B4BB7" w14:textId="74C5EBB3" w:rsidR="00474F17" w:rsidRDefault="00474F17" w:rsidP="00B30CE5">
            <w:pPr>
              <w:jc w:val="center"/>
            </w:pPr>
            <w:r>
              <w:rPr>
                <w:rFonts w:ascii="Arial" w:hAnsi="Arial" w:cs="Arial"/>
                <w:b/>
                <w:bCs/>
                <w:color w:val="000000"/>
                <w:position w:val="-2"/>
                <w:sz w:val="18"/>
                <w:szCs w:val="18"/>
                <w:shd w:val="clear" w:color="auto" w:fill="D1D1D1"/>
              </w:rPr>
              <w:t>Sklop</w:t>
            </w:r>
          </w:p>
        </w:tc>
        <w:tc>
          <w:tcPr>
            <w:tcW w:w="12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A499A1" w14:textId="77777777" w:rsidR="00474F17" w:rsidRDefault="00474F17" w:rsidP="00B30CE5">
            <w:pPr>
              <w:jc w:val="center"/>
            </w:pPr>
            <w:r>
              <w:rPr>
                <w:rFonts w:ascii="Arial" w:hAnsi="Arial" w:cs="Arial"/>
                <w:b/>
                <w:bCs/>
                <w:color w:val="000000"/>
                <w:position w:val="-2"/>
                <w:sz w:val="18"/>
                <w:szCs w:val="18"/>
                <w:shd w:val="clear" w:color="auto" w:fill="D1D1D1"/>
              </w:rPr>
              <w:t>Vrednost brez DDV</w:t>
            </w:r>
          </w:p>
        </w:tc>
        <w:tc>
          <w:tcPr>
            <w:tcW w:w="8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A6696A" w14:textId="77777777" w:rsidR="00474F17" w:rsidRDefault="00474F17" w:rsidP="00B30CE5">
            <w:pPr>
              <w:jc w:val="center"/>
            </w:pPr>
            <w:r>
              <w:rPr>
                <w:rFonts w:ascii="Arial" w:hAnsi="Arial" w:cs="Arial"/>
                <w:b/>
                <w:bCs/>
                <w:color w:val="000000"/>
                <w:position w:val="-2"/>
                <w:sz w:val="18"/>
                <w:szCs w:val="18"/>
                <w:shd w:val="clear" w:color="auto" w:fill="D1D1D1"/>
              </w:rPr>
              <w:t>DDV</w:t>
            </w:r>
          </w:p>
        </w:tc>
        <w:tc>
          <w:tcPr>
            <w:tcW w:w="1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26DCA0" w14:textId="77777777" w:rsidR="00474F17" w:rsidRDefault="00474F17" w:rsidP="00B30CE5">
            <w:pPr>
              <w:jc w:val="center"/>
            </w:pPr>
            <w:r>
              <w:rPr>
                <w:rFonts w:ascii="Arial" w:hAnsi="Arial" w:cs="Arial"/>
                <w:b/>
                <w:bCs/>
                <w:color w:val="000000"/>
                <w:position w:val="-2"/>
                <w:sz w:val="18"/>
                <w:szCs w:val="18"/>
                <w:shd w:val="clear" w:color="auto" w:fill="D1D1D1"/>
              </w:rPr>
              <w:t>Vrednost z DDV</w:t>
            </w:r>
          </w:p>
        </w:tc>
      </w:tr>
      <w:tr w:rsidR="00474F17" w14:paraId="22D91035" w14:textId="77777777" w:rsidTr="00674003">
        <w:tc>
          <w:tcPr>
            <w:tcW w:w="19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D21A4" w14:textId="16BAA697" w:rsidR="00474F17" w:rsidRDefault="00474F17" w:rsidP="00B30CE5">
            <w:pPr>
              <w:jc w:val="right"/>
            </w:pPr>
            <w:r w:rsidRPr="0088583C">
              <w:rPr>
                <w:rFonts w:ascii="Arial" w:hAnsi="Arial" w:cs="Arial"/>
                <w:color w:val="000000"/>
                <w:position w:val="-2"/>
                <w:sz w:val="18"/>
                <w:szCs w:val="18"/>
              </w:rPr>
              <w:t>Programi telesne vadbe in testiranje telesnih zmogljivosti</w:t>
            </w:r>
          </w:p>
        </w:tc>
        <w:tc>
          <w:tcPr>
            <w:tcW w:w="12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06D91" w14:textId="77777777" w:rsidR="00474F17" w:rsidRDefault="00474F17" w:rsidP="00B30CE5">
            <w:r>
              <w:rPr>
                <w:rFonts w:ascii="Arial" w:hAnsi="Arial" w:cs="Arial"/>
                <w:color w:val="000000"/>
                <w:position w:val="-2"/>
                <w:sz w:val="18"/>
                <w:szCs w:val="18"/>
              </w:rPr>
              <w:t> </w:t>
            </w:r>
          </w:p>
        </w:tc>
        <w:tc>
          <w:tcPr>
            <w:tcW w:w="8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8171C" w14:textId="77777777" w:rsidR="00474F17" w:rsidRDefault="00474F17" w:rsidP="00B30CE5">
            <w:r>
              <w:rPr>
                <w:rFonts w:ascii="Arial" w:hAnsi="Arial" w:cs="Arial"/>
                <w:color w:val="000000"/>
                <w:position w:val="-2"/>
                <w:sz w:val="18"/>
                <w:szCs w:val="18"/>
              </w:rPr>
              <w:t> </w:t>
            </w: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B794B" w14:textId="77777777" w:rsidR="00474F17" w:rsidRDefault="00474F17" w:rsidP="00B30CE5">
            <w:r>
              <w:rPr>
                <w:rFonts w:ascii="Arial" w:hAnsi="Arial" w:cs="Arial"/>
                <w:color w:val="000000"/>
                <w:position w:val="-2"/>
                <w:sz w:val="18"/>
                <w:szCs w:val="18"/>
              </w:rPr>
              <w:t> </w:t>
            </w:r>
          </w:p>
        </w:tc>
      </w:tr>
      <w:tr w:rsidR="00474F17" w14:paraId="15DDDE5D" w14:textId="77777777" w:rsidTr="00674003">
        <w:tc>
          <w:tcPr>
            <w:tcW w:w="19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48238" w14:textId="3D8CD894" w:rsidR="00474F17" w:rsidRPr="00E274E5" w:rsidRDefault="00474F17" w:rsidP="00B30CE5">
            <w:pPr>
              <w:jc w:val="right"/>
              <w:rPr>
                <w:rFonts w:ascii="Arial" w:hAnsi="Arial" w:cs="Arial"/>
                <w:color w:val="000000"/>
                <w:position w:val="-2"/>
                <w:sz w:val="18"/>
                <w:szCs w:val="18"/>
              </w:rPr>
            </w:pPr>
            <w:r w:rsidRPr="0088583C">
              <w:rPr>
                <w:rFonts w:ascii="Arial" w:hAnsi="Arial" w:cs="Arial"/>
                <w:color w:val="000000"/>
                <w:position w:val="-2"/>
                <w:sz w:val="18"/>
                <w:szCs w:val="18"/>
              </w:rPr>
              <w:t>Informacijska podpora, analitika, vzpostavitev socialnega podpornega sistema in upravljanje s podatki</w:t>
            </w:r>
          </w:p>
        </w:tc>
        <w:tc>
          <w:tcPr>
            <w:tcW w:w="12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4671A" w14:textId="77777777" w:rsidR="00474F17" w:rsidRDefault="00474F17" w:rsidP="00B30CE5">
            <w:pPr>
              <w:rPr>
                <w:rFonts w:ascii="Arial" w:hAnsi="Arial" w:cs="Arial"/>
                <w:color w:val="000000"/>
                <w:position w:val="-2"/>
                <w:sz w:val="18"/>
                <w:szCs w:val="18"/>
              </w:rPr>
            </w:pPr>
          </w:p>
        </w:tc>
        <w:tc>
          <w:tcPr>
            <w:tcW w:w="8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4123B" w14:textId="77777777" w:rsidR="00474F17" w:rsidRDefault="00474F17" w:rsidP="00B30CE5">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C4DB4" w14:textId="77777777" w:rsidR="00474F17" w:rsidRDefault="00474F17" w:rsidP="00B30CE5">
            <w:pPr>
              <w:rPr>
                <w:rFonts w:ascii="Arial" w:hAnsi="Arial" w:cs="Arial"/>
                <w:color w:val="000000"/>
                <w:position w:val="-2"/>
                <w:sz w:val="18"/>
                <w:szCs w:val="18"/>
              </w:rPr>
            </w:pPr>
          </w:p>
        </w:tc>
      </w:tr>
      <w:tr w:rsidR="00474F17" w14:paraId="03560090" w14:textId="77777777" w:rsidTr="00674003">
        <w:tc>
          <w:tcPr>
            <w:tcW w:w="19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904E0" w14:textId="69D4B8B2" w:rsidR="00474F17" w:rsidRPr="00E274E5" w:rsidRDefault="00474F17" w:rsidP="00B30CE5">
            <w:pPr>
              <w:jc w:val="right"/>
              <w:rPr>
                <w:rFonts w:ascii="Arial" w:hAnsi="Arial" w:cs="Arial"/>
                <w:color w:val="000000"/>
                <w:position w:val="-2"/>
                <w:sz w:val="18"/>
                <w:szCs w:val="18"/>
              </w:rPr>
            </w:pPr>
            <w:r w:rsidRPr="0088583C">
              <w:rPr>
                <w:rFonts w:ascii="Arial" w:hAnsi="Arial" w:cs="Arial"/>
                <w:color w:val="000000"/>
                <w:position w:val="-2"/>
                <w:sz w:val="18"/>
                <w:szCs w:val="18"/>
              </w:rPr>
              <w:t>Podpora pri vodenju projektne dokumentacije in odnosih z regulatornimi organi in organom upravljanja projekta</w:t>
            </w:r>
          </w:p>
        </w:tc>
        <w:tc>
          <w:tcPr>
            <w:tcW w:w="12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CDF96" w14:textId="77777777" w:rsidR="00474F17" w:rsidRDefault="00474F17" w:rsidP="00B30CE5">
            <w:pPr>
              <w:rPr>
                <w:rFonts w:ascii="Arial" w:hAnsi="Arial" w:cs="Arial"/>
                <w:color w:val="000000"/>
                <w:position w:val="-2"/>
                <w:sz w:val="18"/>
                <w:szCs w:val="18"/>
              </w:rPr>
            </w:pPr>
          </w:p>
        </w:tc>
        <w:tc>
          <w:tcPr>
            <w:tcW w:w="8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A7202" w14:textId="77777777" w:rsidR="00474F17" w:rsidRDefault="00474F17" w:rsidP="00B30CE5">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47B96" w14:textId="77777777" w:rsidR="00474F17" w:rsidRDefault="00474F17" w:rsidP="00B30CE5">
            <w:pPr>
              <w:rPr>
                <w:rFonts w:ascii="Arial" w:hAnsi="Arial" w:cs="Arial"/>
                <w:color w:val="000000"/>
                <w:position w:val="-2"/>
                <w:sz w:val="18"/>
                <w:szCs w:val="18"/>
              </w:rPr>
            </w:pPr>
          </w:p>
        </w:tc>
      </w:tr>
      <w:tr w:rsidR="00474F17" w14:paraId="45741BBD" w14:textId="77777777" w:rsidTr="00674003">
        <w:tc>
          <w:tcPr>
            <w:tcW w:w="19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DCB29" w14:textId="2C8ED50C" w:rsidR="00474F17" w:rsidRPr="00E274E5" w:rsidRDefault="00474F17" w:rsidP="00B30CE5">
            <w:pPr>
              <w:jc w:val="right"/>
              <w:rPr>
                <w:rFonts w:ascii="Arial" w:hAnsi="Arial" w:cs="Arial"/>
                <w:color w:val="000000"/>
                <w:position w:val="-2"/>
                <w:sz w:val="18"/>
                <w:szCs w:val="18"/>
              </w:rPr>
            </w:pPr>
            <w:r>
              <w:rPr>
                <w:rFonts w:ascii="Arial" w:hAnsi="Arial" w:cs="Arial"/>
                <w:color w:val="000000"/>
                <w:position w:val="-2"/>
                <w:sz w:val="18"/>
                <w:szCs w:val="18"/>
              </w:rPr>
              <w:t>Nakup in dobava konferenčnega sistema</w:t>
            </w:r>
          </w:p>
        </w:tc>
        <w:tc>
          <w:tcPr>
            <w:tcW w:w="12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7A5D6" w14:textId="77777777" w:rsidR="00474F17" w:rsidRDefault="00474F17" w:rsidP="00B30CE5">
            <w:pPr>
              <w:rPr>
                <w:rFonts w:ascii="Arial" w:hAnsi="Arial" w:cs="Arial"/>
                <w:color w:val="000000"/>
                <w:position w:val="-2"/>
                <w:sz w:val="18"/>
                <w:szCs w:val="18"/>
              </w:rPr>
            </w:pPr>
          </w:p>
        </w:tc>
        <w:tc>
          <w:tcPr>
            <w:tcW w:w="8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1B03A" w14:textId="77777777" w:rsidR="00474F17" w:rsidRDefault="00474F17" w:rsidP="00B30CE5">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269DE" w14:textId="77777777" w:rsidR="00474F17" w:rsidRDefault="00474F17" w:rsidP="00B30CE5">
            <w:pPr>
              <w:rPr>
                <w:rFonts w:ascii="Arial" w:hAnsi="Arial" w:cs="Arial"/>
                <w:color w:val="000000"/>
                <w:position w:val="-2"/>
                <w:sz w:val="18"/>
                <w:szCs w:val="18"/>
              </w:rPr>
            </w:pPr>
          </w:p>
        </w:tc>
      </w:tr>
      <w:tr w:rsidR="00474F17" w14:paraId="598E449D" w14:textId="77777777" w:rsidTr="00674003">
        <w:tc>
          <w:tcPr>
            <w:tcW w:w="19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0BE09" w14:textId="628072F9" w:rsidR="00474F17" w:rsidRPr="00E274E5" w:rsidRDefault="00474F17"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Nakup in dobava </w:t>
            </w:r>
            <w:r w:rsidR="004123A9">
              <w:rPr>
                <w:rFonts w:ascii="Arial" w:hAnsi="Arial" w:cs="Arial"/>
                <w:color w:val="000000"/>
                <w:position w:val="-2"/>
                <w:sz w:val="18"/>
                <w:szCs w:val="18"/>
              </w:rPr>
              <w:t xml:space="preserve">informacijske </w:t>
            </w:r>
            <w:r>
              <w:rPr>
                <w:rFonts w:ascii="Arial" w:hAnsi="Arial" w:cs="Arial"/>
                <w:color w:val="000000"/>
                <w:position w:val="-2"/>
                <w:sz w:val="18"/>
                <w:szCs w:val="18"/>
              </w:rPr>
              <w:t>opreme za pisarno</w:t>
            </w:r>
          </w:p>
        </w:tc>
        <w:tc>
          <w:tcPr>
            <w:tcW w:w="12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74926" w14:textId="77777777" w:rsidR="00474F17" w:rsidRDefault="00474F17" w:rsidP="00B30CE5">
            <w:pPr>
              <w:rPr>
                <w:rFonts w:ascii="Arial" w:hAnsi="Arial" w:cs="Arial"/>
                <w:color w:val="000000"/>
                <w:position w:val="-2"/>
                <w:sz w:val="18"/>
                <w:szCs w:val="18"/>
              </w:rPr>
            </w:pPr>
          </w:p>
        </w:tc>
        <w:tc>
          <w:tcPr>
            <w:tcW w:w="8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DDD2A" w14:textId="77777777" w:rsidR="00474F17" w:rsidRDefault="00474F17" w:rsidP="00B30CE5">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A9477" w14:textId="77777777" w:rsidR="00474F17" w:rsidRDefault="00474F17" w:rsidP="00B30CE5">
            <w:pPr>
              <w:rPr>
                <w:rFonts w:ascii="Arial" w:hAnsi="Arial" w:cs="Arial"/>
                <w:color w:val="000000"/>
                <w:position w:val="-2"/>
                <w:sz w:val="18"/>
                <w:szCs w:val="18"/>
              </w:rPr>
            </w:pPr>
          </w:p>
        </w:tc>
      </w:tr>
      <w:tr w:rsidR="004123A9" w14:paraId="48E584B4" w14:textId="77777777" w:rsidTr="00674003">
        <w:tc>
          <w:tcPr>
            <w:tcW w:w="19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C388F" w14:textId="1231120F" w:rsidR="004123A9" w:rsidRDefault="004123A9" w:rsidP="00B30CE5">
            <w:pPr>
              <w:jc w:val="right"/>
              <w:rPr>
                <w:rFonts w:ascii="Arial" w:hAnsi="Arial" w:cs="Arial"/>
                <w:color w:val="000000"/>
                <w:position w:val="-2"/>
                <w:sz w:val="18"/>
                <w:szCs w:val="18"/>
              </w:rPr>
            </w:pPr>
            <w:r>
              <w:rPr>
                <w:rFonts w:ascii="Arial" w:hAnsi="Arial" w:cs="Arial"/>
                <w:color w:val="000000"/>
                <w:position w:val="-2"/>
                <w:sz w:val="18"/>
                <w:szCs w:val="18"/>
              </w:rPr>
              <w:t>Nakup in dobava pohištvene opreme za pisarno</w:t>
            </w:r>
          </w:p>
        </w:tc>
        <w:tc>
          <w:tcPr>
            <w:tcW w:w="12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2777B" w14:textId="77777777" w:rsidR="004123A9" w:rsidRDefault="004123A9" w:rsidP="00B30CE5">
            <w:pPr>
              <w:rPr>
                <w:rFonts w:ascii="Arial" w:hAnsi="Arial" w:cs="Arial"/>
                <w:color w:val="000000"/>
                <w:position w:val="-2"/>
                <w:sz w:val="18"/>
                <w:szCs w:val="18"/>
              </w:rPr>
            </w:pPr>
          </w:p>
        </w:tc>
        <w:tc>
          <w:tcPr>
            <w:tcW w:w="8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E5FA1" w14:textId="77777777" w:rsidR="004123A9" w:rsidRDefault="004123A9" w:rsidP="00B30CE5">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7A9AF" w14:textId="77777777" w:rsidR="004123A9" w:rsidRDefault="004123A9" w:rsidP="00B30CE5">
            <w:pPr>
              <w:rPr>
                <w:rFonts w:ascii="Arial" w:hAnsi="Arial" w:cs="Arial"/>
                <w:color w:val="000000"/>
                <w:position w:val="-2"/>
                <w:sz w:val="18"/>
                <w:szCs w:val="18"/>
              </w:rPr>
            </w:pPr>
          </w:p>
        </w:tc>
      </w:tr>
    </w:tbl>
    <w:p w14:paraId="7C4F928C" w14:textId="412961D2" w:rsidR="00474F17" w:rsidRDefault="00474F17" w:rsidP="00474F17">
      <w:pPr>
        <w:spacing w:before="225" w:after="225" w:line="240" w:lineRule="auto"/>
        <w:jc w:val="both"/>
      </w:pPr>
      <w:r>
        <w:rPr>
          <w:rFonts w:ascii="Arial" w:hAnsi="Arial" w:cs="Arial"/>
          <w:color w:val="000000"/>
          <w:sz w:val="18"/>
          <w:szCs w:val="18"/>
        </w:rPr>
        <w:t xml:space="preserve">Zavezujemo se, da bomo </w:t>
      </w:r>
      <w:r w:rsidR="00C54B98">
        <w:rPr>
          <w:rFonts w:ascii="Arial" w:hAnsi="Arial" w:cs="Arial"/>
          <w:color w:val="000000"/>
          <w:sz w:val="18"/>
          <w:szCs w:val="18"/>
        </w:rPr>
        <w:t xml:space="preserve">dobave oziroma </w:t>
      </w:r>
      <w:r>
        <w:rPr>
          <w:rFonts w:ascii="Arial" w:hAnsi="Arial" w:cs="Arial"/>
          <w:color w:val="000000"/>
          <w:sz w:val="18"/>
          <w:szCs w:val="18"/>
        </w:rPr>
        <w:t>storitve izvajali skladno z zahtevami naročnika, najkasneje v rokih določenih v razpisni dokumentaciji.  </w:t>
      </w:r>
    </w:p>
    <w:p w14:paraId="277E2C91" w14:textId="77777777" w:rsidR="00474F17" w:rsidRDefault="00474F17" w:rsidP="00380D35">
      <w:pPr>
        <w:spacing w:after="0" w:line="240" w:lineRule="auto"/>
        <w:rPr>
          <w:rFonts w:ascii="Arial" w:hAnsi="Arial" w:cs="Arial"/>
          <w:b/>
          <w:bCs/>
          <w:color w:val="000000"/>
          <w:sz w:val="18"/>
          <w:szCs w:val="18"/>
        </w:rPr>
      </w:pPr>
    </w:p>
    <w:p w14:paraId="734875FF" w14:textId="6B9A7E7E" w:rsidR="00380D35" w:rsidRPr="00731494" w:rsidRDefault="00380D35" w:rsidP="00380D35">
      <w:pPr>
        <w:spacing w:after="0" w:line="240" w:lineRule="auto"/>
      </w:pPr>
      <w:r w:rsidRPr="00731494">
        <w:rPr>
          <w:rFonts w:ascii="Arial" w:hAnsi="Arial" w:cs="Arial"/>
          <w:b/>
          <w:bCs/>
          <w:color w:val="000000"/>
          <w:sz w:val="18"/>
          <w:szCs w:val="18"/>
        </w:rPr>
        <w:t>II</w:t>
      </w:r>
      <w:r w:rsidR="00C54B98">
        <w:rPr>
          <w:rFonts w:ascii="Arial" w:hAnsi="Arial" w:cs="Arial"/>
          <w:b/>
          <w:bCs/>
          <w:color w:val="000000"/>
          <w:sz w:val="18"/>
          <w:szCs w:val="18"/>
        </w:rPr>
        <w:t>I</w:t>
      </w:r>
      <w:r w:rsidRPr="00731494">
        <w:rPr>
          <w:rFonts w:ascii="Arial" w:hAnsi="Arial" w:cs="Arial"/>
          <w:b/>
          <w:bCs/>
          <w:color w:val="000000"/>
          <w:sz w:val="18"/>
          <w:szCs w:val="18"/>
        </w:rPr>
        <w:t>.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0E403B60" w14:textId="5809423B" w:rsidR="00380D35" w:rsidRPr="00731494" w:rsidRDefault="00C54B98" w:rsidP="00380D35">
      <w:pPr>
        <w:spacing w:before="225" w:after="225" w:line="240" w:lineRule="auto"/>
        <w:jc w:val="both"/>
      </w:pPr>
      <w:r>
        <w:rPr>
          <w:rFonts w:ascii="Arial" w:hAnsi="Arial" w:cs="Arial"/>
          <w:b/>
          <w:bCs/>
          <w:color w:val="000000"/>
          <w:sz w:val="18"/>
          <w:szCs w:val="18"/>
        </w:rPr>
        <w:t>IV</w:t>
      </w:r>
      <w:r w:rsidR="00380D35"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5D4EAD53" w14:textId="77777777" w:rsidR="00380D35" w:rsidRDefault="00380D35" w:rsidP="00474F17">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75CA577" w14:textId="77777777" w:rsidR="00BE7E6E" w:rsidRPr="00731494" w:rsidRDefault="002036AB">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2036AB">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2036AB">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2036AB">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2036AB">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2036AB">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2036AB">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2036AB">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2036AB">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2036AB">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2036AB">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2036AB">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2036AB">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2036AB">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2036AB">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2036AB">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2036AB">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2036AB">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2036AB">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2036AB">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2036AB">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2036AB">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2036AB">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2036AB">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2036AB">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B30CE5">
          <w:footerReference w:type="default" r:id="rId10"/>
          <w:pgSz w:w="11906" w:h="16838"/>
          <w:pgMar w:top="1418" w:right="1418" w:bottom="1418" w:left="1418" w:header="567" w:footer="596" w:gutter="0"/>
          <w:cols w:space="708"/>
          <w:docGrid w:linePitch="360"/>
        </w:sectPr>
      </w:pPr>
    </w:p>
    <w:p w14:paraId="7FC6A651" w14:textId="20AABBEE" w:rsidR="00C54B98" w:rsidRPr="00731494" w:rsidRDefault="00C54B98" w:rsidP="00C54B98">
      <w:pPr>
        <w:spacing w:after="120"/>
        <w:jc w:val="right"/>
        <w:rPr>
          <w:rFonts w:ascii="Arial" w:hAnsi="Arial" w:cs="Arial"/>
          <w:sz w:val="18"/>
          <w:szCs w:val="18"/>
        </w:rPr>
      </w:pPr>
      <w:r w:rsidRPr="00731494">
        <w:rPr>
          <w:rFonts w:ascii="Arial" w:hAnsi="Arial" w:cs="Arial"/>
          <w:sz w:val="18"/>
          <w:szCs w:val="18"/>
        </w:rPr>
        <w:lastRenderedPageBreak/>
        <w:t>Obrazec št: 1</w:t>
      </w:r>
      <w:r>
        <w:rPr>
          <w:rFonts w:ascii="Arial" w:hAnsi="Arial" w:cs="Arial"/>
          <w:sz w:val="18"/>
          <w:szCs w:val="18"/>
        </w:rPr>
        <w:t>.1</w:t>
      </w:r>
    </w:p>
    <w:p w14:paraId="065A4BD7" w14:textId="61E47373" w:rsidR="00C54B98" w:rsidRPr="00731494" w:rsidRDefault="00C54B98" w:rsidP="00C54B9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37EA4C05" w14:textId="77D9D8EA" w:rsidR="00171D66" w:rsidRDefault="00171D66" w:rsidP="00171D66">
      <w:pPr>
        <w:jc w:val="both"/>
        <w:rPr>
          <w:rFonts w:ascii="Arial" w:hAnsi="Arial" w:cs="Arial"/>
          <w:color w:val="000000"/>
          <w:sz w:val="18"/>
          <w:szCs w:val="18"/>
        </w:rPr>
      </w:pPr>
      <w:r>
        <w:rPr>
          <w:rFonts w:ascii="Arial" w:hAnsi="Arial" w:cs="Arial"/>
          <w:sz w:val="18"/>
          <w:szCs w:val="18"/>
        </w:rPr>
        <w:t xml:space="preserve">Ponudbena cena za posamezni sklop, kot izhaja iz obrazca Ponudba za javno naročilo z naslovom: </w:t>
      </w:r>
      <w:r w:rsidRPr="00731494">
        <w:rPr>
          <w:rFonts w:ascii="Arial" w:hAnsi="Arial" w:cs="Arial"/>
          <w:color w:val="000000"/>
          <w:sz w:val="18"/>
          <w:szCs w:val="18"/>
        </w:rPr>
        <w:t xml:space="preserve"> »</w:t>
      </w:r>
      <w:r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Pr="00731494">
        <w:rPr>
          <w:rFonts w:ascii="Arial" w:hAnsi="Arial" w:cs="Arial"/>
          <w:color w:val="000000"/>
          <w:sz w:val="18"/>
          <w:szCs w:val="18"/>
        </w:rPr>
        <w:t>«</w:t>
      </w:r>
      <w:r>
        <w:rPr>
          <w:rFonts w:ascii="Arial" w:hAnsi="Arial" w:cs="Arial"/>
          <w:color w:val="000000"/>
          <w:sz w:val="18"/>
          <w:szCs w:val="18"/>
        </w:rPr>
        <w:t>,</w:t>
      </w:r>
      <w:r w:rsidRPr="00731494">
        <w:rPr>
          <w:rFonts w:ascii="Arial" w:hAnsi="Arial" w:cs="Arial"/>
          <w:color w:val="000000"/>
          <w:sz w:val="18"/>
          <w:szCs w:val="18"/>
        </w:rPr>
        <w:t xml:space="preserve"> </w:t>
      </w:r>
      <w:r>
        <w:rPr>
          <w:rFonts w:ascii="Arial" w:hAnsi="Arial" w:cs="Arial"/>
          <w:color w:val="000000"/>
          <w:sz w:val="18"/>
          <w:szCs w:val="18"/>
        </w:rPr>
        <w:t xml:space="preserve">je oblikovana na podlagi naslednjih ponudbenih cen po enotah </w:t>
      </w:r>
      <w:r w:rsidRPr="00171D66">
        <w:rPr>
          <w:rFonts w:ascii="Arial" w:hAnsi="Arial" w:cs="Arial"/>
          <w:i/>
          <w:iCs/>
          <w:color w:val="808080" w:themeColor="background1" w:themeShade="80"/>
          <w:sz w:val="18"/>
          <w:szCs w:val="18"/>
        </w:rPr>
        <w:t>(ponudnik izpolni za sklop oziroma sklope, za katere oddaja ponudbo)</w:t>
      </w:r>
      <w:r w:rsidRPr="00731494">
        <w:rPr>
          <w:rFonts w:ascii="Arial" w:hAnsi="Arial" w:cs="Arial"/>
          <w:color w:val="000000"/>
          <w:sz w:val="18"/>
          <w:szCs w:val="18"/>
        </w:rPr>
        <w:t>:</w:t>
      </w:r>
    </w:p>
    <w:p w14:paraId="65817B97" w14:textId="77777777" w:rsidR="00171D66" w:rsidRDefault="00171D66" w:rsidP="00171D66">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1: Programi telesne vadbe in testiranje telesnih zmogljivosti</w:t>
      </w:r>
    </w:p>
    <w:tbl>
      <w:tblPr>
        <w:tblStyle w:val="NormalTablePHPDOCX"/>
        <w:tblW w:w="5491"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240"/>
        <w:gridCol w:w="1027"/>
        <w:gridCol w:w="1552"/>
        <w:gridCol w:w="1636"/>
        <w:gridCol w:w="1087"/>
        <w:gridCol w:w="1401"/>
      </w:tblGrid>
      <w:tr w:rsidR="002B179A" w14:paraId="51394495" w14:textId="77777777" w:rsidTr="002B179A">
        <w:trPr>
          <w:trHeight w:val="411"/>
        </w:trPr>
        <w:tc>
          <w:tcPr>
            <w:tcW w:w="1632" w:type="pct"/>
            <w:shd w:val="clear" w:color="auto" w:fill="D1D1D1"/>
            <w:tcMar>
              <w:top w:w="135" w:type="dxa"/>
              <w:bottom w:w="135" w:type="dxa"/>
            </w:tcMar>
            <w:vAlign w:val="center"/>
          </w:tcPr>
          <w:p w14:paraId="09C5C7A3" w14:textId="77777777" w:rsidR="00227B25" w:rsidRDefault="00227B25" w:rsidP="00B30CE5">
            <w:pPr>
              <w:jc w:val="center"/>
            </w:pPr>
            <w:r>
              <w:rPr>
                <w:rFonts w:ascii="Arial" w:hAnsi="Arial" w:cs="Arial"/>
                <w:b/>
                <w:bCs/>
                <w:color w:val="000000"/>
                <w:position w:val="-2"/>
                <w:sz w:val="18"/>
                <w:szCs w:val="18"/>
                <w:shd w:val="clear" w:color="auto" w:fill="D1D1D1"/>
              </w:rPr>
              <w:t>Postavka</w:t>
            </w:r>
          </w:p>
        </w:tc>
        <w:tc>
          <w:tcPr>
            <w:tcW w:w="504" w:type="pct"/>
            <w:shd w:val="clear" w:color="auto" w:fill="D1D1D1"/>
            <w:vAlign w:val="center"/>
          </w:tcPr>
          <w:p w14:paraId="03886D31" w14:textId="5BC289B5" w:rsidR="00227B25" w:rsidRDefault="002B179A" w:rsidP="00B30CE5">
            <w:pPr>
              <w:jc w:val="center"/>
            </w:pPr>
            <w:r>
              <w:rPr>
                <w:rFonts w:ascii="Arial" w:hAnsi="Arial" w:cs="Arial"/>
                <w:b/>
                <w:bCs/>
                <w:color w:val="000000"/>
                <w:position w:val="-2"/>
                <w:sz w:val="18"/>
                <w:szCs w:val="18"/>
                <w:shd w:val="clear" w:color="auto" w:fill="D1D1D1"/>
              </w:rPr>
              <w:t>Ocenjena k</w:t>
            </w:r>
            <w:r w:rsidR="00227B25">
              <w:rPr>
                <w:rFonts w:ascii="Arial" w:hAnsi="Arial" w:cs="Arial"/>
                <w:b/>
                <w:bCs/>
                <w:color w:val="000000"/>
                <w:position w:val="-2"/>
                <w:sz w:val="18"/>
                <w:szCs w:val="18"/>
                <w:shd w:val="clear" w:color="auto" w:fill="D1D1D1"/>
              </w:rPr>
              <w:t>oličina</w:t>
            </w:r>
          </w:p>
        </w:tc>
        <w:tc>
          <w:tcPr>
            <w:tcW w:w="783" w:type="pct"/>
            <w:shd w:val="clear" w:color="auto" w:fill="D1D1D1"/>
          </w:tcPr>
          <w:p w14:paraId="1B02168A" w14:textId="77777777" w:rsidR="002B179A" w:rsidRDefault="002B179A" w:rsidP="00B30CE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na enoto</w:t>
            </w:r>
          </w:p>
          <w:p w14:paraId="2B128191" w14:textId="31872200" w:rsidR="00227B25" w:rsidRPr="002B179A" w:rsidRDefault="002B179A" w:rsidP="00B30CE5">
            <w:pPr>
              <w:jc w:val="center"/>
              <w:rPr>
                <w:rFonts w:ascii="Arial" w:hAnsi="Arial" w:cs="Arial"/>
                <w:i/>
                <w:iCs/>
                <w:color w:val="000000"/>
                <w:position w:val="-2"/>
                <w:sz w:val="16"/>
                <w:szCs w:val="16"/>
                <w:shd w:val="clear" w:color="auto" w:fill="D1D1D1"/>
              </w:rPr>
            </w:pPr>
            <w:r w:rsidRPr="002B179A">
              <w:rPr>
                <w:rFonts w:ascii="Arial" w:hAnsi="Arial" w:cs="Arial"/>
                <w:i/>
                <w:iCs/>
                <w:color w:val="000000"/>
                <w:position w:val="-2"/>
                <w:sz w:val="16"/>
                <w:szCs w:val="16"/>
                <w:shd w:val="clear" w:color="auto" w:fill="D1D1D1"/>
              </w:rPr>
              <w:t>(Urna postavka</w:t>
            </w:r>
            <w:r>
              <w:rPr>
                <w:rFonts w:ascii="Arial" w:hAnsi="Arial" w:cs="Arial"/>
                <w:i/>
                <w:iCs/>
                <w:color w:val="000000"/>
                <w:position w:val="-2"/>
                <w:sz w:val="16"/>
                <w:szCs w:val="16"/>
                <w:shd w:val="clear" w:color="auto" w:fill="D1D1D1"/>
              </w:rPr>
              <w:t xml:space="preserve"> /</w:t>
            </w:r>
            <w:r w:rsidRPr="002B179A">
              <w:rPr>
                <w:rFonts w:ascii="Arial" w:hAnsi="Arial" w:cs="Arial"/>
                <w:i/>
                <w:iCs/>
                <w:color w:val="000000"/>
                <w:position w:val="-2"/>
                <w:sz w:val="16"/>
                <w:szCs w:val="16"/>
                <w:shd w:val="clear" w:color="auto" w:fill="D1D1D1"/>
              </w:rPr>
              <w:t xml:space="preserve"> cena na mesec</w:t>
            </w:r>
            <w:r>
              <w:rPr>
                <w:rFonts w:ascii="Arial" w:hAnsi="Arial" w:cs="Arial"/>
                <w:i/>
                <w:iCs/>
                <w:color w:val="000000"/>
                <w:position w:val="-2"/>
                <w:sz w:val="16"/>
                <w:szCs w:val="16"/>
                <w:shd w:val="clear" w:color="auto" w:fill="D1D1D1"/>
              </w:rPr>
              <w:t xml:space="preserve"> / cena na bolnika</w:t>
            </w:r>
            <w:r w:rsidRPr="002B179A">
              <w:rPr>
                <w:rFonts w:ascii="Arial" w:hAnsi="Arial" w:cs="Arial"/>
                <w:i/>
                <w:iCs/>
                <w:color w:val="000000"/>
                <w:position w:val="-2"/>
                <w:sz w:val="16"/>
                <w:szCs w:val="16"/>
                <w:shd w:val="clear" w:color="auto" w:fill="D1D1D1"/>
              </w:rPr>
              <w:t>)</w:t>
            </w:r>
          </w:p>
        </w:tc>
        <w:tc>
          <w:tcPr>
            <w:tcW w:w="825" w:type="pct"/>
            <w:shd w:val="clear" w:color="auto" w:fill="D1D1D1"/>
            <w:tcMar>
              <w:top w:w="135" w:type="dxa"/>
              <w:bottom w:w="135" w:type="dxa"/>
            </w:tcMar>
            <w:vAlign w:val="center"/>
          </w:tcPr>
          <w:p w14:paraId="23D1B463" w14:textId="5C119F20" w:rsidR="00227B25" w:rsidRDefault="00227B25" w:rsidP="00B30CE5">
            <w:pPr>
              <w:jc w:val="center"/>
            </w:pPr>
            <w:r>
              <w:rPr>
                <w:rFonts w:ascii="Arial" w:hAnsi="Arial" w:cs="Arial"/>
                <w:b/>
                <w:bCs/>
                <w:color w:val="000000"/>
                <w:position w:val="-2"/>
                <w:sz w:val="18"/>
                <w:szCs w:val="18"/>
                <w:shd w:val="clear" w:color="auto" w:fill="D1D1D1"/>
              </w:rPr>
              <w:t>Vrednost brez DDV</w:t>
            </w:r>
          </w:p>
        </w:tc>
        <w:tc>
          <w:tcPr>
            <w:tcW w:w="549" w:type="pct"/>
            <w:shd w:val="clear" w:color="auto" w:fill="D1D1D1"/>
            <w:tcMar>
              <w:top w:w="135" w:type="dxa"/>
              <w:bottom w:w="135" w:type="dxa"/>
            </w:tcMar>
            <w:vAlign w:val="center"/>
          </w:tcPr>
          <w:p w14:paraId="3F020DA9" w14:textId="77777777" w:rsidR="00227B25" w:rsidRDefault="00227B25" w:rsidP="00B30CE5">
            <w:pPr>
              <w:jc w:val="center"/>
            </w:pPr>
            <w:r>
              <w:rPr>
                <w:rFonts w:ascii="Arial" w:hAnsi="Arial" w:cs="Arial"/>
                <w:b/>
                <w:bCs/>
                <w:color w:val="000000"/>
                <w:position w:val="-2"/>
                <w:sz w:val="18"/>
                <w:szCs w:val="18"/>
                <w:shd w:val="clear" w:color="auto" w:fill="D1D1D1"/>
              </w:rPr>
              <w:t>DDV</w:t>
            </w:r>
          </w:p>
        </w:tc>
        <w:tc>
          <w:tcPr>
            <w:tcW w:w="707" w:type="pct"/>
            <w:shd w:val="clear" w:color="auto" w:fill="D1D1D1"/>
            <w:tcMar>
              <w:top w:w="135" w:type="dxa"/>
              <w:bottom w:w="135" w:type="dxa"/>
            </w:tcMar>
            <w:vAlign w:val="center"/>
          </w:tcPr>
          <w:p w14:paraId="4CD2E21D" w14:textId="77777777" w:rsidR="00227B25" w:rsidRDefault="00227B25" w:rsidP="00B30CE5">
            <w:pPr>
              <w:jc w:val="center"/>
            </w:pPr>
            <w:r>
              <w:rPr>
                <w:rFonts w:ascii="Arial" w:hAnsi="Arial" w:cs="Arial"/>
                <w:b/>
                <w:bCs/>
                <w:color w:val="000000"/>
                <w:position w:val="-2"/>
                <w:sz w:val="18"/>
                <w:szCs w:val="18"/>
                <w:shd w:val="clear" w:color="auto" w:fill="D1D1D1"/>
              </w:rPr>
              <w:t>Vrednost z DDV</w:t>
            </w:r>
          </w:p>
        </w:tc>
      </w:tr>
      <w:tr w:rsidR="002B179A" w14:paraId="55EB6D8E" w14:textId="77777777" w:rsidTr="002B179A">
        <w:trPr>
          <w:trHeight w:val="215"/>
        </w:trPr>
        <w:tc>
          <w:tcPr>
            <w:tcW w:w="1632" w:type="pct"/>
            <w:tcMar>
              <w:top w:w="135" w:type="dxa"/>
              <w:bottom w:w="135" w:type="dxa"/>
            </w:tcMar>
            <w:vAlign w:val="center"/>
          </w:tcPr>
          <w:p w14:paraId="1D08DE00" w14:textId="61576D11" w:rsidR="00227B25" w:rsidRDefault="002B179A" w:rsidP="00B30CE5">
            <w:pPr>
              <w:jc w:val="right"/>
            </w:pPr>
            <w:r w:rsidRPr="00360D9B">
              <w:rPr>
                <w:rFonts w:ascii="Arial" w:hAnsi="Arial" w:cs="Arial"/>
                <w:snapToGrid w:val="0"/>
                <w:color w:val="000000"/>
                <w:sz w:val="18"/>
                <w:szCs w:val="18"/>
              </w:rPr>
              <w:t>Priprava programov telesne aktivnosti bolnikov</w:t>
            </w:r>
          </w:p>
        </w:tc>
        <w:tc>
          <w:tcPr>
            <w:tcW w:w="504" w:type="pct"/>
            <w:vAlign w:val="center"/>
          </w:tcPr>
          <w:p w14:paraId="78395F9E" w14:textId="10265E76" w:rsidR="00227B25" w:rsidRPr="00A772C5" w:rsidRDefault="002B179A" w:rsidP="002B179A">
            <w:pPr>
              <w:jc w:val="center"/>
              <w:rPr>
                <w:rFonts w:ascii="Arial" w:hAnsi="Arial" w:cs="Arial"/>
                <w:sz w:val="18"/>
                <w:szCs w:val="18"/>
              </w:rPr>
            </w:pPr>
            <w:r>
              <w:rPr>
                <w:rFonts w:ascii="Arial" w:hAnsi="Arial" w:cs="Arial"/>
                <w:sz w:val="18"/>
                <w:szCs w:val="18"/>
              </w:rPr>
              <w:t>450 ur</w:t>
            </w:r>
          </w:p>
        </w:tc>
        <w:tc>
          <w:tcPr>
            <w:tcW w:w="783" w:type="pct"/>
            <w:vAlign w:val="center"/>
          </w:tcPr>
          <w:p w14:paraId="5055FEAE" w14:textId="77777777" w:rsidR="00227B25" w:rsidRPr="00A772C5" w:rsidRDefault="00227B25" w:rsidP="002B179A">
            <w:pPr>
              <w:jc w:val="center"/>
              <w:rPr>
                <w:rFonts w:ascii="Arial" w:hAnsi="Arial" w:cs="Arial"/>
                <w:sz w:val="18"/>
                <w:szCs w:val="18"/>
              </w:rPr>
            </w:pPr>
          </w:p>
        </w:tc>
        <w:tc>
          <w:tcPr>
            <w:tcW w:w="825" w:type="pct"/>
            <w:tcMar>
              <w:top w:w="135" w:type="dxa"/>
              <w:bottom w:w="135" w:type="dxa"/>
            </w:tcMar>
            <w:vAlign w:val="center"/>
          </w:tcPr>
          <w:p w14:paraId="4C162463" w14:textId="00016395" w:rsidR="00227B25" w:rsidRPr="00A772C5" w:rsidRDefault="00227B25" w:rsidP="002B179A">
            <w:pPr>
              <w:jc w:val="center"/>
              <w:rPr>
                <w:rFonts w:ascii="Arial" w:hAnsi="Arial" w:cs="Arial"/>
                <w:sz w:val="18"/>
                <w:szCs w:val="18"/>
              </w:rPr>
            </w:pPr>
          </w:p>
        </w:tc>
        <w:tc>
          <w:tcPr>
            <w:tcW w:w="549" w:type="pct"/>
            <w:tcMar>
              <w:top w:w="135" w:type="dxa"/>
              <w:bottom w:w="135" w:type="dxa"/>
            </w:tcMar>
            <w:vAlign w:val="center"/>
          </w:tcPr>
          <w:p w14:paraId="087ECAB3" w14:textId="77777777" w:rsidR="00227B25" w:rsidRPr="00A772C5" w:rsidRDefault="00227B25" w:rsidP="002B179A">
            <w:pPr>
              <w:jc w:val="center"/>
              <w:rPr>
                <w:rFonts w:ascii="Arial" w:hAnsi="Arial" w:cs="Arial"/>
                <w:sz w:val="18"/>
                <w:szCs w:val="18"/>
              </w:rPr>
            </w:pPr>
          </w:p>
        </w:tc>
        <w:tc>
          <w:tcPr>
            <w:tcW w:w="707" w:type="pct"/>
            <w:tcMar>
              <w:top w:w="135" w:type="dxa"/>
              <w:bottom w:w="135" w:type="dxa"/>
            </w:tcMar>
            <w:vAlign w:val="center"/>
          </w:tcPr>
          <w:p w14:paraId="0332FB9D" w14:textId="77777777" w:rsidR="00227B25" w:rsidRPr="00A772C5" w:rsidRDefault="00227B25" w:rsidP="002B179A">
            <w:pPr>
              <w:jc w:val="center"/>
              <w:rPr>
                <w:rFonts w:ascii="Arial" w:hAnsi="Arial" w:cs="Arial"/>
                <w:sz w:val="18"/>
                <w:szCs w:val="18"/>
              </w:rPr>
            </w:pPr>
          </w:p>
        </w:tc>
      </w:tr>
      <w:tr w:rsidR="002B179A" w14:paraId="73DC94A8" w14:textId="77777777" w:rsidTr="002B179A">
        <w:trPr>
          <w:trHeight w:val="215"/>
        </w:trPr>
        <w:tc>
          <w:tcPr>
            <w:tcW w:w="1632" w:type="pct"/>
            <w:tcMar>
              <w:top w:w="135" w:type="dxa"/>
              <w:bottom w:w="135" w:type="dxa"/>
            </w:tcMar>
            <w:vAlign w:val="center"/>
          </w:tcPr>
          <w:p w14:paraId="43D6D148" w14:textId="16F96692" w:rsidR="00227B25" w:rsidRPr="00E274E5" w:rsidRDefault="002B179A"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Izvedba </w:t>
            </w:r>
            <w:r w:rsidRPr="002B179A">
              <w:rPr>
                <w:rFonts w:ascii="Arial" w:hAnsi="Arial" w:cs="Arial"/>
                <w:color w:val="000000"/>
                <w:position w:val="-2"/>
                <w:sz w:val="18"/>
                <w:szCs w:val="18"/>
              </w:rPr>
              <w:t>začetnih in končnih testiranj telesne pripravljenosti vključenih bolnikov in poročanje rezultatov</w:t>
            </w:r>
          </w:p>
        </w:tc>
        <w:tc>
          <w:tcPr>
            <w:tcW w:w="504" w:type="pct"/>
            <w:vAlign w:val="center"/>
          </w:tcPr>
          <w:p w14:paraId="232788D5" w14:textId="12A72B77" w:rsidR="00227B25" w:rsidRPr="00A772C5" w:rsidRDefault="002B179A" w:rsidP="002B179A">
            <w:pPr>
              <w:jc w:val="center"/>
              <w:rPr>
                <w:rFonts w:ascii="Arial" w:hAnsi="Arial" w:cs="Arial"/>
                <w:color w:val="000000"/>
                <w:position w:val="-2"/>
                <w:sz w:val="18"/>
                <w:szCs w:val="18"/>
              </w:rPr>
            </w:pPr>
            <w:r>
              <w:rPr>
                <w:rFonts w:ascii="Arial" w:hAnsi="Arial" w:cs="Arial"/>
                <w:sz w:val="18"/>
                <w:szCs w:val="18"/>
              </w:rPr>
              <w:t>360 ur</w:t>
            </w:r>
          </w:p>
        </w:tc>
        <w:tc>
          <w:tcPr>
            <w:tcW w:w="783" w:type="pct"/>
            <w:vAlign w:val="center"/>
          </w:tcPr>
          <w:p w14:paraId="513D5B53" w14:textId="77777777" w:rsidR="00227B25" w:rsidRPr="00A772C5" w:rsidRDefault="00227B25" w:rsidP="002B179A">
            <w:pPr>
              <w:jc w:val="center"/>
              <w:rPr>
                <w:rFonts w:ascii="Arial" w:hAnsi="Arial" w:cs="Arial"/>
                <w:color w:val="000000"/>
                <w:position w:val="-2"/>
                <w:sz w:val="18"/>
                <w:szCs w:val="18"/>
              </w:rPr>
            </w:pPr>
          </w:p>
        </w:tc>
        <w:tc>
          <w:tcPr>
            <w:tcW w:w="825" w:type="pct"/>
            <w:tcMar>
              <w:top w:w="135" w:type="dxa"/>
              <w:bottom w:w="135" w:type="dxa"/>
            </w:tcMar>
            <w:vAlign w:val="center"/>
          </w:tcPr>
          <w:p w14:paraId="3EB90668" w14:textId="0E1831DB" w:rsidR="00227B25" w:rsidRPr="00A772C5" w:rsidRDefault="00227B25" w:rsidP="002B179A">
            <w:pPr>
              <w:jc w:val="center"/>
              <w:rPr>
                <w:rFonts w:ascii="Arial" w:hAnsi="Arial" w:cs="Arial"/>
                <w:color w:val="000000"/>
                <w:position w:val="-2"/>
                <w:sz w:val="18"/>
                <w:szCs w:val="18"/>
              </w:rPr>
            </w:pPr>
          </w:p>
        </w:tc>
        <w:tc>
          <w:tcPr>
            <w:tcW w:w="549" w:type="pct"/>
            <w:tcMar>
              <w:top w:w="135" w:type="dxa"/>
              <w:bottom w:w="135" w:type="dxa"/>
            </w:tcMar>
            <w:vAlign w:val="center"/>
          </w:tcPr>
          <w:p w14:paraId="5B379201" w14:textId="77777777" w:rsidR="00227B25" w:rsidRPr="00A772C5" w:rsidRDefault="00227B25" w:rsidP="002B179A">
            <w:pPr>
              <w:jc w:val="center"/>
              <w:rPr>
                <w:rFonts w:ascii="Arial" w:hAnsi="Arial" w:cs="Arial"/>
                <w:color w:val="000000"/>
                <w:position w:val="-2"/>
                <w:sz w:val="18"/>
                <w:szCs w:val="18"/>
              </w:rPr>
            </w:pPr>
          </w:p>
        </w:tc>
        <w:tc>
          <w:tcPr>
            <w:tcW w:w="707" w:type="pct"/>
            <w:tcMar>
              <w:top w:w="135" w:type="dxa"/>
              <w:bottom w:w="135" w:type="dxa"/>
            </w:tcMar>
            <w:vAlign w:val="center"/>
          </w:tcPr>
          <w:p w14:paraId="7DE9227A" w14:textId="77777777" w:rsidR="00227B25" w:rsidRPr="00A772C5" w:rsidRDefault="00227B25" w:rsidP="002B179A">
            <w:pPr>
              <w:jc w:val="center"/>
              <w:rPr>
                <w:rFonts w:ascii="Arial" w:hAnsi="Arial" w:cs="Arial"/>
                <w:color w:val="000000"/>
                <w:position w:val="-2"/>
                <w:sz w:val="18"/>
                <w:szCs w:val="18"/>
              </w:rPr>
            </w:pPr>
          </w:p>
        </w:tc>
      </w:tr>
      <w:tr w:rsidR="002B179A" w14:paraId="0FF81255" w14:textId="77777777" w:rsidTr="002B179A">
        <w:trPr>
          <w:trHeight w:val="215"/>
        </w:trPr>
        <w:tc>
          <w:tcPr>
            <w:tcW w:w="1632" w:type="pct"/>
            <w:tcMar>
              <w:top w:w="135" w:type="dxa"/>
              <w:bottom w:w="135" w:type="dxa"/>
            </w:tcMar>
            <w:vAlign w:val="center"/>
          </w:tcPr>
          <w:p w14:paraId="703FF846" w14:textId="1B9508FD" w:rsidR="00227B25" w:rsidRPr="00E274E5" w:rsidRDefault="002B179A"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Izvedba </w:t>
            </w:r>
            <w:r w:rsidRPr="002B179A">
              <w:rPr>
                <w:rFonts w:ascii="Arial" w:hAnsi="Arial" w:cs="Arial"/>
                <w:color w:val="000000"/>
                <w:position w:val="-2"/>
                <w:sz w:val="18"/>
                <w:szCs w:val="18"/>
              </w:rPr>
              <w:t>programov telesne aktivnosti v okviru individualiziranih vadb v fazi razvoja intervencije po navodilih izvajalcev projekta v UKCL</w:t>
            </w:r>
          </w:p>
        </w:tc>
        <w:tc>
          <w:tcPr>
            <w:tcW w:w="504" w:type="pct"/>
            <w:vAlign w:val="center"/>
          </w:tcPr>
          <w:p w14:paraId="61249063" w14:textId="4ED0CC72" w:rsidR="00227B25" w:rsidRPr="00A772C5" w:rsidRDefault="002B179A" w:rsidP="002B179A">
            <w:pPr>
              <w:jc w:val="center"/>
              <w:rPr>
                <w:rFonts w:ascii="Arial" w:hAnsi="Arial" w:cs="Arial"/>
                <w:color w:val="000000"/>
                <w:position w:val="-2"/>
                <w:sz w:val="18"/>
                <w:szCs w:val="18"/>
              </w:rPr>
            </w:pPr>
            <w:r>
              <w:rPr>
                <w:rFonts w:ascii="Arial" w:hAnsi="Arial" w:cs="Arial"/>
                <w:sz w:val="18"/>
                <w:szCs w:val="18"/>
              </w:rPr>
              <w:t>30 mesecev</w:t>
            </w:r>
          </w:p>
        </w:tc>
        <w:tc>
          <w:tcPr>
            <w:tcW w:w="783" w:type="pct"/>
            <w:vAlign w:val="center"/>
          </w:tcPr>
          <w:p w14:paraId="305CE562" w14:textId="77777777" w:rsidR="00227B25" w:rsidRPr="00A772C5" w:rsidRDefault="00227B25" w:rsidP="002B179A">
            <w:pPr>
              <w:jc w:val="center"/>
              <w:rPr>
                <w:rFonts w:ascii="Arial" w:hAnsi="Arial" w:cs="Arial"/>
                <w:color w:val="000000"/>
                <w:position w:val="-2"/>
                <w:sz w:val="18"/>
                <w:szCs w:val="18"/>
              </w:rPr>
            </w:pPr>
          </w:p>
        </w:tc>
        <w:tc>
          <w:tcPr>
            <w:tcW w:w="825" w:type="pct"/>
            <w:tcMar>
              <w:top w:w="135" w:type="dxa"/>
              <w:bottom w:w="135" w:type="dxa"/>
            </w:tcMar>
            <w:vAlign w:val="center"/>
          </w:tcPr>
          <w:p w14:paraId="52C402A6" w14:textId="39E564E8" w:rsidR="00227B25" w:rsidRPr="00A772C5" w:rsidRDefault="00227B25" w:rsidP="002B179A">
            <w:pPr>
              <w:jc w:val="center"/>
              <w:rPr>
                <w:rFonts w:ascii="Arial" w:hAnsi="Arial" w:cs="Arial"/>
                <w:color w:val="000000"/>
                <w:position w:val="-2"/>
                <w:sz w:val="18"/>
                <w:szCs w:val="18"/>
              </w:rPr>
            </w:pPr>
          </w:p>
        </w:tc>
        <w:tc>
          <w:tcPr>
            <w:tcW w:w="549" w:type="pct"/>
            <w:tcMar>
              <w:top w:w="135" w:type="dxa"/>
              <w:bottom w:w="135" w:type="dxa"/>
            </w:tcMar>
            <w:vAlign w:val="center"/>
          </w:tcPr>
          <w:p w14:paraId="44A68E98" w14:textId="77777777" w:rsidR="00227B25" w:rsidRPr="00A772C5" w:rsidRDefault="00227B25" w:rsidP="002B179A">
            <w:pPr>
              <w:jc w:val="center"/>
              <w:rPr>
                <w:rFonts w:ascii="Arial" w:hAnsi="Arial" w:cs="Arial"/>
                <w:color w:val="000000"/>
                <w:position w:val="-2"/>
                <w:sz w:val="18"/>
                <w:szCs w:val="18"/>
              </w:rPr>
            </w:pPr>
          </w:p>
        </w:tc>
        <w:tc>
          <w:tcPr>
            <w:tcW w:w="707" w:type="pct"/>
            <w:tcMar>
              <w:top w:w="135" w:type="dxa"/>
              <w:bottom w:w="135" w:type="dxa"/>
            </w:tcMar>
            <w:vAlign w:val="center"/>
          </w:tcPr>
          <w:p w14:paraId="44B93376" w14:textId="77777777" w:rsidR="00227B25" w:rsidRPr="00A772C5" w:rsidRDefault="00227B25" w:rsidP="002B179A">
            <w:pPr>
              <w:jc w:val="center"/>
              <w:rPr>
                <w:rFonts w:ascii="Arial" w:hAnsi="Arial" w:cs="Arial"/>
                <w:color w:val="000000"/>
                <w:position w:val="-2"/>
                <w:sz w:val="18"/>
                <w:szCs w:val="18"/>
              </w:rPr>
            </w:pPr>
          </w:p>
        </w:tc>
      </w:tr>
      <w:tr w:rsidR="002B179A" w14:paraId="00AEE655" w14:textId="77777777" w:rsidTr="002B179A">
        <w:trPr>
          <w:trHeight w:val="197"/>
        </w:trPr>
        <w:tc>
          <w:tcPr>
            <w:tcW w:w="1632" w:type="pct"/>
            <w:tcMar>
              <w:top w:w="135" w:type="dxa"/>
              <w:bottom w:w="135" w:type="dxa"/>
            </w:tcMar>
            <w:vAlign w:val="center"/>
          </w:tcPr>
          <w:p w14:paraId="3AE3FFE6" w14:textId="74C20EE0" w:rsidR="00227B25" w:rsidRPr="00A772C5" w:rsidRDefault="002B179A"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Izvedba </w:t>
            </w:r>
            <w:r w:rsidRPr="002B179A">
              <w:rPr>
                <w:rFonts w:ascii="Arial" w:hAnsi="Arial" w:cs="Arial"/>
                <w:color w:val="000000"/>
                <w:position w:val="-2"/>
                <w:sz w:val="18"/>
                <w:szCs w:val="18"/>
              </w:rPr>
              <w:t>programov telesne aktivnosti v okviru skupinskih vadb v fazi razvoja intervencije po navodilih izvajalcev projekta v UKCL</w:t>
            </w:r>
          </w:p>
        </w:tc>
        <w:tc>
          <w:tcPr>
            <w:tcW w:w="504" w:type="pct"/>
            <w:vAlign w:val="center"/>
          </w:tcPr>
          <w:p w14:paraId="57DCFD29" w14:textId="367E382A" w:rsidR="00227B25" w:rsidRPr="00A772C5" w:rsidRDefault="002B179A" w:rsidP="002B179A">
            <w:pPr>
              <w:jc w:val="center"/>
              <w:rPr>
                <w:rFonts w:ascii="Arial" w:hAnsi="Arial" w:cs="Arial"/>
                <w:color w:val="000000"/>
                <w:position w:val="-2"/>
                <w:sz w:val="18"/>
                <w:szCs w:val="18"/>
              </w:rPr>
            </w:pPr>
            <w:r>
              <w:rPr>
                <w:rFonts w:ascii="Arial" w:hAnsi="Arial" w:cs="Arial"/>
                <w:sz w:val="18"/>
                <w:szCs w:val="18"/>
              </w:rPr>
              <w:t>30 mesecev</w:t>
            </w:r>
          </w:p>
        </w:tc>
        <w:tc>
          <w:tcPr>
            <w:tcW w:w="783" w:type="pct"/>
            <w:vAlign w:val="center"/>
          </w:tcPr>
          <w:p w14:paraId="72EE38CC" w14:textId="77777777" w:rsidR="00227B25" w:rsidRPr="00A772C5" w:rsidRDefault="00227B25" w:rsidP="002B179A">
            <w:pPr>
              <w:jc w:val="center"/>
              <w:rPr>
                <w:rFonts w:ascii="Arial" w:hAnsi="Arial" w:cs="Arial"/>
                <w:color w:val="000000"/>
                <w:position w:val="-2"/>
                <w:sz w:val="18"/>
                <w:szCs w:val="18"/>
              </w:rPr>
            </w:pPr>
          </w:p>
        </w:tc>
        <w:tc>
          <w:tcPr>
            <w:tcW w:w="825" w:type="pct"/>
            <w:tcMar>
              <w:top w:w="135" w:type="dxa"/>
              <w:bottom w:w="135" w:type="dxa"/>
            </w:tcMar>
            <w:vAlign w:val="center"/>
          </w:tcPr>
          <w:p w14:paraId="53E8E93B" w14:textId="76D8B6EA" w:rsidR="00227B25" w:rsidRPr="00A772C5" w:rsidRDefault="00227B25" w:rsidP="002B179A">
            <w:pPr>
              <w:jc w:val="center"/>
              <w:rPr>
                <w:rFonts w:ascii="Arial" w:hAnsi="Arial" w:cs="Arial"/>
                <w:color w:val="000000"/>
                <w:position w:val="-2"/>
                <w:sz w:val="18"/>
                <w:szCs w:val="18"/>
              </w:rPr>
            </w:pPr>
          </w:p>
        </w:tc>
        <w:tc>
          <w:tcPr>
            <w:tcW w:w="549" w:type="pct"/>
            <w:tcMar>
              <w:top w:w="135" w:type="dxa"/>
              <w:bottom w:w="135" w:type="dxa"/>
            </w:tcMar>
            <w:vAlign w:val="center"/>
          </w:tcPr>
          <w:p w14:paraId="29486662" w14:textId="77777777" w:rsidR="00227B25" w:rsidRPr="00A772C5" w:rsidRDefault="00227B25" w:rsidP="002B179A">
            <w:pPr>
              <w:jc w:val="center"/>
              <w:rPr>
                <w:rFonts w:ascii="Arial" w:hAnsi="Arial" w:cs="Arial"/>
                <w:color w:val="000000"/>
                <w:position w:val="-2"/>
                <w:sz w:val="18"/>
                <w:szCs w:val="18"/>
              </w:rPr>
            </w:pPr>
          </w:p>
        </w:tc>
        <w:tc>
          <w:tcPr>
            <w:tcW w:w="707" w:type="pct"/>
            <w:tcMar>
              <w:top w:w="135" w:type="dxa"/>
              <w:bottom w:w="135" w:type="dxa"/>
            </w:tcMar>
            <w:vAlign w:val="center"/>
          </w:tcPr>
          <w:p w14:paraId="598C914C" w14:textId="77777777" w:rsidR="00227B25" w:rsidRPr="00A772C5" w:rsidRDefault="00227B25" w:rsidP="002B179A">
            <w:pPr>
              <w:jc w:val="center"/>
              <w:rPr>
                <w:rFonts w:ascii="Arial" w:hAnsi="Arial" w:cs="Arial"/>
                <w:color w:val="000000"/>
                <w:position w:val="-2"/>
                <w:sz w:val="18"/>
                <w:szCs w:val="18"/>
              </w:rPr>
            </w:pPr>
          </w:p>
        </w:tc>
      </w:tr>
      <w:tr w:rsidR="002B179A" w14:paraId="544DE3F3" w14:textId="77777777" w:rsidTr="002B179A">
        <w:trPr>
          <w:trHeight w:val="215"/>
        </w:trPr>
        <w:tc>
          <w:tcPr>
            <w:tcW w:w="1632" w:type="pct"/>
            <w:tcMar>
              <w:top w:w="135" w:type="dxa"/>
              <w:bottom w:w="135" w:type="dxa"/>
            </w:tcMar>
            <w:vAlign w:val="center"/>
          </w:tcPr>
          <w:p w14:paraId="50C6F690" w14:textId="6969D288" w:rsidR="00227B25" w:rsidRPr="00A772C5" w:rsidRDefault="002B179A" w:rsidP="00B30CE5">
            <w:pPr>
              <w:jc w:val="right"/>
              <w:rPr>
                <w:rFonts w:ascii="Arial" w:hAnsi="Arial" w:cs="Arial"/>
                <w:color w:val="000000"/>
                <w:position w:val="-2"/>
                <w:sz w:val="18"/>
                <w:szCs w:val="18"/>
              </w:rPr>
            </w:pPr>
            <w:r w:rsidRPr="009E1417">
              <w:rPr>
                <w:rFonts w:ascii="Arial" w:hAnsi="Arial" w:cs="Arial"/>
                <w:snapToGrid w:val="0"/>
                <w:color w:val="000000"/>
                <w:sz w:val="18"/>
                <w:szCs w:val="18"/>
              </w:rPr>
              <w:t>Najem prostorov za vadbo in vadbene opreme</w:t>
            </w:r>
          </w:p>
        </w:tc>
        <w:tc>
          <w:tcPr>
            <w:tcW w:w="504" w:type="pct"/>
            <w:vAlign w:val="center"/>
          </w:tcPr>
          <w:p w14:paraId="7BEDC82E" w14:textId="7AD7C70C" w:rsidR="00227B25" w:rsidRPr="00A772C5" w:rsidRDefault="002B179A" w:rsidP="002B179A">
            <w:pPr>
              <w:jc w:val="center"/>
              <w:rPr>
                <w:rFonts w:ascii="Arial" w:hAnsi="Arial" w:cs="Arial"/>
                <w:color w:val="000000"/>
                <w:position w:val="-2"/>
                <w:sz w:val="18"/>
                <w:szCs w:val="18"/>
              </w:rPr>
            </w:pPr>
            <w:r>
              <w:rPr>
                <w:rFonts w:ascii="Arial" w:hAnsi="Arial" w:cs="Arial"/>
                <w:sz w:val="18"/>
                <w:szCs w:val="18"/>
              </w:rPr>
              <w:t>2</w:t>
            </w:r>
            <w:r w:rsidR="00960617">
              <w:rPr>
                <w:rFonts w:ascii="Arial" w:hAnsi="Arial" w:cs="Arial"/>
                <w:sz w:val="18"/>
                <w:szCs w:val="18"/>
              </w:rPr>
              <w:t>1</w:t>
            </w:r>
            <w:r>
              <w:rPr>
                <w:rFonts w:ascii="Arial" w:hAnsi="Arial" w:cs="Arial"/>
                <w:sz w:val="18"/>
                <w:szCs w:val="18"/>
              </w:rPr>
              <w:t>0 ur</w:t>
            </w:r>
          </w:p>
        </w:tc>
        <w:tc>
          <w:tcPr>
            <w:tcW w:w="783" w:type="pct"/>
            <w:vAlign w:val="center"/>
          </w:tcPr>
          <w:p w14:paraId="56344E39" w14:textId="77777777" w:rsidR="00227B25" w:rsidRPr="00A772C5" w:rsidRDefault="00227B25" w:rsidP="002B179A">
            <w:pPr>
              <w:jc w:val="center"/>
              <w:rPr>
                <w:rFonts w:ascii="Arial" w:hAnsi="Arial" w:cs="Arial"/>
                <w:color w:val="000000"/>
                <w:position w:val="-2"/>
                <w:sz w:val="18"/>
                <w:szCs w:val="18"/>
              </w:rPr>
            </w:pPr>
          </w:p>
        </w:tc>
        <w:tc>
          <w:tcPr>
            <w:tcW w:w="825" w:type="pct"/>
            <w:tcMar>
              <w:top w:w="135" w:type="dxa"/>
              <w:bottom w:w="135" w:type="dxa"/>
            </w:tcMar>
            <w:vAlign w:val="center"/>
          </w:tcPr>
          <w:p w14:paraId="6C257828" w14:textId="3805EBD0" w:rsidR="00227B25" w:rsidRPr="00A772C5" w:rsidRDefault="00227B25" w:rsidP="002B179A">
            <w:pPr>
              <w:jc w:val="center"/>
              <w:rPr>
                <w:rFonts w:ascii="Arial" w:hAnsi="Arial" w:cs="Arial"/>
                <w:color w:val="000000"/>
                <w:position w:val="-2"/>
                <w:sz w:val="18"/>
                <w:szCs w:val="18"/>
              </w:rPr>
            </w:pPr>
          </w:p>
        </w:tc>
        <w:tc>
          <w:tcPr>
            <w:tcW w:w="549" w:type="pct"/>
            <w:tcMar>
              <w:top w:w="135" w:type="dxa"/>
              <w:bottom w:w="135" w:type="dxa"/>
            </w:tcMar>
            <w:vAlign w:val="center"/>
          </w:tcPr>
          <w:p w14:paraId="747F8280" w14:textId="77777777" w:rsidR="00227B25" w:rsidRPr="00A772C5" w:rsidRDefault="00227B25" w:rsidP="002B179A">
            <w:pPr>
              <w:jc w:val="center"/>
              <w:rPr>
                <w:rFonts w:ascii="Arial" w:hAnsi="Arial" w:cs="Arial"/>
                <w:color w:val="000000"/>
                <w:position w:val="-2"/>
                <w:sz w:val="18"/>
                <w:szCs w:val="18"/>
              </w:rPr>
            </w:pPr>
          </w:p>
        </w:tc>
        <w:tc>
          <w:tcPr>
            <w:tcW w:w="707" w:type="pct"/>
            <w:tcMar>
              <w:top w:w="135" w:type="dxa"/>
              <w:bottom w:w="135" w:type="dxa"/>
            </w:tcMar>
            <w:vAlign w:val="center"/>
          </w:tcPr>
          <w:p w14:paraId="5ABE5EF6" w14:textId="77777777" w:rsidR="00227B25" w:rsidRPr="00A772C5" w:rsidRDefault="00227B25" w:rsidP="002B179A">
            <w:pPr>
              <w:jc w:val="center"/>
              <w:rPr>
                <w:rFonts w:ascii="Arial" w:hAnsi="Arial" w:cs="Arial"/>
                <w:color w:val="000000"/>
                <w:position w:val="-2"/>
                <w:sz w:val="18"/>
                <w:szCs w:val="18"/>
              </w:rPr>
            </w:pPr>
          </w:p>
        </w:tc>
      </w:tr>
      <w:tr w:rsidR="002B179A" w14:paraId="6CB2B571" w14:textId="77777777" w:rsidTr="002B179A">
        <w:trPr>
          <w:trHeight w:val="215"/>
        </w:trPr>
        <w:tc>
          <w:tcPr>
            <w:tcW w:w="1632" w:type="pct"/>
            <w:tcBorders>
              <w:bottom w:val="single" w:sz="6" w:space="0" w:color="000000"/>
            </w:tcBorders>
            <w:tcMar>
              <w:top w:w="135" w:type="dxa"/>
              <w:bottom w:w="135" w:type="dxa"/>
            </w:tcMar>
            <w:vAlign w:val="center"/>
          </w:tcPr>
          <w:p w14:paraId="75CF0BB6" w14:textId="3C947A4E" w:rsidR="002B179A" w:rsidRPr="009E1417" w:rsidRDefault="002B179A" w:rsidP="00B30CE5">
            <w:pPr>
              <w:jc w:val="right"/>
              <w:rPr>
                <w:rFonts w:ascii="Arial" w:hAnsi="Arial" w:cs="Arial"/>
                <w:snapToGrid w:val="0"/>
                <w:color w:val="000000"/>
                <w:sz w:val="18"/>
                <w:szCs w:val="18"/>
              </w:rPr>
            </w:pPr>
            <w:r>
              <w:rPr>
                <w:rFonts w:ascii="Arial" w:hAnsi="Arial" w:cs="Arial"/>
                <w:snapToGrid w:val="0"/>
                <w:color w:val="000000"/>
                <w:sz w:val="18"/>
                <w:szCs w:val="18"/>
              </w:rPr>
              <w:t xml:space="preserve">Izvedba </w:t>
            </w:r>
            <w:r w:rsidRPr="002B179A">
              <w:rPr>
                <w:rFonts w:ascii="Arial" w:hAnsi="Arial" w:cs="Arial"/>
                <w:snapToGrid w:val="0"/>
                <w:color w:val="000000"/>
                <w:sz w:val="18"/>
                <w:szCs w:val="18"/>
              </w:rPr>
              <w:t>akcelerometričnega nadzora sodelujočih bolnikov za oceno sedentarne, lahko, zmerne in intenzivne telesne aktivnosti in ocena kalorične porabe</w:t>
            </w:r>
          </w:p>
        </w:tc>
        <w:tc>
          <w:tcPr>
            <w:tcW w:w="504" w:type="pct"/>
            <w:tcBorders>
              <w:bottom w:val="single" w:sz="6" w:space="0" w:color="000000"/>
            </w:tcBorders>
            <w:vAlign w:val="center"/>
          </w:tcPr>
          <w:p w14:paraId="23013F07" w14:textId="5F180E69" w:rsidR="002B179A" w:rsidRDefault="002B179A" w:rsidP="002B179A">
            <w:pPr>
              <w:jc w:val="center"/>
              <w:rPr>
                <w:rFonts w:ascii="Arial" w:hAnsi="Arial" w:cs="Arial"/>
                <w:sz w:val="18"/>
                <w:szCs w:val="18"/>
              </w:rPr>
            </w:pPr>
            <w:r>
              <w:rPr>
                <w:rFonts w:ascii="Arial" w:hAnsi="Arial" w:cs="Arial"/>
                <w:sz w:val="18"/>
                <w:szCs w:val="18"/>
              </w:rPr>
              <w:t>40 bolnikov</w:t>
            </w:r>
          </w:p>
        </w:tc>
        <w:tc>
          <w:tcPr>
            <w:tcW w:w="783" w:type="pct"/>
            <w:tcBorders>
              <w:bottom w:val="single" w:sz="6" w:space="0" w:color="000000"/>
            </w:tcBorders>
            <w:vAlign w:val="center"/>
          </w:tcPr>
          <w:p w14:paraId="01DBB767" w14:textId="77777777" w:rsidR="002B179A" w:rsidRPr="00A772C5" w:rsidRDefault="002B179A" w:rsidP="002B179A">
            <w:pPr>
              <w:jc w:val="center"/>
              <w:rPr>
                <w:rFonts w:ascii="Arial" w:hAnsi="Arial" w:cs="Arial"/>
                <w:color w:val="000000"/>
                <w:position w:val="-2"/>
                <w:sz w:val="18"/>
                <w:szCs w:val="18"/>
              </w:rPr>
            </w:pPr>
          </w:p>
        </w:tc>
        <w:tc>
          <w:tcPr>
            <w:tcW w:w="825" w:type="pct"/>
            <w:tcMar>
              <w:top w:w="135" w:type="dxa"/>
              <w:bottom w:w="135" w:type="dxa"/>
            </w:tcMar>
            <w:vAlign w:val="center"/>
          </w:tcPr>
          <w:p w14:paraId="6517A54F" w14:textId="77777777" w:rsidR="002B179A" w:rsidRPr="00A772C5" w:rsidRDefault="002B179A" w:rsidP="002B179A">
            <w:pPr>
              <w:jc w:val="center"/>
              <w:rPr>
                <w:rFonts w:ascii="Arial" w:hAnsi="Arial" w:cs="Arial"/>
                <w:color w:val="000000"/>
                <w:position w:val="-2"/>
                <w:sz w:val="18"/>
                <w:szCs w:val="18"/>
              </w:rPr>
            </w:pPr>
          </w:p>
        </w:tc>
        <w:tc>
          <w:tcPr>
            <w:tcW w:w="549" w:type="pct"/>
            <w:tcMar>
              <w:top w:w="135" w:type="dxa"/>
              <w:bottom w:w="135" w:type="dxa"/>
            </w:tcMar>
            <w:vAlign w:val="center"/>
          </w:tcPr>
          <w:p w14:paraId="572DBF10" w14:textId="77777777" w:rsidR="002B179A" w:rsidRPr="00A772C5" w:rsidRDefault="002B179A" w:rsidP="002B179A">
            <w:pPr>
              <w:jc w:val="center"/>
              <w:rPr>
                <w:rFonts w:ascii="Arial" w:hAnsi="Arial" w:cs="Arial"/>
                <w:color w:val="000000"/>
                <w:position w:val="-2"/>
                <w:sz w:val="18"/>
                <w:szCs w:val="18"/>
              </w:rPr>
            </w:pPr>
          </w:p>
        </w:tc>
        <w:tc>
          <w:tcPr>
            <w:tcW w:w="707" w:type="pct"/>
            <w:tcMar>
              <w:top w:w="135" w:type="dxa"/>
              <w:bottom w:w="135" w:type="dxa"/>
            </w:tcMar>
            <w:vAlign w:val="center"/>
          </w:tcPr>
          <w:p w14:paraId="1107A0DB" w14:textId="77777777" w:rsidR="002B179A" w:rsidRPr="00A772C5" w:rsidRDefault="002B179A" w:rsidP="002B179A">
            <w:pPr>
              <w:jc w:val="center"/>
              <w:rPr>
                <w:rFonts w:ascii="Arial" w:hAnsi="Arial" w:cs="Arial"/>
                <w:color w:val="000000"/>
                <w:position w:val="-2"/>
                <w:sz w:val="18"/>
                <w:szCs w:val="18"/>
              </w:rPr>
            </w:pPr>
          </w:p>
        </w:tc>
      </w:tr>
      <w:tr w:rsidR="002B179A" w14:paraId="69B8B487" w14:textId="77777777" w:rsidTr="002B179A">
        <w:trPr>
          <w:trHeight w:val="215"/>
        </w:trPr>
        <w:tc>
          <w:tcPr>
            <w:tcW w:w="2919" w:type="pct"/>
            <w:gridSpan w:val="3"/>
            <w:shd w:val="clear" w:color="auto" w:fill="D9D9D9" w:themeFill="background1" w:themeFillShade="D9"/>
            <w:tcMar>
              <w:top w:w="135" w:type="dxa"/>
              <w:bottom w:w="135" w:type="dxa"/>
            </w:tcMar>
            <w:vAlign w:val="center"/>
          </w:tcPr>
          <w:p w14:paraId="63C35421" w14:textId="06339EE1" w:rsidR="002B179A" w:rsidRPr="002B179A" w:rsidRDefault="002B179A" w:rsidP="002B179A">
            <w:pPr>
              <w:jc w:val="center"/>
              <w:rPr>
                <w:rFonts w:ascii="Arial" w:hAnsi="Arial" w:cs="Arial"/>
                <w:b/>
                <w:bCs/>
                <w:color w:val="000000"/>
                <w:position w:val="-2"/>
                <w:sz w:val="18"/>
                <w:szCs w:val="18"/>
              </w:rPr>
            </w:pPr>
            <w:r w:rsidRPr="002B179A">
              <w:rPr>
                <w:rFonts w:ascii="Arial" w:hAnsi="Arial" w:cs="Arial"/>
                <w:b/>
                <w:bCs/>
                <w:color w:val="000000"/>
                <w:position w:val="-2"/>
                <w:sz w:val="18"/>
                <w:szCs w:val="18"/>
              </w:rPr>
              <w:t>Skupaj</w:t>
            </w:r>
          </w:p>
        </w:tc>
        <w:tc>
          <w:tcPr>
            <w:tcW w:w="825" w:type="pct"/>
            <w:tcMar>
              <w:top w:w="135" w:type="dxa"/>
              <w:bottom w:w="135" w:type="dxa"/>
            </w:tcMar>
            <w:vAlign w:val="center"/>
          </w:tcPr>
          <w:p w14:paraId="577F652E" w14:textId="77777777" w:rsidR="002B179A" w:rsidRPr="00A772C5" w:rsidRDefault="002B179A" w:rsidP="002B179A">
            <w:pPr>
              <w:jc w:val="center"/>
              <w:rPr>
                <w:rFonts w:ascii="Arial" w:hAnsi="Arial" w:cs="Arial"/>
                <w:color w:val="000000"/>
                <w:position w:val="-2"/>
                <w:sz w:val="18"/>
                <w:szCs w:val="18"/>
              </w:rPr>
            </w:pPr>
          </w:p>
        </w:tc>
        <w:tc>
          <w:tcPr>
            <w:tcW w:w="549" w:type="pct"/>
            <w:tcMar>
              <w:top w:w="135" w:type="dxa"/>
              <w:bottom w:w="135" w:type="dxa"/>
            </w:tcMar>
            <w:vAlign w:val="center"/>
          </w:tcPr>
          <w:p w14:paraId="4D5984D4" w14:textId="77777777" w:rsidR="002B179A" w:rsidRPr="00A772C5" w:rsidRDefault="002B179A" w:rsidP="002B179A">
            <w:pPr>
              <w:jc w:val="center"/>
              <w:rPr>
                <w:rFonts w:ascii="Arial" w:hAnsi="Arial" w:cs="Arial"/>
                <w:color w:val="000000"/>
                <w:position w:val="-2"/>
                <w:sz w:val="18"/>
                <w:szCs w:val="18"/>
              </w:rPr>
            </w:pPr>
          </w:p>
        </w:tc>
        <w:tc>
          <w:tcPr>
            <w:tcW w:w="707" w:type="pct"/>
            <w:tcMar>
              <w:top w:w="135" w:type="dxa"/>
              <w:bottom w:w="135" w:type="dxa"/>
            </w:tcMar>
            <w:vAlign w:val="center"/>
          </w:tcPr>
          <w:p w14:paraId="7E49A12A" w14:textId="77777777" w:rsidR="002B179A" w:rsidRPr="00A772C5" w:rsidRDefault="002B179A" w:rsidP="002B179A">
            <w:pPr>
              <w:jc w:val="center"/>
              <w:rPr>
                <w:rFonts w:ascii="Arial" w:hAnsi="Arial" w:cs="Arial"/>
                <w:color w:val="000000"/>
                <w:position w:val="-2"/>
                <w:sz w:val="18"/>
                <w:szCs w:val="18"/>
              </w:rPr>
            </w:pPr>
          </w:p>
        </w:tc>
      </w:tr>
    </w:tbl>
    <w:p w14:paraId="6357098D" w14:textId="77777777" w:rsidR="00171D66" w:rsidRDefault="00171D66" w:rsidP="00171D66">
      <w:pPr>
        <w:jc w:val="center"/>
        <w:rPr>
          <w:rFonts w:ascii="Arial" w:hAnsi="Arial" w:cs="Arial"/>
          <w:b/>
          <w:bCs/>
          <w:color w:val="000000"/>
          <w:position w:val="-2"/>
          <w:sz w:val="18"/>
          <w:szCs w:val="18"/>
          <w:u w:val="single"/>
        </w:rPr>
      </w:pPr>
    </w:p>
    <w:p w14:paraId="163600D7" w14:textId="65AAD385" w:rsidR="00171D66" w:rsidRDefault="00171D66" w:rsidP="00171D66">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2: Informacijska podpora, analitika, vzpostavitev socialnega podpornega sistema in upravljanje s podatki</w:t>
      </w:r>
    </w:p>
    <w:tbl>
      <w:tblPr>
        <w:tblStyle w:val="NormalTablePHPDOCX"/>
        <w:tblW w:w="5491"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165"/>
        <w:gridCol w:w="1418"/>
        <w:gridCol w:w="1539"/>
        <w:gridCol w:w="1493"/>
        <w:gridCol w:w="1008"/>
        <w:gridCol w:w="1320"/>
      </w:tblGrid>
      <w:tr w:rsidR="002B179A" w14:paraId="6EACFB9D" w14:textId="77777777" w:rsidTr="00013B9F">
        <w:trPr>
          <w:trHeight w:val="411"/>
        </w:trPr>
        <w:tc>
          <w:tcPr>
            <w:tcW w:w="1591" w:type="pct"/>
            <w:shd w:val="clear" w:color="auto" w:fill="D1D1D1"/>
            <w:tcMar>
              <w:top w:w="135" w:type="dxa"/>
              <w:bottom w:w="135" w:type="dxa"/>
            </w:tcMar>
            <w:vAlign w:val="center"/>
          </w:tcPr>
          <w:p w14:paraId="56983C99" w14:textId="77777777" w:rsidR="002B179A" w:rsidRDefault="002B179A" w:rsidP="00B30CE5">
            <w:pPr>
              <w:jc w:val="center"/>
            </w:pPr>
            <w:r>
              <w:rPr>
                <w:rFonts w:ascii="Arial" w:hAnsi="Arial" w:cs="Arial"/>
                <w:b/>
                <w:bCs/>
                <w:color w:val="000000"/>
                <w:position w:val="-2"/>
                <w:sz w:val="18"/>
                <w:szCs w:val="18"/>
                <w:shd w:val="clear" w:color="auto" w:fill="D1D1D1"/>
              </w:rPr>
              <w:t>Postavka</w:t>
            </w:r>
          </w:p>
        </w:tc>
        <w:tc>
          <w:tcPr>
            <w:tcW w:w="713" w:type="pct"/>
            <w:shd w:val="clear" w:color="auto" w:fill="D1D1D1"/>
            <w:vAlign w:val="center"/>
          </w:tcPr>
          <w:p w14:paraId="29599A17" w14:textId="77777777" w:rsidR="002B179A" w:rsidRDefault="002B179A" w:rsidP="00B30CE5">
            <w:pPr>
              <w:jc w:val="center"/>
            </w:pPr>
            <w:r>
              <w:rPr>
                <w:rFonts w:ascii="Arial" w:hAnsi="Arial" w:cs="Arial"/>
                <w:b/>
                <w:bCs/>
                <w:color w:val="000000"/>
                <w:position w:val="-2"/>
                <w:sz w:val="18"/>
                <w:szCs w:val="18"/>
                <w:shd w:val="clear" w:color="auto" w:fill="D1D1D1"/>
              </w:rPr>
              <w:t>Ocenjena količina</w:t>
            </w:r>
          </w:p>
        </w:tc>
        <w:tc>
          <w:tcPr>
            <w:tcW w:w="774" w:type="pct"/>
            <w:shd w:val="clear" w:color="auto" w:fill="D1D1D1"/>
          </w:tcPr>
          <w:p w14:paraId="6D793C65" w14:textId="77777777" w:rsidR="002B179A" w:rsidRDefault="002B179A" w:rsidP="00B30CE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na enoto</w:t>
            </w:r>
          </w:p>
          <w:p w14:paraId="5F0ED8F0" w14:textId="5AE76F14" w:rsidR="002B179A" w:rsidRPr="002B179A" w:rsidRDefault="002B179A" w:rsidP="00B30CE5">
            <w:pPr>
              <w:jc w:val="center"/>
              <w:rPr>
                <w:rFonts w:ascii="Arial" w:hAnsi="Arial" w:cs="Arial"/>
                <w:i/>
                <w:iCs/>
                <w:color w:val="000000"/>
                <w:position w:val="-2"/>
                <w:sz w:val="16"/>
                <w:szCs w:val="16"/>
                <w:shd w:val="clear" w:color="auto" w:fill="D1D1D1"/>
              </w:rPr>
            </w:pPr>
            <w:r w:rsidRPr="002B179A">
              <w:rPr>
                <w:rFonts w:ascii="Arial" w:hAnsi="Arial" w:cs="Arial"/>
                <w:i/>
                <w:iCs/>
                <w:color w:val="000000"/>
                <w:position w:val="-2"/>
                <w:sz w:val="16"/>
                <w:szCs w:val="16"/>
                <w:shd w:val="clear" w:color="auto" w:fill="D1D1D1"/>
              </w:rPr>
              <w:t>(Urna postavka</w:t>
            </w:r>
            <w:r>
              <w:rPr>
                <w:rFonts w:ascii="Arial" w:hAnsi="Arial" w:cs="Arial"/>
                <w:i/>
                <w:iCs/>
                <w:color w:val="000000"/>
                <w:position w:val="-2"/>
                <w:sz w:val="16"/>
                <w:szCs w:val="16"/>
                <w:shd w:val="clear" w:color="auto" w:fill="D1D1D1"/>
              </w:rPr>
              <w:t xml:space="preserve"> /</w:t>
            </w:r>
            <w:r w:rsidRPr="002B179A">
              <w:rPr>
                <w:rFonts w:ascii="Arial" w:hAnsi="Arial" w:cs="Arial"/>
                <w:i/>
                <w:iCs/>
                <w:color w:val="000000"/>
                <w:position w:val="-2"/>
                <w:sz w:val="16"/>
                <w:szCs w:val="16"/>
                <w:shd w:val="clear" w:color="auto" w:fill="D1D1D1"/>
              </w:rPr>
              <w:t xml:space="preserve"> cena na</w:t>
            </w:r>
            <w:r w:rsidR="00960617">
              <w:rPr>
                <w:rFonts w:ascii="Arial" w:hAnsi="Arial" w:cs="Arial"/>
                <w:i/>
                <w:iCs/>
                <w:color w:val="000000"/>
                <w:position w:val="-2"/>
                <w:sz w:val="16"/>
                <w:szCs w:val="16"/>
                <w:shd w:val="clear" w:color="auto" w:fill="D1D1D1"/>
              </w:rPr>
              <w:t xml:space="preserve"> leto / cena za </w:t>
            </w:r>
            <w:r w:rsidRPr="002B179A">
              <w:rPr>
                <w:rFonts w:ascii="Arial" w:hAnsi="Arial" w:cs="Arial"/>
                <w:i/>
                <w:iCs/>
                <w:color w:val="000000"/>
                <w:position w:val="-2"/>
                <w:sz w:val="16"/>
                <w:szCs w:val="16"/>
                <w:shd w:val="clear" w:color="auto" w:fill="D1D1D1"/>
              </w:rPr>
              <w:t xml:space="preserve"> </w:t>
            </w:r>
            <w:r w:rsidR="00960617">
              <w:rPr>
                <w:rFonts w:ascii="Arial" w:hAnsi="Arial" w:cs="Arial"/>
                <w:i/>
                <w:iCs/>
                <w:color w:val="000000"/>
                <w:position w:val="-2"/>
                <w:sz w:val="16"/>
                <w:szCs w:val="16"/>
                <w:shd w:val="clear" w:color="auto" w:fill="D1D1D1"/>
              </w:rPr>
              <w:t xml:space="preserve">lkomplet </w:t>
            </w:r>
            <w:r>
              <w:rPr>
                <w:rFonts w:ascii="Arial" w:hAnsi="Arial" w:cs="Arial"/>
                <w:i/>
                <w:iCs/>
                <w:color w:val="000000"/>
                <w:position w:val="-2"/>
                <w:sz w:val="16"/>
                <w:szCs w:val="16"/>
                <w:shd w:val="clear" w:color="auto" w:fill="D1D1D1"/>
              </w:rPr>
              <w:t xml:space="preserve">/ cena na </w:t>
            </w:r>
            <w:r w:rsidR="00FD14EB">
              <w:rPr>
                <w:rFonts w:ascii="Arial" w:hAnsi="Arial" w:cs="Arial"/>
                <w:i/>
                <w:iCs/>
                <w:color w:val="000000"/>
                <w:position w:val="-2"/>
                <w:sz w:val="16"/>
                <w:szCs w:val="16"/>
                <w:shd w:val="clear" w:color="auto" w:fill="D1D1D1"/>
              </w:rPr>
              <w:t>znanstveno objavo</w:t>
            </w:r>
            <w:r w:rsidRPr="002B179A">
              <w:rPr>
                <w:rFonts w:ascii="Arial" w:hAnsi="Arial" w:cs="Arial"/>
                <w:i/>
                <w:iCs/>
                <w:color w:val="000000"/>
                <w:position w:val="-2"/>
                <w:sz w:val="16"/>
                <w:szCs w:val="16"/>
                <w:shd w:val="clear" w:color="auto" w:fill="D1D1D1"/>
              </w:rPr>
              <w:t>)</w:t>
            </w:r>
          </w:p>
        </w:tc>
        <w:tc>
          <w:tcPr>
            <w:tcW w:w="751" w:type="pct"/>
            <w:shd w:val="clear" w:color="auto" w:fill="D1D1D1"/>
            <w:tcMar>
              <w:top w:w="135" w:type="dxa"/>
              <w:bottom w:w="135" w:type="dxa"/>
            </w:tcMar>
            <w:vAlign w:val="center"/>
          </w:tcPr>
          <w:p w14:paraId="57A55EC1" w14:textId="77777777" w:rsidR="002B179A" w:rsidRDefault="002B179A" w:rsidP="00B30CE5">
            <w:pPr>
              <w:jc w:val="center"/>
            </w:pPr>
            <w:r>
              <w:rPr>
                <w:rFonts w:ascii="Arial" w:hAnsi="Arial" w:cs="Arial"/>
                <w:b/>
                <w:bCs/>
                <w:color w:val="000000"/>
                <w:position w:val="-2"/>
                <w:sz w:val="18"/>
                <w:szCs w:val="18"/>
                <w:shd w:val="clear" w:color="auto" w:fill="D1D1D1"/>
              </w:rPr>
              <w:t>Vrednost brez DDV</w:t>
            </w:r>
          </w:p>
        </w:tc>
        <w:tc>
          <w:tcPr>
            <w:tcW w:w="507" w:type="pct"/>
            <w:shd w:val="clear" w:color="auto" w:fill="D1D1D1"/>
            <w:tcMar>
              <w:top w:w="135" w:type="dxa"/>
              <w:bottom w:w="135" w:type="dxa"/>
            </w:tcMar>
            <w:vAlign w:val="center"/>
          </w:tcPr>
          <w:p w14:paraId="7E30FDB5" w14:textId="77777777" w:rsidR="002B179A" w:rsidRDefault="002B179A" w:rsidP="00B30CE5">
            <w:pPr>
              <w:jc w:val="center"/>
            </w:pPr>
            <w:r>
              <w:rPr>
                <w:rFonts w:ascii="Arial" w:hAnsi="Arial" w:cs="Arial"/>
                <w:b/>
                <w:bCs/>
                <w:color w:val="000000"/>
                <w:position w:val="-2"/>
                <w:sz w:val="18"/>
                <w:szCs w:val="18"/>
                <w:shd w:val="clear" w:color="auto" w:fill="D1D1D1"/>
              </w:rPr>
              <w:t>DDV</w:t>
            </w:r>
          </w:p>
        </w:tc>
        <w:tc>
          <w:tcPr>
            <w:tcW w:w="664" w:type="pct"/>
            <w:shd w:val="clear" w:color="auto" w:fill="D1D1D1"/>
            <w:tcMar>
              <w:top w:w="135" w:type="dxa"/>
              <w:bottom w:w="135" w:type="dxa"/>
            </w:tcMar>
            <w:vAlign w:val="center"/>
          </w:tcPr>
          <w:p w14:paraId="388202AA" w14:textId="77777777" w:rsidR="002B179A" w:rsidRDefault="002B179A" w:rsidP="00B30CE5">
            <w:pPr>
              <w:jc w:val="center"/>
            </w:pPr>
            <w:r>
              <w:rPr>
                <w:rFonts w:ascii="Arial" w:hAnsi="Arial" w:cs="Arial"/>
                <w:b/>
                <w:bCs/>
                <w:color w:val="000000"/>
                <w:position w:val="-2"/>
                <w:sz w:val="18"/>
                <w:szCs w:val="18"/>
                <w:shd w:val="clear" w:color="auto" w:fill="D1D1D1"/>
              </w:rPr>
              <w:t>Vrednost z DDV</w:t>
            </w:r>
          </w:p>
        </w:tc>
      </w:tr>
      <w:tr w:rsidR="00960617" w14:paraId="4AC33BC8" w14:textId="77777777" w:rsidTr="00013B9F">
        <w:trPr>
          <w:trHeight w:val="519"/>
        </w:trPr>
        <w:tc>
          <w:tcPr>
            <w:tcW w:w="1591" w:type="pct"/>
            <w:vMerge w:val="restart"/>
            <w:tcMar>
              <w:top w:w="135" w:type="dxa"/>
              <w:bottom w:w="135" w:type="dxa"/>
            </w:tcMar>
            <w:vAlign w:val="center"/>
          </w:tcPr>
          <w:p w14:paraId="7D3D974A" w14:textId="1D0D7220" w:rsidR="00960617" w:rsidRPr="002B179A" w:rsidRDefault="00960617" w:rsidP="00B30CE5">
            <w:pPr>
              <w:jc w:val="right"/>
              <w:rPr>
                <w:rFonts w:ascii="Arial" w:hAnsi="Arial" w:cs="Arial"/>
                <w:sz w:val="18"/>
                <w:szCs w:val="18"/>
              </w:rPr>
            </w:pPr>
            <w:r>
              <w:rPr>
                <w:rFonts w:ascii="Arial" w:hAnsi="Arial" w:cs="Arial"/>
                <w:sz w:val="18"/>
                <w:szCs w:val="18"/>
              </w:rPr>
              <w:t xml:space="preserve">Razvoj </w:t>
            </w:r>
            <w:r w:rsidRPr="002B179A">
              <w:rPr>
                <w:rFonts w:ascii="Arial" w:hAnsi="Arial" w:cs="Arial"/>
                <w:sz w:val="18"/>
                <w:szCs w:val="18"/>
              </w:rPr>
              <w:t xml:space="preserve">poti bolnikov in informacijske podpore pri vključevanju v organizirane oblike primernih </w:t>
            </w:r>
            <w:r w:rsidRPr="002B179A">
              <w:rPr>
                <w:rFonts w:ascii="Arial" w:hAnsi="Arial" w:cs="Arial"/>
                <w:sz w:val="18"/>
                <w:szCs w:val="18"/>
              </w:rPr>
              <w:lastRenderedPageBreak/>
              <w:t>telesnih dejavnosti v lokalnih okoljih za osebe s KLB po navodilih izvajalcev projekta v UKCL</w:t>
            </w:r>
          </w:p>
        </w:tc>
        <w:tc>
          <w:tcPr>
            <w:tcW w:w="713" w:type="pct"/>
            <w:vAlign w:val="center"/>
          </w:tcPr>
          <w:p w14:paraId="3EE1E93E" w14:textId="7B9D46DA" w:rsidR="00960617" w:rsidRPr="002B179A" w:rsidRDefault="00960617" w:rsidP="00B30CE5">
            <w:pPr>
              <w:jc w:val="center"/>
              <w:rPr>
                <w:rFonts w:ascii="Arial" w:hAnsi="Arial" w:cs="Arial"/>
                <w:sz w:val="18"/>
                <w:szCs w:val="18"/>
              </w:rPr>
            </w:pPr>
            <w:r>
              <w:rPr>
                <w:rFonts w:ascii="Arial" w:hAnsi="Arial" w:cs="Arial"/>
                <w:sz w:val="18"/>
                <w:szCs w:val="18"/>
              </w:rPr>
              <w:lastRenderedPageBreak/>
              <w:t>R</w:t>
            </w:r>
            <w:r w:rsidRPr="00960617">
              <w:rPr>
                <w:rFonts w:ascii="Arial" w:hAnsi="Arial" w:cs="Arial"/>
                <w:sz w:val="18"/>
                <w:szCs w:val="18"/>
              </w:rPr>
              <w:t xml:space="preserve">ešitev informacijske podpore </w:t>
            </w:r>
            <w:r w:rsidRPr="00960617">
              <w:rPr>
                <w:rFonts w:ascii="Arial" w:hAnsi="Arial" w:cs="Arial"/>
                <w:sz w:val="18"/>
                <w:szCs w:val="18"/>
              </w:rPr>
              <w:lastRenderedPageBreak/>
              <w:t>(presejanje lokalnih izvajalcev in registracija v informacijski sistem</w:t>
            </w:r>
          </w:p>
        </w:tc>
        <w:tc>
          <w:tcPr>
            <w:tcW w:w="774" w:type="pct"/>
            <w:vAlign w:val="center"/>
          </w:tcPr>
          <w:p w14:paraId="7BBDD6FF" w14:textId="77777777" w:rsidR="00960617" w:rsidRPr="002B179A" w:rsidRDefault="00960617" w:rsidP="00B30CE5">
            <w:pPr>
              <w:jc w:val="center"/>
              <w:rPr>
                <w:rFonts w:ascii="Arial" w:hAnsi="Arial" w:cs="Arial"/>
                <w:sz w:val="18"/>
                <w:szCs w:val="18"/>
              </w:rPr>
            </w:pPr>
          </w:p>
        </w:tc>
        <w:tc>
          <w:tcPr>
            <w:tcW w:w="751" w:type="pct"/>
            <w:tcMar>
              <w:top w:w="135" w:type="dxa"/>
              <w:bottom w:w="135" w:type="dxa"/>
            </w:tcMar>
            <w:vAlign w:val="center"/>
          </w:tcPr>
          <w:p w14:paraId="3CEDEEEC" w14:textId="77777777" w:rsidR="00960617" w:rsidRPr="002B179A" w:rsidRDefault="00960617" w:rsidP="00B30CE5">
            <w:pPr>
              <w:jc w:val="center"/>
              <w:rPr>
                <w:rFonts w:ascii="Arial" w:hAnsi="Arial" w:cs="Arial"/>
                <w:sz w:val="18"/>
                <w:szCs w:val="18"/>
              </w:rPr>
            </w:pPr>
          </w:p>
        </w:tc>
        <w:tc>
          <w:tcPr>
            <w:tcW w:w="507" w:type="pct"/>
            <w:tcMar>
              <w:top w:w="135" w:type="dxa"/>
              <w:bottom w:w="135" w:type="dxa"/>
            </w:tcMar>
            <w:vAlign w:val="center"/>
          </w:tcPr>
          <w:p w14:paraId="0EF397FF" w14:textId="77777777" w:rsidR="00960617" w:rsidRPr="002B179A" w:rsidRDefault="00960617" w:rsidP="00B30CE5">
            <w:pPr>
              <w:jc w:val="center"/>
              <w:rPr>
                <w:rFonts w:ascii="Arial" w:hAnsi="Arial" w:cs="Arial"/>
                <w:sz w:val="18"/>
                <w:szCs w:val="18"/>
              </w:rPr>
            </w:pPr>
          </w:p>
        </w:tc>
        <w:tc>
          <w:tcPr>
            <w:tcW w:w="664" w:type="pct"/>
            <w:tcMar>
              <w:top w:w="135" w:type="dxa"/>
              <w:bottom w:w="135" w:type="dxa"/>
            </w:tcMar>
            <w:vAlign w:val="center"/>
          </w:tcPr>
          <w:p w14:paraId="321AD752" w14:textId="77777777" w:rsidR="00960617" w:rsidRPr="002B179A" w:rsidRDefault="00960617" w:rsidP="00B30CE5">
            <w:pPr>
              <w:jc w:val="center"/>
              <w:rPr>
                <w:rFonts w:ascii="Arial" w:hAnsi="Arial" w:cs="Arial"/>
                <w:sz w:val="18"/>
                <w:szCs w:val="18"/>
              </w:rPr>
            </w:pPr>
          </w:p>
        </w:tc>
      </w:tr>
      <w:tr w:rsidR="00960617" w14:paraId="0ED10F54" w14:textId="77777777" w:rsidTr="00013B9F">
        <w:trPr>
          <w:trHeight w:val="519"/>
        </w:trPr>
        <w:tc>
          <w:tcPr>
            <w:tcW w:w="1591" w:type="pct"/>
            <w:vMerge/>
            <w:tcMar>
              <w:top w:w="135" w:type="dxa"/>
              <w:bottom w:w="135" w:type="dxa"/>
            </w:tcMar>
            <w:vAlign w:val="center"/>
          </w:tcPr>
          <w:p w14:paraId="43017072" w14:textId="77777777" w:rsidR="00960617" w:rsidRDefault="00960617" w:rsidP="00B30CE5">
            <w:pPr>
              <w:jc w:val="right"/>
              <w:rPr>
                <w:rFonts w:ascii="Arial" w:hAnsi="Arial" w:cs="Arial"/>
                <w:sz w:val="18"/>
                <w:szCs w:val="18"/>
              </w:rPr>
            </w:pPr>
          </w:p>
        </w:tc>
        <w:tc>
          <w:tcPr>
            <w:tcW w:w="713" w:type="pct"/>
            <w:vAlign w:val="center"/>
          </w:tcPr>
          <w:p w14:paraId="29438E52" w14:textId="56D7A676" w:rsidR="00960617" w:rsidRPr="00960617" w:rsidRDefault="00960617" w:rsidP="00B30CE5">
            <w:pPr>
              <w:jc w:val="center"/>
              <w:rPr>
                <w:rFonts w:ascii="Arial" w:hAnsi="Arial" w:cs="Arial"/>
                <w:sz w:val="18"/>
                <w:szCs w:val="18"/>
              </w:rPr>
            </w:pPr>
            <w:r>
              <w:rPr>
                <w:rFonts w:ascii="Arial" w:hAnsi="Arial" w:cs="Arial"/>
                <w:sz w:val="18"/>
                <w:szCs w:val="18"/>
              </w:rPr>
              <w:t>P</w:t>
            </w:r>
            <w:r w:rsidRPr="00960617">
              <w:rPr>
                <w:rFonts w:ascii="Arial" w:hAnsi="Arial" w:cs="Arial"/>
                <w:sz w:val="18"/>
                <w:szCs w:val="18"/>
              </w:rPr>
              <w:t>ostavitev in vzdrževanje spletne aplikacije v obdobju 48 mesecev</w:t>
            </w:r>
          </w:p>
        </w:tc>
        <w:tc>
          <w:tcPr>
            <w:tcW w:w="774" w:type="pct"/>
            <w:vAlign w:val="center"/>
          </w:tcPr>
          <w:p w14:paraId="1FB7AF84" w14:textId="77777777" w:rsidR="00960617" w:rsidRPr="002B179A" w:rsidRDefault="00960617" w:rsidP="00B30CE5">
            <w:pPr>
              <w:jc w:val="center"/>
              <w:rPr>
                <w:rFonts w:ascii="Arial" w:hAnsi="Arial" w:cs="Arial"/>
                <w:sz w:val="18"/>
                <w:szCs w:val="18"/>
              </w:rPr>
            </w:pPr>
          </w:p>
        </w:tc>
        <w:tc>
          <w:tcPr>
            <w:tcW w:w="751" w:type="pct"/>
            <w:tcMar>
              <w:top w:w="135" w:type="dxa"/>
              <w:bottom w:w="135" w:type="dxa"/>
            </w:tcMar>
            <w:vAlign w:val="center"/>
          </w:tcPr>
          <w:p w14:paraId="64D5189E" w14:textId="77777777" w:rsidR="00960617" w:rsidRPr="002B179A" w:rsidRDefault="00960617" w:rsidP="00B30CE5">
            <w:pPr>
              <w:jc w:val="center"/>
              <w:rPr>
                <w:rFonts w:ascii="Arial" w:hAnsi="Arial" w:cs="Arial"/>
                <w:sz w:val="18"/>
                <w:szCs w:val="18"/>
              </w:rPr>
            </w:pPr>
          </w:p>
        </w:tc>
        <w:tc>
          <w:tcPr>
            <w:tcW w:w="507" w:type="pct"/>
            <w:tcMar>
              <w:top w:w="135" w:type="dxa"/>
              <w:bottom w:w="135" w:type="dxa"/>
            </w:tcMar>
            <w:vAlign w:val="center"/>
          </w:tcPr>
          <w:p w14:paraId="5E1E520B" w14:textId="77777777" w:rsidR="00960617" w:rsidRPr="002B179A" w:rsidRDefault="00960617" w:rsidP="00B30CE5">
            <w:pPr>
              <w:jc w:val="center"/>
              <w:rPr>
                <w:rFonts w:ascii="Arial" w:hAnsi="Arial" w:cs="Arial"/>
                <w:sz w:val="18"/>
                <w:szCs w:val="18"/>
              </w:rPr>
            </w:pPr>
          </w:p>
        </w:tc>
        <w:tc>
          <w:tcPr>
            <w:tcW w:w="664" w:type="pct"/>
            <w:tcMar>
              <w:top w:w="135" w:type="dxa"/>
              <w:bottom w:w="135" w:type="dxa"/>
            </w:tcMar>
            <w:vAlign w:val="center"/>
          </w:tcPr>
          <w:p w14:paraId="4C3E585F" w14:textId="77777777" w:rsidR="00960617" w:rsidRPr="002B179A" w:rsidRDefault="00960617" w:rsidP="00B30CE5">
            <w:pPr>
              <w:jc w:val="center"/>
              <w:rPr>
                <w:rFonts w:ascii="Arial" w:hAnsi="Arial" w:cs="Arial"/>
                <w:sz w:val="18"/>
                <w:szCs w:val="18"/>
              </w:rPr>
            </w:pPr>
          </w:p>
        </w:tc>
      </w:tr>
      <w:tr w:rsidR="00960617" w14:paraId="7B4FE8C9" w14:textId="77777777" w:rsidTr="00013B9F">
        <w:trPr>
          <w:trHeight w:val="519"/>
        </w:trPr>
        <w:tc>
          <w:tcPr>
            <w:tcW w:w="1591" w:type="pct"/>
            <w:vMerge/>
            <w:tcMar>
              <w:top w:w="135" w:type="dxa"/>
              <w:bottom w:w="135" w:type="dxa"/>
            </w:tcMar>
            <w:vAlign w:val="center"/>
          </w:tcPr>
          <w:p w14:paraId="0545C2B1" w14:textId="77777777" w:rsidR="00960617" w:rsidRDefault="00960617" w:rsidP="00B30CE5">
            <w:pPr>
              <w:jc w:val="right"/>
              <w:rPr>
                <w:rFonts w:ascii="Arial" w:hAnsi="Arial" w:cs="Arial"/>
                <w:sz w:val="18"/>
                <w:szCs w:val="18"/>
              </w:rPr>
            </w:pPr>
          </w:p>
        </w:tc>
        <w:tc>
          <w:tcPr>
            <w:tcW w:w="713" w:type="pct"/>
            <w:vAlign w:val="center"/>
          </w:tcPr>
          <w:p w14:paraId="604AA41D" w14:textId="426CC680" w:rsidR="00960617" w:rsidRPr="00960617" w:rsidRDefault="00960617" w:rsidP="00B30CE5">
            <w:pPr>
              <w:jc w:val="center"/>
              <w:rPr>
                <w:rFonts w:ascii="Arial" w:hAnsi="Arial" w:cs="Arial"/>
                <w:sz w:val="18"/>
                <w:szCs w:val="18"/>
              </w:rPr>
            </w:pPr>
            <w:r>
              <w:rPr>
                <w:rFonts w:ascii="Arial" w:hAnsi="Arial" w:cs="Arial"/>
                <w:sz w:val="18"/>
                <w:szCs w:val="18"/>
              </w:rPr>
              <w:t>I</w:t>
            </w:r>
            <w:r w:rsidRPr="00960617">
              <w:rPr>
                <w:rFonts w:ascii="Arial" w:hAnsi="Arial" w:cs="Arial"/>
                <w:sz w:val="18"/>
                <w:szCs w:val="18"/>
              </w:rPr>
              <w:t>zvedba avtomatizacije obveščanja strank/bolnikov</w:t>
            </w:r>
          </w:p>
        </w:tc>
        <w:tc>
          <w:tcPr>
            <w:tcW w:w="774" w:type="pct"/>
            <w:vAlign w:val="center"/>
          </w:tcPr>
          <w:p w14:paraId="2A86E5FF" w14:textId="77777777" w:rsidR="00960617" w:rsidRPr="002B179A" w:rsidRDefault="00960617" w:rsidP="00B30CE5">
            <w:pPr>
              <w:jc w:val="center"/>
              <w:rPr>
                <w:rFonts w:ascii="Arial" w:hAnsi="Arial" w:cs="Arial"/>
                <w:sz w:val="18"/>
                <w:szCs w:val="18"/>
              </w:rPr>
            </w:pPr>
          </w:p>
        </w:tc>
        <w:tc>
          <w:tcPr>
            <w:tcW w:w="751" w:type="pct"/>
            <w:tcMar>
              <w:top w:w="135" w:type="dxa"/>
              <w:bottom w:w="135" w:type="dxa"/>
            </w:tcMar>
            <w:vAlign w:val="center"/>
          </w:tcPr>
          <w:p w14:paraId="14322BF9" w14:textId="77777777" w:rsidR="00960617" w:rsidRPr="002B179A" w:rsidRDefault="00960617" w:rsidP="00B30CE5">
            <w:pPr>
              <w:jc w:val="center"/>
              <w:rPr>
                <w:rFonts w:ascii="Arial" w:hAnsi="Arial" w:cs="Arial"/>
                <w:sz w:val="18"/>
                <w:szCs w:val="18"/>
              </w:rPr>
            </w:pPr>
          </w:p>
        </w:tc>
        <w:tc>
          <w:tcPr>
            <w:tcW w:w="507" w:type="pct"/>
            <w:tcMar>
              <w:top w:w="135" w:type="dxa"/>
              <w:bottom w:w="135" w:type="dxa"/>
            </w:tcMar>
            <w:vAlign w:val="center"/>
          </w:tcPr>
          <w:p w14:paraId="63CDBC1B" w14:textId="77777777" w:rsidR="00960617" w:rsidRPr="002B179A" w:rsidRDefault="00960617" w:rsidP="00B30CE5">
            <w:pPr>
              <w:jc w:val="center"/>
              <w:rPr>
                <w:rFonts w:ascii="Arial" w:hAnsi="Arial" w:cs="Arial"/>
                <w:sz w:val="18"/>
                <w:szCs w:val="18"/>
              </w:rPr>
            </w:pPr>
          </w:p>
        </w:tc>
        <w:tc>
          <w:tcPr>
            <w:tcW w:w="664" w:type="pct"/>
            <w:tcMar>
              <w:top w:w="135" w:type="dxa"/>
              <w:bottom w:w="135" w:type="dxa"/>
            </w:tcMar>
            <w:vAlign w:val="center"/>
          </w:tcPr>
          <w:p w14:paraId="66B6510A" w14:textId="77777777" w:rsidR="00960617" w:rsidRPr="002B179A" w:rsidRDefault="00960617" w:rsidP="00B30CE5">
            <w:pPr>
              <w:jc w:val="center"/>
              <w:rPr>
                <w:rFonts w:ascii="Arial" w:hAnsi="Arial" w:cs="Arial"/>
                <w:sz w:val="18"/>
                <w:szCs w:val="18"/>
              </w:rPr>
            </w:pPr>
          </w:p>
        </w:tc>
      </w:tr>
      <w:tr w:rsidR="002B179A" w14:paraId="34E3ECF6" w14:textId="77777777" w:rsidTr="00013B9F">
        <w:trPr>
          <w:trHeight w:val="215"/>
        </w:trPr>
        <w:tc>
          <w:tcPr>
            <w:tcW w:w="1591" w:type="pct"/>
            <w:tcMar>
              <w:top w:w="135" w:type="dxa"/>
              <w:bottom w:w="135" w:type="dxa"/>
            </w:tcMar>
            <w:vAlign w:val="center"/>
          </w:tcPr>
          <w:p w14:paraId="3ED93D13" w14:textId="3C2BAA16" w:rsidR="002B179A" w:rsidRPr="002B179A" w:rsidRDefault="002B179A"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Podpora </w:t>
            </w:r>
            <w:r w:rsidRPr="002B179A">
              <w:rPr>
                <w:rFonts w:ascii="Arial" w:hAnsi="Arial" w:cs="Arial"/>
                <w:color w:val="000000"/>
                <w:position w:val="-2"/>
                <w:sz w:val="18"/>
                <w:szCs w:val="18"/>
              </w:rPr>
              <w:t>pri izvedbi evalvacije pilotnega testiranja projektne intervencije na primarni ravni zdravstvenega varstva – zbiranje podatkov, vnos v podatkovno bazo, poročanje</w:t>
            </w:r>
          </w:p>
        </w:tc>
        <w:tc>
          <w:tcPr>
            <w:tcW w:w="713" w:type="pct"/>
            <w:vAlign w:val="center"/>
          </w:tcPr>
          <w:p w14:paraId="2F08DE71" w14:textId="5BB40B4F" w:rsidR="002B179A" w:rsidRPr="002B179A" w:rsidRDefault="00960617" w:rsidP="00B30CE5">
            <w:pPr>
              <w:jc w:val="center"/>
              <w:rPr>
                <w:rFonts w:ascii="Arial" w:hAnsi="Arial" w:cs="Arial"/>
                <w:color w:val="000000"/>
                <w:position w:val="-2"/>
                <w:sz w:val="18"/>
                <w:szCs w:val="18"/>
              </w:rPr>
            </w:pPr>
            <w:r>
              <w:rPr>
                <w:rFonts w:ascii="Arial" w:hAnsi="Arial" w:cs="Arial"/>
                <w:color w:val="000000"/>
                <w:position w:val="-2"/>
                <w:sz w:val="18"/>
                <w:szCs w:val="18"/>
              </w:rPr>
              <w:t>530</w:t>
            </w:r>
            <w:r w:rsidR="00FD14EB">
              <w:rPr>
                <w:rFonts w:ascii="Arial" w:hAnsi="Arial" w:cs="Arial"/>
                <w:color w:val="000000"/>
                <w:position w:val="-2"/>
                <w:sz w:val="18"/>
                <w:szCs w:val="18"/>
              </w:rPr>
              <w:t xml:space="preserve"> ur</w:t>
            </w:r>
          </w:p>
        </w:tc>
        <w:tc>
          <w:tcPr>
            <w:tcW w:w="774" w:type="pct"/>
            <w:vAlign w:val="center"/>
          </w:tcPr>
          <w:p w14:paraId="024A550B" w14:textId="77777777" w:rsidR="002B179A" w:rsidRPr="002B179A" w:rsidRDefault="002B179A" w:rsidP="00B30CE5">
            <w:pPr>
              <w:jc w:val="center"/>
              <w:rPr>
                <w:rFonts w:ascii="Arial" w:hAnsi="Arial" w:cs="Arial"/>
                <w:color w:val="000000"/>
                <w:position w:val="-2"/>
                <w:sz w:val="18"/>
                <w:szCs w:val="18"/>
              </w:rPr>
            </w:pPr>
          </w:p>
        </w:tc>
        <w:tc>
          <w:tcPr>
            <w:tcW w:w="751" w:type="pct"/>
            <w:tcMar>
              <w:top w:w="135" w:type="dxa"/>
              <w:bottom w:w="135" w:type="dxa"/>
            </w:tcMar>
            <w:vAlign w:val="center"/>
          </w:tcPr>
          <w:p w14:paraId="78AD3F1D" w14:textId="77777777" w:rsidR="002B179A" w:rsidRPr="002B179A" w:rsidRDefault="002B179A" w:rsidP="00B30CE5">
            <w:pPr>
              <w:jc w:val="center"/>
              <w:rPr>
                <w:rFonts w:ascii="Arial" w:hAnsi="Arial" w:cs="Arial"/>
                <w:color w:val="000000"/>
                <w:position w:val="-2"/>
                <w:sz w:val="18"/>
                <w:szCs w:val="18"/>
              </w:rPr>
            </w:pPr>
          </w:p>
        </w:tc>
        <w:tc>
          <w:tcPr>
            <w:tcW w:w="507" w:type="pct"/>
            <w:tcMar>
              <w:top w:w="135" w:type="dxa"/>
              <w:bottom w:w="135" w:type="dxa"/>
            </w:tcMar>
            <w:vAlign w:val="center"/>
          </w:tcPr>
          <w:p w14:paraId="295B3D9D" w14:textId="77777777" w:rsidR="002B179A" w:rsidRPr="002B179A" w:rsidRDefault="002B179A" w:rsidP="00B30CE5">
            <w:pPr>
              <w:jc w:val="center"/>
              <w:rPr>
                <w:rFonts w:ascii="Arial" w:hAnsi="Arial" w:cs="Arial"/>
                <w:color w:val="000000"/>
                <w:position w:val="-2"/>
                <w:sz w:val="18"/>
                <w:szCs w:val="18"/>
              </w:rPr>
            </w:pPr>
          </w:p>
        </w:tc>
        <w:tc>
          <w:tcPr>
            <w:tcW w:w="664" w:type="pct"/>
            <w:tcMar>
              <w:top w:w="135" w:type="dxa"/>
              <w:bottom w:w="135" w:type="dxa"/>
            </w:tcMar>
            <w:vAlign w:val="center"/>
          </w:tcPr>
          <w:p w14:paraId="2C578707" w14:textId="77777777" w:rsidR="002B179A" w:rsidRPr="002B179A" w:rsidRDefault="002B179A" w:rsidP="00B30CE5">
            <w:pPr>
              <w:jc w:val="center"/>
              <w:rPr>
                <w:rFonts w:ascii="Arial" w:hAnsi="Arial" w:cs="Arial"/>
                <w:color w:val="000000"/>
                <w:position w:val="-2"/>
                <w:sz w:val="18"/>
                <w:szCs w:val="18"/>
              </w:rPr>
            </w:pPr>
          </w:p>
        </w:tc>
      </w:tr>
      <w:tr w:rsidR="002B179A" w14:paraId="1E835DFC" w14:textId="77777777" w:rsidTr="00013B9F">
        <w:trPr>
          <w:trHeight w:val="215"/>
        </w:trPr>
        <w:tc>
          <w:tcPr>
            <w:tcW w:w="1591" w:type="pct"/>
            <w:tcMar>
              <w:top w:w="135" w:type="dxa"/>
              <w:bottom w:w="135" w:type="dxa"/>
            </w:tcMar>
            <w:vAlign w:val="center"/>
          </w:tcPr>
          <w:p w14:paraId="270675E8" w14:textId="6ADCB378" w:rsidR="002B179A" w:rsidRPr="002B179A" w:rsidRDefault="00FD14EB"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Priprava </w:t>
            </w:r>
            <w:r w:rsidRPr="00FD14EB">
              <w:rPr>
                <w:rFonts w:ascii="Arial" w:hAnsi="Arial" w:cs="Arial"/>
                <w:color w:val="000000"/>
                <w:position w:val="-2"/>
                <w:sz w:val="18"/>
                <w:szCs w:val="18"/>
              </w:rPr>
              <w:t>sistemskih rešitev za vzpostavitev delovanja socialnega podpornega sistema za bolnike v fazi razvoja intervencije, vzdrževanje socialnega podpornega sistema za bolnike v trajanju 48 mesecev, moderiranje vsebin, nadzor vsebin, odzivi na vnose uporabnikov, povezavanje in koordinacija z delovanjem CKZ</w:t>
            </w:r>
          </w:p>
        </w:tc>
        <w:tc>
          <w:tcPr>
            <w:tcW w:w="713" w:type="pct"/>
            <w:vAlign w:val="center"/>
          </w:tcPr>
          <w:p w14:paraId="3DE60545" w14:textId="2522C81E" w:rsidR="002B179A" w:rsidRPr="002B179A" w:rsidRDefault="00960617" w:rsidP="00B30CE5">
            <w:pPr>
              <w:jc w:val="center"/>
              <w:rPr>
                <w:rFonts w:ascii="Arial" w:hAnsi="Arial" w:cs="Arial"/>
                <w:color w:val="000000"/>
                <w:position w:val="-2"/>
                <w:sz w:val="18"/>
                <w:szCs w:val="18"/>
              </w:rPr>
            </w:pPr>
            <w:r>
              <w:rPr>
                <w:rFonts w:ascii="Arial" w:hAnsi="Arial" w:cs="Arial"/>
                <w:color w:val="000000"/>
                <w:position w:val="-2"/>
                <w:sz w:val="18"/>
                <w:szCs w:val="18"/>
              </w:rPr>
              <w:t>2.646</w:t>
            </w:r>
            <w:r w:rsidR="00FD14EB">
              <w:rPr>
                <w:rFonts w:ascii="Arial" w:hAnsi="Arial" w:cs="Arial"/>
                <w:color w:val="000000"/>
                <w:position w:val="-2"/>
                <w:sz w:val="18"/>
                <w:szCs w:val="18"/>
              </w:rPr>
              <w:t xml:space="preserve"> ur</w:t>
            </w:r>
          </w:p>
        </w:tc>
        <w:tc>
          <w:tcPr>
            <w:tcW w:w="774" w:type="pct"/>
            <w:vAlign w:val="center"/>
          </w:tcPr>
          <w:p w14:paraId="3C65068D" w14:textId="77777777" w:rsidR="002B179A" w:rsidRPr="002B179A" w:rsidRDefault="002B179A" w:rsidP="00B30CE5">
            <w:pPr>
              <w:jc w:val="center"/>
              <w:rPr>
                <w:rFonts w:ascii="Arial" w:hAnsi="Arial" w:cs="Arial"/>
                <w:color w:val="000000"/>
                <w:position w:val="-2"/>
                <w:sz w:val="18"/>
                <w:szCs w:val="18"/>
              </w:rPr>
            </w:pPr>
          </w:p>
        </w:tc>
        <w:tc>
          <w:tcPr>
            <w:tcW w:w="751" w:type="pct"/>
            <w:tcMar>
              <w:top w:w="135" w:type="dxa"/>
              <w:bottom w:w="135" w:type="dxa"/>
            </w:tcMar>
            <w:vAlign w:val="center"/>
          </w:tcPr>
          <w:p w14:paraId="0AB92AF0" w14:textId="77777777" w:rsidR="002B179A" w:rsidRPr="002B179A" w:rsidRDefault="002B179A" w:rsidP="00B30CE5">
            <w:pPr>
              <w:jc w:val="center"/>
              <w:rPr>
                <w:rFonts w:ascii="Arial" w:hAnsi="Arial" w:cs="Arial"/>
                <w:color w:val="000000"/>
                <w:position w:val="-2"/>
                <w:sz w:val="18"/>
                <w:szCs w:val="18"/>
              </w:rPr>
            </w:pPr>
          </w:p>
        </w:tc>
        <w:tc>
          <w:tcPr>
            <w:tcW w:w="507" w:type="pct"/>
            <w:tcMar>
              <w:top w:w="135" w:type="dxa"/>
              <w:bottom w:w="135" w:type="dxa"/>
            </w:tcMar>
            <w:vAlign w:val="center"/>
          </w:tcPr>
          <w:p w14:paraId="7CB0F93F" w14:textId="77777777" w:rsidR="002B179A" w:rsidRPr="002B179A" w:rsidRDefault="002B179A" w:rsidP="00B30CE5">
            <w:pPr>
              <w:jc w:val="center"/>
              <w:rPr>
                <w:rFonts w:ascii="Arial" w:hAnsi="Arial" w:cs="Arial"/>
                <w:color w:val="000000"/>
                <w:position w:val="-2"/>
                <w:sz w:val="18"/>
                <w:szCs w:val="18"/>
              </w:rPr>
            </w:pPr>
          </w:p>
        </w:tc>
        <w:tc>
          <w:tcPr>
            <w:tcW w:w="664" w:type="pct"/>
            <w:tcMar>
              <w:top w:w="135" w:type="dxa"/>
              <w:bottom w:w="135" w:type="dxa"/>
            </w:tcMar>
            <w:vAlign w:val="center"/>
          </w:tcPr>
          <w:p w14:paraId="2C56F1B4" w14:textId="77777777" w:rsidR="002B179A" w:rsidRPr="002B179A" w:rsidRDefault="002B179A" w:rsidP="00B30CE5">
            <w:pPr>
              <w:jc w:val="center"/>
              <w:rPr>
                <w:rFonts w:ascii="Arial" w:hAnsi="Arial" w:cs="Arial"/>
                <w:color w:val="000000"/>
                <w:position w:val="-2"/>
                <w:sz w:val="18"/>
                <w:szCs w:val="18"/>
              </w:rPr>
            </w:pPr>
          </w:p>
        </w:tc>
      </w:tr>
      <w:tr w:rsidR="002B179A" w14:paraId="2A1303A1" w14:textId="77777777" w:rsidTr="00013B9F">
        <w:trPr>
          <w:trHeight w:val="197"/>
        </w:trPr>
        <w:tc>
          <w:tcPr>
            <w:tcW w:w="1591" w:type="pct"/>
            <w:tcMar>
              <w:top w:w="135" w:type="dxa"/>
              <w:bottom w:w="135" w:type="dxa"/>
            </w:tcMar>
            <w:vAlign w:val="center"/>
          </w:tcPr>
          <w:p w14:paraId="30B94CFD" w14:textId="0E85793D" w:rsidR="002B179A" w:rsidRPr="002B179A" w:rsidRDefault="00FD14EB"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Priprava </w:t>
            </w:r>
            <w:r w:rsidRPr="00FD14EB">
              <w:rPr>
                <w:rFonts w:ascii="Arial" w:hAnsi="Arial" w:cs="Arial"/>
                <w:color w:val="000000"/>
                <w:position w:val="-2"/>
                <w:sz w:val="18"/>
                <w:szCs w:val="18"/>
              </w:rPr>
              <w:t>in vzdrževanje databaze za spremljanje rezultatov v fazi razvoja intervencije projekta, statistična podpora pri analizi rezultatov razvojne faze intervencije. Priprava in vzdrževanje podatkovne baze za spremljanje rezultatov pilotnega presejanja za KLB, statistična podpora pri analizi rezultatov presejanja za KLB v ambulantah družinske medicine</w:t>
            </w:r>
          </w:p>
        </w:tc>
        <w:tc>
          <w:tcPr>
            <w:tcW w:w="713" w:type="pct"/>
            <w:vAlign w:val="center"/>
          </w:tcPr>
          <w:p w14:paraId="4FCB417A" w14:textId="70E3CD8E" w:rsidR="002B179A" w:rsidRPr="002B179A" w:rsidRDefault="00FD14EB" w:rsidP="00B30CE5">
            <w:pPr>
              <w:jc w:val="center"/>
              <w:rPr>
                <w:rFonts w:ascii="Arial" w:hAnsi="Arial" w:cs="Arial"/>
                <w:color w:val="000000"/>
                <w:position w:val="-2"/>
                <w:sz w:val="18"/>
                <w:szCs w:val="18"/>
              </w:rPr>
            </w:pPr>
            <w:r>
              <w:rPr>
                <w:rFonts w:ascii="Arial" w:hAnsi="Arial" w:cs="Arial"/>
                <w:color w:val="000000"/>
                <w:position w:val="-2"/>
                <w:sz w:val="18"/>
                <w:szCs w:val="18"/>
              </w:rPr>
              <w:t>4 leta</w:t>
            </w:r>
          </w:p>
        </w:tc>
        <w:tc>
          <w:tcPr>
            <w:tcW w:w="774" w:type="pct"/>
            <w:vAlign w:val="center"/>
          </w:tcPr>
          <w:p w14:paraId="439BCEAB" w14:textId="77777777" w:rsidR="002B179A" w:rsidRPr="002B179A" w:rsidRDefault="002B179A" w:rsidP="00B30CE5">
            <w:pPr>
              <w:jc w:val="center"/>
              <w:rPr>
                <w:rFonts w:ascii="Arial" w:hAnsi="Arial" w:cs="Arial"/>
                <w:color w:val="000000"/>
                <w:position w:val="-2"/>
                <w:sz w:val="18"/>
                <w:szCs w:val="18"/>
              </w:rPr>
            </w:pPr>
          </w:p>
        </w:tc>
        <w:tc>
          <w:tcPr>
            <w:tcW w:w="751" w:type="pct"/>
            <w:tcMar>
              <w:top w:w="135" w:type="dxa"/>
              <w:bottom w:w="135" w:type="dxa"/>
            </w:tcMar>
            <w:vAlign w:val="center"/>
          </w:tcPr>
          <w:p w14:paraId="4B545ECC" w14:textId="77777777" w:rsidR="002B179A" w:rsidRPr="002B179A" w:rsidRDefault="002B179A" w:rsidP="00B30CE5">
            <w:pPr>
              <w:jc w:val="center"/>
              <w:rPr>
                <w:rFonts w:ascii="Arial" w:hAnsi="Arial" w:cs="Arial"/>
                <w:color w:val="000000"/>
                <w:position w:val="-2"/>
                <w:sz w:val="18"/>
                <w:szCs w:val="18"/>
              </w:rPr>
            </w:pPr>
          </w:p>
        </w:tc>
        <w:tc>
          <w:tcPr>
            <w:tcW w:w="507" w:type="pct"/>
            <w:tcMar>
              <w:top w:w="135" w:type="dxa"/>
              <w:bottom w:w="135" w:type="dxa"/>
            </w:tcMar>
            <w:vAlign w:val="center"/>
          </w:tcPr>
          <w:p w14:paraId="7EC5886E" w14:textId="77777777" w:rsidR="002B179A" w:rsidRPr="002B179A" w:rsidRDefault="002B179A" w:rsidP="00B30CE5">
            <w:pPr>
              <w:jc w:val="center"/>
              <w:rPr>
                <w:rFonts w:ascii="Arial" w:hAnsi="Arial" w:cs="Arial"/>
                <w:color w:val="000000"/>
                <w:position w:val="-2"/>
                <w:sz w:val="18"/>
                <w:szCs w:val="18"/>
              </w:rPr>
            </w:pPr>
          </w:p>
        </w:tc>
        <w:tc>
          <w:tcPr>
            <w:tcW w:w="664" w:type="pct"/>
            <w:tcMar>
              <w:top w:w="135" w:type="dxa"/>
              <w:bottom w:w="135" w:type="dxa"/>
            </w:tcMar>
            <w:vAlign w:val="center"/>
          </w:tcPr>
          <w:p w14:paraId="7B0FD95F" w14:textId="77777777" w:rsidR="002B179A" w:rsidRPr="002B179A" w:rsidRDefault="002B179A" w:rsidP="00B30CE5">
            <w:pPr>
              <w:jc w:val="center"/>
              <w:rPr>
                <w:rFonts w:ascii="Arial" w:hAnsi="Arial" w:cs="Arial"/>
                <w:color w:val="000000"/>
                <w:position w:val="-2"/>
                <w:sz w:val="18"/>
                <w:szCs w:val="18"/>
              </w:rPr>
            </w:pPr>
          </w:p>
        </w:tc>
      </w:tr>
      <w:tr w:rsidR="002B179A" w14:paraId="3609DD08" w14:textId="77777777" w:rsidTr="00013B9F">
        <w:trPr>
          <w:trHeight w:val="215"/>
        </w:trPr>
        <w:tc>
          <w:tcPr>
            <w:tcW w:w="1591" w:type="pct"/>
            <w:tcMar>
              <w:top w:w="135" w:type="dxa"/>
              <w:bottom w:w="135" w:type="dxa"/>
            </w:tcMar>
            <w:vAlign w:val="center"/>
          </w:tcPr>
          <w:p w14:paraId="367F038B" w14:textId="7C092777" w:rsidR="002B179A" w:rsidRPr="002B179A" w:rsidRDefault="00FD14EB" w:rsidP="00B30CE5">
            <w:pPr>
              <w:jc w:val="right"/>
              <w:rPr>
                <w:rFonts w:ascii="Arial" w:hAnsi="Arial" w:cs="Arial"/>
                <w:color w:val="000000"/>
                <w:position w:val="-2"/>
                <w:sz w:val="18"/>
                <w:szCs w:val="18"/>
              </w:rPr>
            </w:pPr>
            <w:r>
              <w:rPr>
                <w:rFonts w:ascii="Arial" w:hAnsi="Arial" w:cs="Arial"/>
                <w:color w:val="000000"/>
                <w:position w:val="-2"/>
                <w:sz w:val="18"/>
                <w:szCs w:val="18"/>
              </w:rPr>
              <w:t xml:space="preserve">Podpora </w:t>
            </w:r>
            <w:r w:rsidRPr="00FD14EB">
              <w:rPr>
                <w:rFonts w:ascii="Arial" w:hAnsi="Arial" w:cs="Arial"/>
                <w:color w:val="000000"/>
                <w:position w:val="-2"/>
                <w:sz w:val="18"/>
                <w:szCs w:val="18"/>
              </w:rPr>
              <w:t>pri pripravi znanstvenih objav</w:t>
            </w:r>
          </w:p>
        </w:tc>
        <w:tc>
          <w:tcPr>
            <w:tcW w:w="713" w:type="pct"/>
            <w:vAlign w:val="center"/>
          </w:tcPr>
          <w:p w14:paraId="41B7ACFC" w14:textId="00E11415" w:rsidR="002B179A" w:rsidRPr="002B179A" w:rsidRDefault="00FD14EB" w:rsidP="00B30CE5">
            <w:pPr>
              <w:jc w:val="center"/>
              <w:rPr>
                <w:rFonts w:ascii="Arial" w:hAnsi="Arial" w:cs="Arial"/>
                <w:color w:val="000000"/>
                <w:position w:val="-2"/>
                <w:sz w:val="18"/>
                <w:szCs w:val="18"/>
              </w:rPr>
            </w:pPr>
            <w:r>
              <w:rPr>
                <w:rFonts w:ascii="Arial" w:hAnsi="Arial" w:cs="Arial"/>
                <w:color w:val="000000"/>
                <w:position w:val="-2"/>
                <w:sz w:val="18"/>
                <w:szCs w:val="18"/>
              </w:rPr>
              <w:t>4 objave</w:t>
            </w:r>
          </w:p>
        </w:tc>
        <w:tc>
          <w:tcPr>
            <w:tcW w:w="774" w:type="pct"/>
            <w:vAlign w:val="center"/>
          </w:tcPr>
          <w:p w14:paraId="3E740FF2" w14:textId="77777777" w:rsidR="002B179A" w:rsidRPr="002B179A" w:rsidRDefault="002B179A" w:rsidP="00B30CE5">
            <w:pPr>
              <w:jc w:val="center"/>
              <w:rPr>
                <w:rFonts w:ascii="Arial" w:hAnsi="Arial" w:cs="Arial"/>
                <w:color w:val="000000"/>
                <w:position w:val="-2"/>
                <w:sz w:val="18"/>
                <w:szCs w:val="18"/>
              </w:rPr>
            </w:pPr>
          </w:p>
        </w:tc>
        <w:tc>
          <w:tcPr>
            <w:tcW w:w="751" w:type="pct"/>
            <w:tcMar>
              <w:top w:w="135" w:type="dxa"/>
              <w:bottom w:w="135" w:type="dxa"/>
            </w:tcMar>
            <w:vAlign w:val="center"/>
          </w:tcPr>
          <w:p w14:paraId="05948CF0" w14:textId="77777777" w:rsidR="002B179A" w:rsidRPr="002B179A" w:rsidRDefault="002B179A" w:rsidP="00B30CE5">
            <w:pPr>
              <w:jc w:val="center"/>
              <w:rPr>
                <w:rFonts w:ascii="Arial" w:hAnsi="Arial" w:cs="Arial"/>
                <w:color w:val="000000"/>
                <w:position w:val="-2"/>
                <w:sz w:val="18"/>
                <w:szCs w:val="18"/>
              </w:rPr>
            </w:pPr>
          </w:p>
        </w:tc>
        <w:tc>
          <w:tcPr>
            <w:tcW w:w="507" w:type="pct"/>
            <w:tcMar>
              <w:top w:w="135" w:type="dxa"/>
              <w:bottom w:w="135" w:type="dxa"/>
            </w:tcMar>
            <w:vAlign w:val="center"/>
          </w:tcPr>
          <w:p w14:paraId="2EEF7462" w14:textId="77777777" w:rsidR="002B179A" w:rsidRPr="002B179A" w:rsidRDefault="002B179A" w:rsidP="00B30CE5">
            <w:pPr>
              <w:jc w:val="center"/>
              <w:rPr>
                <w:rFonts w:ascii="Arial" w:hAnsi="Arial" w:cs="Arial"/>
                <w:color w:val="000000"/>
                <w:position w:val="-2"/>
                <w:sz w:val="18"/>
                <w:szCs w:val="18"/>
              </w:rPr>
            </w:pPr>
          </w:p>
        </w:tc>
        <w:tc>
          <w:tcPr>
            <w:tcW w:w="664" w:type="pct"/>
            <w:tcMar>
              <w:top w:w="135" w:type="dxa"/>
              <w:bottom w:w="135" w:type="dxa"/>
            </w:tcMar>
            <w:vAlign w:val="center"/>
          </w:tcPr>
          <w:p w14:paraId="335098FC" w14:textId="77777777" w:rsidR="002B179A" w:rsidRPr="002B179A" w:rsidRDefault="002B179A" w:rsidP="00B30CE5">
            <w:pPr>
              <w:jc w:val="center"/>
              <w:rPr>
                <w:rFonts w:ascii="Arial" w:hAnsi="Arial" w:cs="Arial"/>
                <w:color w:val="000000"/>
                <w:position w:val="-2"/>
                <w:sz w:val="18"/>
                <w:szCs w:val="18"/>
              </w:rPr>
            </w:pPr>
          </w:p>
        </w:tc>
      </w:tr>
      <w:tr w:rsidR="002B179A" w14:paraId="27E4168B" w14:textId="77777777" w:rsidTr="00013B9F">
        <w:trPr>
          <w:trHeight w:val="215"/>
        </w:trPr>
        <w:tc>
          <w:tcPr>
            <w:tcW w:w="3078" w:type="pct"/>
            <w:gridSpan w:val="3"/>
            <w:shd w:val="clear" w:color="auto" w:fill="D9D9D9" w:themeFill="background1" w:themeFillShade="D9"/>
            <w:tcMar>
              <w:top w:w="135" w:type="dxa"/>
              <w:bottom w:w="135" w:type="dxa"/>
            </w:tcMar>
            <w:vAlign w:val="center"/>
          </w:tcPr>
          <w:p w14:paraId="17B40F11" w14:textId="77777777" w:rsidR="002B179A" w:rsidRPr="002B179A" w:rsidRDefault="002B179A" w:rsidP="00B30CE5">
            <w:pPr>
              <w:jc w:val="center"/>
              <w:rPr>
                <w:rFonts w:ascii="Arial" w:hAnsi="Arial" w:cs="Arial"/>
                <w:b/>
                <w:bCs/>
                <w:color w:val="000000"/>
                <w:position w:val="-2"/>
                <w:sz w:val="18"/>
                <w:szCs w:val="18"/>
              </w:rPr>
            </w:pPr>
            <w:r w:rsidRPr="002B179A">
              <w:rPr>
                <w:rFonts w:ascii="Arial" w:hAnsi="Arial" w:cs="Arial"/>
                <w:b/>
                <w:bCs/>
                <w:color w:val="000000"/>
                <w:position w:val="-2"/>
                <w:sz w:val="18"/>
                <w:szCs w:val="18"/>
              </w:rPr>
              <w:t>Skupaj</w:t>
            </w:r>
          </w:p>
        </w:tc>
        <w:tc>
          <w:tcPr>
            <w:tcW w:w="751" w:type="pct"/>
            <w:tcMar>
              <w:top w:w="135" w:type="dxa"/>
              <w:bottom w:w="135" w:type="dxa"/>
            </w:tcMar>
            <w:vAlign w:val="center"/>
          </w:tcPr>
          <w:p w14:paraId="71B2C681" w14:textId="77777777" w:rsidR="002B179A" w:rsidRPr="00A772C5" w:rsidRDefault="002B179A" w:rsidP="00B30CE5">
            <w:pPr>
              <w:jc w:val="center"/>
              <w:rPr>
                <w:rFonts w:ascii="Arial" w:hAnsi="Arial" w:cs="Arial"/>
                <w:color w:val="000000"/>
                <w:position w:val="-2"/>
                <w:sz w:val="18"/>
                <w:szCs w:val="18"/>
              </w:rPr>
            </w:pPr>
          </w:p>
        </w:tc>
        <w:tc>
          <w:tcPr>
            <w:tcW w:w="507" w:type="pct"/>
            <w:tcMar>
              <w:top w:w="135" w:type="dxa"/>
              <w:bottom w:w="135" w:type="dxa"/>
            </w:tcMar>
            <w:vAlign w:val="center"/>
          </w:tcPr>
          <w:p w14:paraId="72764011" w14:textId="77777777" w:rsidR="002B179A" w:rsidRPr="00A772C5" w:rsidRDefault="002B179A" w:rsidP="00B30CE5">
            <w:pPr>
              <w:jc w:val="center"/>
              <w:rPr>
                <w:rFonts w:ascii="Arial" w:hAnsi="Arial" w:cs="Arial"/>
                <w:color w:val="000000"/>
                <w:position w:val="-2"/>
                <w:sz w:val="18"/>
                <w:szCs w:val="18"/>
              </w:rPr>
            </w:pPr>
          </w:p>
        </w:tc>
        <w:tc>
          <w:tcPr>
            <w:tcW w:w="664" w:type="pct"/>
            <w:tcMar>
              <w:top w:w="135" w:type="dxa"/>
              <w:bottom w:w="135" w:type="dxa"/>
            </w:tcMar>
            <w:vAlign w:val="center"/>
          </w:tcPr>
          <w:p w14:paraId="3D84BA19" w14:textId="77777777" w:rsidR="002B179A" w:rsidRPr="00A772C5" w:rsidRDefault="002B179A" w:rsidP="00B30CE5">
            <w:pPr>
              <w:jc w:val="center"/>
              <w:rPr>
                <w:rFonts w:ascii="Arial" w:hAnsi="Arial" w:cs="Arial"/>
                <w:color w:val="000000"/>
                <w:position w:val="-2"/>
                <w:sz w:val="18"/>
                <w:szCs w:val="18"/>
              </w:rPr>
            </w:pPr>
          </w:p>
        </w:tc>
      </w:tr>
    </w:tbl>
    <w:p w14:paraId="35995680" w14:textId="77777777" w:rsidR="002B179A" w:rsidRPr="00171D66" w:rsidRDefault="002B179A" w:rsidP="002B179A">
      <w:pPr>
        <w:rPr>
          <w:rFonts w:ascii="Arial" w:hAnsi="Arial" w:cs="Arial"/>
          <w:b/>
          <w:bCs/>
          <w:color w:val="000000"/>
          <w:position w:val="-2"/>
          <w:sz w:val="18"/>
          <w:szCs w:val="18"/>
          <w:u w:val="single"/>
        </w:rPr>
      </w:pPr>
    </w:p>
    <w:p w14:paraId="0EB5B59F" w14:textId="77777777" w:rsidR="00960617" w:rsidRDefault="00960617" w:rsidP="00171D66">
      <w:pPr>
        <w:jc w:val="center"/>
        <w:rPr>
          <w:rFonts w:ascii="Arial" w:hAnsi="Arial" w:cs="Arial"/>
          <w:b/>
          <w:bCs/>
          <w:color w:val="000000"/>
          <w:position w:val="-2"/>
          <w:sz w:val="18"/>
          <w:szCs w:val="18"/>
          <w:u w:val="single"/>
        </w:rPr>
      </w:pPr>
    </w:p>
    <w:p w14:paraId="4A463717" w14:textId="77777777" w:rsidR="00960617" w:rsidRDefault="00960617" w:rsidP="00171D66">
      <w:pPr>
        <w:jc w:val="center"/>
        <w:rPr>
          <w:rFonts w:ascii="Arial" w:hAnsi="Arial" w:cs="Arial"/>
          <w:b/>
          <w:bCs/>
          <w:color w:val="000000"/>
          <w:position w:val="-2"/>
          <w:sz w:val="18"/>
          <w:szCs w:val="18"/>
          <w:u w:val="single"/>
        </w:rPr>
      </w:pPr>
    </w:p>
    <w:p w14:paraId="1E5D6DF8" w14:textId="77777777" w:rsidR="00960617" w:rsidRDefault="00960617" w:rsidP="00171D66">
      <w:pPr>
        <w:jc w:val="center"/>
        <w:rPr>
          <w:rFonts w:ascii="Arial" w:hAnsi="Arial" w:cs="Arial"/>
          <w:b/>
          <w:bCs/>
          <w:color w:val="000000"/>
          <w:position w:val="-2"/>
          <w:sz w:val="18"/>
          <w:szCs w:val="18"/>
          <w:u w:val="single"/>
        </w:rPr>
      </w:pPr>
    </w:p>
    <w:p w14:paraId="3331ED43" w14:textId="77777777" w:rsidR="00960617" w:rsidRDefault="00960617" w:rsidP="00171D66">
      <w:pPr>
        <w:jc w:val="center"/>
        <w:rPr>
          <w:rFonts w:ascii="Arial" w:hAnsi="Arial" w:cs="Arial"/>
          <w:b/>
          <w:bCs/>
          <w:color w:val="000000"/>
          <w:position w:val="-2"/>
          <w:sz w:val="18"/>
          <w:szCs w:val="18"/>
          <w:u w:val="single"/>
        </w:rPr>
      </w:pPr>
    </w:p>
    <w:p w14:paraId="3913A62C" w14:textId="77777777" w:rsidR="00960617" w:rsidRDefault="00960617" w:rsidP="00171D66">
      <w:pPr>
        <w:jc w:val="center"/>
        <w:rPr>
          <w:rFonts w:ascii="Arial" w:hAnsi="Arial" w:cs="Arial"/>
          <w:b/>
          <w:bCs/>
          <w:color w:val="000000"/>
          <w:position w:val="-2"/>
          <w:sz w:val="18"/>
          <w:szCs w:val="18"/>
          <w:u w:val="single"/>
        </w:rPr>
      </w:pPr>
    </w:p>
    <w:p w14:paraId="7281F4DB" w14:textId="197859A4" w:rsidR="00171D66" w:rsidRDefault="00171D66" w:rsidP="00171D66">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3: Podpora pri vodenju projektne dokumentacije in odnosih z regulatornimi organi in organom upravljanja projekta</w:t>
      </w:r>
    </w:p>
    <w:tbl>
      <w:tblPr>
        <w:tblStyle w:val="NormalTablePHPDOCX"/>
        <w:tblW w:w="5491"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240"/>
        <w:gridCol w:w="1027"/>
        <w:gridCol w:w="1552"/>
        <w:gridCol w:w="1636"/>
        <w:gridCol w:w="1087"/>
        <w:gridCol w:w="1401"/>
      </w:tblGrid>
      <w:tr w:rsidR="00FD14EB" w14:paraId="01AED774" w14:textId="77777777" w:rsidTr="00B30CE5">
        <w:trPr>
          <w:trHeight w:val="411"/>
        </w:trPr>
        <w:tc>
          <w:tcPr>
            <w:tcW w:w="1632" w:type="pct"/>
            <w:shd w:val="clear" w:color="auto" w:fill="D1D1D1"/>
            <w:tcMar>
              <w:top w:w="135" w:type="dxa"/>
              <w:bottom w:w="135" w:type="dxa"/>
            </w:tcMar>
            <w:vAlign w:val="center"/>
          </w:tcPr>
          <w:p w14:paraId="14A065F5" w14:textId="77777777" w:rsidR="00FD14EB" w:rsidRDefault="00FD14EB" w:rsidP="00B30CE5">
            <w:pPr>
              <w:jc w:val="center"/>
            </w:pPr>
            <w:r>
              <w:rPr>
                <w:rFonts w:ascii="Arial" w:hAnsi="Arial" w:cs="Arial"/>
                <w:b/>
                <w:bCs/>
                <w:color w:val="000000"/>
                <w:position w:val="-2"/>
                <w:sz w:val="18"/>
                <w:szCs w:val="18"/>
                <w:shd w:val="clear" w:color="auto" w:fill="D1D1D1"/>
              </w:rPr>
              <w:t>Postavka</w:t>
            </w:r>
          </w:p>
        </w:tc>
        <w:tc>
          <w:tcPr>
            <w:tcW w:w="504" w:type="pct"/>
            <w:shd w:val="clear" w:color="auto" w:fill="D1D1D1"/>
            <w:vAlign w:val="center"/>
          </w:tcPr>
          <w:p w14:paraId="687432DB" w14:textId="77777777" w:rsidR="00FD14EB" w:rsidRDefault="00FD14EB" w:rsidP="00B30CE5">
            <w:pPr>
              <w:jc w:val="center"/>
            </w:pPr>
            <w:r>
              <w:rPr>
                <w:rFonts w:ascii="Arial" w:hAnsi="Arial" w:cs="Arial"/>
                <w:b/>
                <w:bCs/>
                <w:color w:val="000000"/>
                <w:position w:val="-2"/>
                <w:sz w:val="18"/>
                <w:szCs w:val="18"/>
                <w:shd w:val="clear" w:color="auto" w:fill="D1D1D1"/>
              </w:rPr>
              <w:t>Ocenjena količina</w:t>
            </w:r>
          </w:p>
        </w:tc>
        <w:tc>
          <w:tcPr>
            <w:tcW w:w="783" w:type="pct"/>
            <w:shd w:val="clear" w:color="auto" w:fill="D1D1D1"/>
          </w:tcPr>
          <w:p w14:paraId="4CCFE701" w14:textId="77777777" w:rsidR="00FD14EB" w:rsidRDefault="00FD14EB" w:rsidP="00B30CE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na enoto</w:t>
            </w:r>
          </w:p>
          <w:p w14:paraId="5EDDFD55" w14:textId="51E5CC42" w:rsidR="00FD14EB" w:rsidRPr="002B179A" w:rsidRDefault="00FD14EB" w:rsidP="00B30CE5">
            <w:pPr>
              <w:jc w:val="center"/>
              <w:rPr>
                <w:rFonts w:ascii="Arial" w:hAnsi="Arial" w:cs="Arial"/>
                <w:i/>
                <w:iCs/>
                <w:color w:val="000000"/>
                <w:position w:val="-2"/>
                <w:sz w:val="16"/>
                <w:szCs w:val="16"/>
                <w:shd w:val="clear" w:color="auto" w:fill="D1D1D1"/>
              </w:rPr>
            </w:pPr>
            <w:r w:rsidRPr="002B179A">
              <w:rPr>
                <w:rFonts w:ascii="Arial" w:hAnsi="Arial" w:cs="Arial"/>
                <w:i/>
                <w:iCs/>
                <w:color w:val="000000"/>
                <w:position w:val="-2"/>
                <w:sz w:val="16"/>
                <w:szCs w:val="16"/>
                <w:shd w:val="clear" w:color="auto" w:fill="D1D1D1"/>
              </w:rPr>
              <w:t>(Urna postavka</w:t>
            </w:r>
            <w:r>
              <w:rPr>
                <w:rFonts w:ascii="Arial" w:hAnsi="Arial" w:cs="Arial"/>
                <w:i/>
                <w:iCs/>
                <w:color w:val="000000"/>
                <w:position w:val="-2"/>
                <w:sz w:val="16"/>
                <w:szCs w:val="16"/>
                <w:shd w:val="clear" w:color="auto" w:fill="D1D1D1"/>
              </w:rPr>
              <w:t>)</w:t>
            </w:r>
          </w:p>
        </w:tc>
        <w:tc>
          <w:tcPr>
            <w:tcW w:w="825" w:type="pct"/>
            <w:shd w:val="clear" w:color="auto" w:fill="D1D1D1"/>
            <w:tcMar>
              <w:top w:w="135" w:type="dxa"/>
              <w:bottom w:w="135" w:type="dxa"/>
            </w:tcMar>
            <w:vAlign w:val="center"/>
          </w:tcPr>
          <w:p w14:paraId="054C9C45" w14:textId="77777777" w:rsidR="00FD14EB" w:rsidRDefault="00FD14EB" w:rsidP="00B30CE5">
            <w:pPr>
              <w:jc w:val="center"/>
            </w:pPr>
            <w:r>
              <w:rPr>
                <w:rFonts w:ascii="Arial" w:hAnsi="Arial" w:cs="Arial"/>
                <w:b/>
                <w:bCs/>
                <w:color w:val="000000"/>
                <w:position w:val="-2"/>
                <w:sz w:val="18"/>
                <w:szCs w:val="18"/>
                <w:shd w:val="clear" w:color="auto" w:fill="D1D1D1"/>
              </w:rPr>
              <w:t>Vrednost brez DDV</w:t>
            </w:r>
          </w:p>
        </w:tc>
        <w:tc>
          <w:tcPr>
            <w:tcW w:w="549" w:type="pct"/>
            <w:shd w:val="clear" w:color="auto" w:fill="D1D1D1"/>
            <w:tcMar>
              <w:top w:w="135" w:type="dxa"/>
              <w:bottom w:w="135" w:type="dxa"/>
            </w:tcMar>
            <w:vAlign w:val="center"/>
          </w:tcPr>
          <w:p w14:paraId="6713B63E" w14:textId="77777777" w:rsidR="00FD14EB" w:rsidRDefault="00FD14EB" w:rsidP="00B30CE5">
            <w:pPr>
              <w:jc w:val="center"/>
            </w:pPr>
            <w:r>
              <w:rPr>
                <w:rFonts w:ascii="Arial" w:hAnsi="Arial" w:cs="Arial"/>
                <w:b/>
                <w:bCs/>
                <w:color w:val="000000"/>
                <w:position w:val="-2"/>
                <w:sz w:val="18"/>
                <w:szCs w:val="18"/>
                <w:shd w:val="clear" w:color="auto" w:fill="D1D1D1"/>
              </w:rPr>
              <w:t>DDV</w:t>
            </w:r>
          </w:p>
        </w:tc>
        <w:tc>
          <w:tcPr>
            <w:tcW w:w="707" w:type="pct"/>
            <w:shd w:val="clear" w:color="auto" w:fill="D1D1D1"/>
            <w:tcMar>
              <w:top w:w="135" w:type="dxa"/>
              <w:bottom w:w="135" w:type="dxa"/>
            </w:tcMar>
            <w:vAlign w:val="center"/>
          </w:tcPr>
          <w:p w14:paraId="7A4344AF" w14:textId="77777777" w:rsidR="00FD14EB" w:rsidRDefault="00FD14EB" w:rsidP="00B30CE5">
            <w:pPr>
              <w:jc w:val="center"/>
            </w:pPr>
            <w:r>
              <w:rPr>
                <w:rFonts w:ascii="Arial" w:hAnsi="Arial" w:cs="Arial"/>
                <w:b/>
                <w:bCs/>
                <w:color w:val="000000"/>
                <w:position w:val="-2"/>
                <w:sz w:val="18"/>
                <w:szCs w:val="18"/>
                <w:shd w:val="clear" w:color="auto" w:fill="D1D1D1"/>
              </w:rPr>
              <w:t>Vrednost z DDV</w:t>
            </w:r>
          </w:p>
        </w:tc>
      </w:tr>
      <w:tr w:rsidR="00FD14EB" w14:paraId="372B1CD8" w14:textId="77777777" w:rsidTr="00B30CE5">
        <w:trPr>
          <w:trHeight w:val="215"/>
        </w:trPr>
        <w:tc>
          <w:tcPr>
            <w:tcW w:w="1632" w:type="pct"/>
            <w:tcMar>
              <w:top w:w="135" w:type="dxa"/>
              <w:bottom w:w="135" w:type="dxa"/>
            </w:tcMar>
            <w:vAlign w:val="center"/>
          </w:tcPr>
          <w:p w14:paraId="2B8C2395" w14:textId="58D3B8DE" w:rsidR="00FD14EB" w:rsidRPr="002B179A" w:rsidRDefault="00FD14EB" w:rsidP="00B30CE5">
            <w:pPr>
              <w:jc w:val="right"/>
              <w:rPr>
                <w:rFonts w:ascii="Arial" w:hAnsi="Arial" w:cs="Arial"/>
                <w:sz w:val="18"/>
                <w:szCs w:val="18"/>
              </w:rPr>
            </w:pPr>
            <w:r>
              <w:rPr>
                <w:rFonts w:ascii="Arial" w:hAnsi="Arial" w:cs="Arial"/>
                <w:snapToGrid w:val="0"/>
                <w:color w:val="000000"/>
                <w:sz w:val="18"/>
                <w:szCs w:val="18"/>
              </w:rPr>
              <w:t>P</w:t>
            </w:r>
            <w:r w:rsidRPr="00223E29">
              <w:rPr>
                <w:rFonts w:ascii="Arial" w:hAnsi="Arial" w:cs="Arial"/>
                <w:snapToGrid w:val="0"/>
                <w:color w:val="000000"/>
                <w:sz w:val="18"/>
                <w:szCs w:val="18"/>
              </w:rPr>
              <w:t>odpora pri vodenju projektne dokumentacije, beleženju storitev, izdajanju zahtevkov, kontroli in podpora pri odnosih z regulatornimi organi</w:t>
            </w:r>
          </w:p>
        </w:tc>
        <w:tc>
          <w:tcPr>
            <w:tcW w:w="504" w:type="pct"/>
            <w:vAlign w:val="center"/>
          </w:tcPr>
          <w:p w14:paraId="3A3DC593" w14:textId="6A23FB60" w:rsidR="00FD14EB" w:rsidRPr="002B179A" w:rsidRDefault="00FD14EB" w:rsidP="00B30CE5">
            <w:pPr>
              <w:jc w:val="center"/>
              <w:rPr>
                <w:rFonts w:ascii="Arial" w:hAnsi="Arial" w:cs="Arial"/>
                <w:sz w:val="18"/>
                <w:szCs w:val="18"/>
              </w:rPr>
            </w:pPr>
            <w:r w:rsidRPr="00FD14EB">
              <w:rPr>
                <w:rFonts w:ascii="Arial" w:hAnsi="Arial" w:cs="Arial"/>
                <w:sz w:val="18"/>
                <w:szCs w:val="18"/>
              </w:rPr>
              <w:t>1</w:t>
            </w:r>
            <w:r>
              <w:rPr>
                <w:rFonts w:ascii="Arial" w:hAnsi="Arial" w:cs="Arial"/>
                <w:sz w:val="18"/>
                <w:szCs w:val="18"/>
              </w:rPr>
              <w:t>.</w:t>
            </w:r>
            <w:r w:rsidRPr="00FD14EB">
              <w:rPr>
                <w:rFonts w:ascii="Arial" w:hAnsi="Arial" w:cs="Arial"/>
                <w:sz w:val="18"/>
                <w:szCs w:val="18"/>
              </w:rPr>
              <w:t>440</w:t>
            </w:r>
            <w:r>
              <w:rPr>
                <w:rFonts w:ascii="Arial" w:hAnsi="Arial" w:cs="Arial"/>
                <w:sz w:val="18"/>
                <w:szCs w:val="18"/>
              </w:rPr>
              <w:t xml:space="preserve"> ur</w:t>
            </w:r>
          </w:p>
        </w:tc>
        <w:tc>
          <w:tcPr>
            <w:tcW w:w="783" w:type="pct"/>
            <w:vAlign w:val="center"/>
          </w:tcPr>
          <w:p w14:paraId="6ED17CF4" w14:textId="77777777" w:rsidR="00FD14EB" w:rsidRPr="002B179A" w:rsidRDefault="00FD14EB" w:rsidP="00B30CE5">
            <w:pPr>
              <w:jc w:val="center"/>
              <w:rPr>
                <w:rFonts w:ascii="Arial" w:hAnsi="Arial" w:cs="Arial"/>
                <w:sz w:val="18"/>
                <w:szCs w:val="18"/>
              </w:rPr>
            </w:pPr>
          </w:p>
        </w:tc>
        <w:tc>
          <w:tcPr>
            <w:tcW w:w="825" w:type="pct"/>
            <w:tcMar>
              <w:top w:w="135" w:type="dxa"/>
              <w:bottom w:w="135" w:type="dxa"/>
            </w:tcMar>
            <w:vAlign w:val="center"/>
          </w:tcPr>
          <w:p w14:paraId="75B393B3" w14:textId="77777777" w:rsidR="00FD14EB" w:rsidRPr="002B179A" w:rsidRDefault="00FD14EB" w:rsidP="00B30CE5">
            <w:pPr>
              <w:jc w:val="center"/>
              <w:rPr>
                <w:rFonts w:ascii="Arial" w:hAnsi="Arial" w:cs="Arial"/>
                <w:sz w:val="18"/>
                <w:szCs w:val="18"/>
              </w:rPr>
            </w:pPr>
          </w:p>
        </w:tc>
        <w:tc>
          <w:tcPr>
            <w:tcW w:w="549" w:type="pct"/>
            <w:tcMar>
              <w:top w:w="135" w:type="dxa"/>
              <w:bottom w:w="135" w:type="dxa"/>
            </w:tcMar>
            <w:vAlign w:val="center"/>
          </w:tcPr>
          <w:p w14:paraId="05362BFF" w14:textId="77777777" w:rsidR="00FD14EB" w:rsidRPr="002B179A" w:rsidRDefault="00FD14EB" w:rsidP="00B30CE5">
            <w:pPr>
              <w:jc w:val="center"/>
              <w:rPr>
                <w:rFonts w:ascii="Arial" w:hAnsi="Arial" w:cs="Arial"/>
                <w:sz w:val="18"/>
                <w:szCs w:val="18"/>
              </w:rPr>
            </w:pPr>
          </w:p>
        </w:tc>
        <w:tc>
          <w:tcPr>
            <w:tcW w:w="707" w:type="pct"/>
            <w:tcMar>
              <w:top w:w="135" w:type="dxa"/>
              <w:bottom w:w="135" w:type="dxa"/>
            </w:tcMar>
            <w:vAlign w:val="center"/>
          </w:tcPr>
          <w:p w14:paraId="0A4293C2" w14:textId="77777777" w:rsidR="00FD14EB" w:rsidRPr="002B179A" w:rsidRDefault="00FD14EB" w:rsidP="00B30CE5">
            <w:pPr>
              <w:jc w:val="center"/>
              <w:rPr>
                <w:rFonts w:ascii="Arial" w:hAnsi="Arial" w:cs="Arial"/>
                <w:sz w:val="18"/>
                <w:szCs w:val="18"/>
              </w:rPr>
            </w:pPr>
          </w:p>
        </w:tc>
      </w:tr>
    </w:tbl>
    <w:p w14:paraId="12E16259" w14:textId="77777777" w:rsidR="00FD14EB" w:rsidRDefault="00FD14EB" w:rsidP="00FD14EB">
      <w:pPr>
        <w:rPr>
          <w:rFonts w:ascii="Arial" w:hAnsi="Arial" w:cs="Arial"/>
          <w:b/>
          <w:bCs/>
          <w:color w:val="000000"/>
          <w:position w:val="-2"/>
          <w:sz w:val="18"/>
          <w:szCs w:val="18"/>
          <w:u w:val="single"/>
        </w:rPr>
      </w:pPr>
    </w:p>
    <w:p w14:paraId="419CECF1" w14:textId="404F55A6" w:rsidR="00171D66" w:rsidRDefault="00171D66" w:rsidP="00171D66">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4: Nakup in dobava konferenčnega sistema</w:t>
      </w:r>
    </w:p>
    <w:tbl>
      <w:tblPr>
        <w:tblStyle w:val="NormalTablePHPDOCX"/>
        <w:tblW w:w="5000" w:type="pct"/>
        <w:tblInd w:w="108" w:type="dxa"/>
        <w:tblLook w:val="04A0" w:firstRow="1" w:lastRow="0" w:firstColumn="1" w:lastColumn="0" w:noHBand="0" w:noVBand="1"/>
      </w:tblPr>
      <w:tblGrid>
        <w:gridCol w:w="3574"/>
        <w:gridCol w:w="917"/>
        <w:gridCol w:w="1775"/>
        <w:gridCol w:w="1223"/>
        <w:gridCol w:w="1569"/>
      </w:tblGrid>
      <w:tr w:rsidR="00227B25" w14:paraId="7E4C43D5" w14:textId="77777777" w:rsidTr="00227B25">
        <w:tc>
          <w:tcPr>
            <w:tcW w:w="19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56CAB3" w14:textId="77777777" w:rsidR="00227B25" w:rsidRDefault="00227B25" w:rsidP="00B30CE5">
            <w:pPr>
              <w:jc w:val="center"/>
            </w:pPr>
            <w:r>
              <w:rPr>
                <w:rFonts w:ascii="Arial" w:hAnsi="Arial" w:cs="Arial"/>
                <w:b/>
                <w:bCs/>
                <w:color w:val="000000"/>
                <w:position w:val="-2"/>
                <w:sz w:val="18"/>
                <w:szCs w:val="18"/>
                <w:shd w:val="clear" w:color="auto" w:fill="D1D1D1"/>
              </w:rPr>
              <w:t>Postavka</w:t>
            </w:r>
          </w:p>
        </w:tc>
        <w:tc>
          <w:tcPr>
            <w:tcW w:w="494"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1AAE608" w14:textId="77777777" w:rsidR="00227B25" w:rsidRDefault="00227B25" w:rsidP="00B30CE5">
            <w:pPr>
              <w:jc w:val="center"/>
            </w:pPr>
            <w:r>
              <w:rPr>
                <w:rFonts w:ascii="Arial" w:hAnsi="Arial" w:cs="Arial"/>
                <w:b/>
                <w:bCs/>
                <w:color w:val="000000"/>
                <w:position w:val="-2"/>
                <w:sz w:val="18"/>
                <w:szCs w:val="18"/>
                <w:shd w:val="clear" w:color="auto" w:fill="D1D1D1"/>
              </w:rPr>
              <w:t>Količina</w:t>
            </w:r>
          </w:p>
        </w:tc>
        <w:tc>
          <w:tcPr>
            <w:tcW w:w="9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4792CF" w14:textId="77777777" w:rsidR="00227B25" w:rsidRDefault="00227B25" w:rsidP="00B30CE5">
            <w:pPr>
              <w:jc w:val="center"/>
            </w:pPr>
            <w:r>
              <w:rPr>
                <w:rFonts w:ascii="Arial" w:hAnsi="Arial" w:cs="Arial"/>
                <w:b/>
                <w:bCs/>
                <w:color w:val="000000"/>
                <w:position w:val="-2"/>
                <w:sz w:val="18"/>
                <w:szCs w:val="18"/>
                <w:shd w:val="clear" w:color="auto" w:fill="D1D1D1"/>
              </w:rPr>
              <w:t>Vrednost brez DDV</w:t>
            </w:r>
          </w:p>
        </w:tc>
        <w:tc>
          <w:tcPr>
            <w:tcW w:w="6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D7B0C4" w14:textId="77777777" w:rsidR="00227B25" w:rsidRDefault="00227B25" w:rsidP="00B30CE5">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A5376E" w14:textId="77777777" w:rsidR="00227B25" w:rsidRDefault="00227B25" w:rsidP="00B30CE5">
            <w:pPr>
              <w:jc w:val="center"/>
            </w:pPr>
            <w:r>
              <w:rPr>
                <w:rFonts w:ascii="Arial" w:hAnsi="Arial" w:cs="Arial"/>
                <w:b/>
                <w:bCs/>
                <w:color w:val="000000"/>
                <w:position w:val="-2"/>
                <w:sz w:val="18"/>
                <w:szCs w:val="18"/>
                <w:shd w:val="clear" w:color="auto" w:fill="D1D1D1"/>
              </w:rPr>
              <w:t>Vrednost z DDV</w:t>
            </w:r>
          </w:p>
        </w:tc>
      </w:tr>
      <w:tr w:rsidR="00227B25" w14:paraId="330978EA"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35084" w14:textId="022DDBB1" w:rsidR="00227B25" w:rsidRDefault="00227B25" w:rsidP="00B30CE5">
            <w:pPr>
              <w:jc w:val="right"/>
            </w:pPr>
            <w:r w:rsidRPr="00227B25">
              <w:rPr>
                <w:rFonts w:ascii="Arial" w:hAnsi="Arial" w:cs="Arial"/>
                <w:color w:val="000000"/>
                <w:position w:val="-2"/>
                <w:sz w:val="18"/>
                <w:szCs w:val="18"/>
              </w:rPr>
              <w:t>Stenski interaktivni monitor</w:t>
            </w:r>
          </w:p>
        </w:tc>
        <w:tc>
          <w:tcPr>
            <w:tcW w:w="494" w:type="pct"/>
            <w:tcBorders>
              <w:top w:val="single" w:sz="5" w:space="0" w:color="000000"/>
              <w:left w:val="single" w:sz="5" w:space="0" w:color="000000"/>
              <w:bottom w:val="single" w:sz="5" w:space="0" w:color="000000"/>
              <w:right w:val="single" w:sz="5" w:space="0" w:color="000000"/>
            </w:tcBorders>
            <w:vAlign w:val="center"/>
          </w:tcPr>
          <w:p w14:paraId="1BC4C7D3" w14:textId="77777777" w:rsidR="00227B25" w:rsidRPr="00A772C5" w:rsidRDefault="00227B25" w:rsidP="00B30CE5">
            <w:pPr>
              <w:jc w:val="center"/>
              <w:rPr>
                <w:rFonts w:ascii="Arial" w:hAnsi="Arial" w:cs="Arial"/>
                <w:sz w:val="18"/>
                <w:szCs w:val="18"/>
              </w:rPr>
            </w:pPr>
            <w:r w:rsidRPr="00A772C5">
              <w:rPr>
                <w:rFonts w:ascii="Arial" w:hAnsi="Arial" w:cs="Arial"/>
                <w:sz w:val="18"/>
                <w:szCs w:val="18"/>
              </w:rPr>
              <w:t>1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2A465" w14:textId="77777777" w:rsidR="00227B25" w:rsidRPr="00A772C5" w:rsidRDefault="00227B25" w:rsidP="00B30CE5">
            <w:pPr>
              <w:jc w:val="center"/>
              <w:rPr>
                <w:rFonts w:ascii="Arial" w:hAnsi="Arial" w:cs="Arial"/>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9A01E" w14:textId="77777777" w:rsidR="00227B25" w:rsidRPr="00A772C5" w:rsidRDefault="00227B25" w:rsidP="00B30CE5">
            <w:pPr>
              <w:jc w:val="center"/>
              <w:rPr>
                <w:rFonts w:ascii="Arial" w:hAnsi="Arial" w:cs="Arial"/>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0682D" w14:textId="77777777" w:rsidR="00227B25" w:rsidRPr="00A772C5" w:rsidRDefault="00227B25" w:rsidP="00B30CE5">
            <w:pPr>
              <w:jc w:val="center"/>
              <w:rPr>
                <w:rFonts w:ascii="Arial" w:hAnsi="Arial" w:cs="Arial"/>
                <w:sz w:val="18"/>
                <w:szCs w:val="18"/>
              </w:rPr>
            </w:pPr>
          </w:p>
        </w:tc>
      </w:tr>
      <w:tr w:rsidR="00227B25" w14:paraId="2796FFC7"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0786F" w14:textId="11A39F2D" w:rsidR="00227B25" w:rsidRPr="00E274E5" w:rsidRDefault="00227B25" w:rsidP="00B30CE5">
            <w:pPr>
              <w:jc w:val="right"/>
              <w:rPr>
                <w:rFonts w:ascii="Arial" w:hAnsi="Arial" w:cs="Arial"/>
                <w:color w:val="000000"/>
                <w:position w:val="-2"/>
                <w:sz w:val="18"/>
                <w:szCs w:val="18"/>
              </w:rPr>
            </w:pPr>
            <w:r w:rsidRPr="00227B25">
              <w:rPr>
                <w:rFonts w:ascii="Arial" w:hAnsi="Arial" w:cs="Arial"/>
                <w:color w:val="000000"/>
                <w:position w:val="-2"/>
                <w:sz w:val="18"/>
                <w:szCs w:val="18"/>
              </w:rPr>
              <w:t>Nosilec za monitor/televizijo do 100KG</w:t>
            </w:r>
          </w:p>
        </w:tc>
        <w:tc>
          <w:tcPr>
            <w:tcW w:w="494" w:type="pct"/>
            <w:tcBorders>
              <w:top w:val="single" w:sz="5" w:space="0" w:color="000000"/>
              <w:left w:val="single" w:sz="5" w:space="0" w:color="000000"/>
              <w:bottom w:val="single" w:sz="5" w:space="0" w:color="000000"/>
              <w:right w:val="single" w:sz="5" w:space="0" w:color="000000"/>
            </w:tcBorders>
          </w:tcPr>
          <w:p w14:paraId="2EC9027B" w14:textId="77777777" w:rsidR="00227B25" w:rsidRPr="00A772C5" w:rsidRDefault="00227B25" w:rsidP="00B30CE5">
            <w:pPr>
              <w:jc w:val="center"/>
              <w:rPr>
                <w:rFonts w:ascii="Arial" w:hAnsi="Arial" w:cs="Arial"/>
                <w:color w:val="000000"/>
                <w:position w:val="-2"/>
                <w:sz w:val="18"/>
                <w:szCs w:val="18"/>
              </w:rPr>
            </w:pPr>
            <w:r w:rsidRPr="00FE69FE">
              <w:rPr>
                <w:rFonts w:ascii="Arial" w:hAnsi="Arial" w:cs="Arial"/>
                <w:sz w:val="18"/>
                <w:szCs w:val="18"/>
              </w:rPr>
              <w:t>1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0FF73" w14:textId="77777777" w:rsidR="00227B25" w:rsidRPr="00A772C5" w:rsidRDefault="00227B25" w:rsidP="00B30CE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4C5A8" w14:textId="77777777" w:rsidR="00227B25" w:rsidRPr="00A772C5" w:rsidRDefault="00227B25" w:rsidP="00B30CE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F80A4" w14:textId="77777777" w:rsidR="00227B25" w:rsidRPr="00A772C5" w:rsidRDefault="00227B25" w:rsidP="00B30CE5">
            <w:pPr>
              <w:jc w:val="center"/>
              <w:rPr>
                <w:rFonts w:ascii="Arial" w:hAnsi="Arial" w:cs="Arial"/>
                <w:color w:val="000000"/>
                <w:position w:val="-2"/>
                <w:sz w:val="18"/>
                <w:szCs w:val="18"/>
              </w:rPr>
            </w:pPr>
          </w:p>
        </w:tc>
      </w:tr>
      <w:tr w:rsidR="00227B25" w14:paraId="11EA0D9D"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F33DB" w14:textId="37282BF2" w:rsidR="00227B25" w:rsidRPr="00E274E5" w:rsidRDefault="00227B25" w:rsidP="00B30CE5">
            <w:pPr>
              <w:jc w:val="right"/>
              <w:rPr>
                <w:rFonts w:ascii="Arial" w:hAnsi="Arial" w:cs="Arial"/>
                <w:color w:val="000000"/>
                <w:position w:val="-2"/>
                <w:sz w:val="18"/>
                <w:szCs w:val="18"/>
              </w:rPr>
            </w:pPr>
            <w:r w:rsidRPr="00227B25">
              <w:rPr>
                <w:rFonts w:ascii="Arial" w:hAnsi="Arial" w:cs="Arial"/>
                <w:color w:val="000000"/>
                <w:position w:val="-2"/>
                <w:sz w:val="18"/>
                <w:szCs w:val="18"/>
              </w:rPr>
              <w:t>Konferenčna kamera</w:t>
            </w:r>
          </w:p>
        </w:tc>
        <w:tc>
          <w:tcPr>
            <w:tcW w:w="494" w:type="pct"/>
            <w:tcBorders>
              <w:top w:val="single" w:sz="5" w:space="0" w:color="000000"/>
              <w:left w:val="single" w:sz="5" w:space="0" w:color="000000"/>
              <w:bottom w:val="single" w:sz="5" w:space="0" w:color="000000"/>
              <w:right w:val="single" w:sz="5" w:space="0" w:color="000000"/>
            </w:tcBorders>
          </w:tcPr>
          <w:p w14:paraId="1BD54C1A" w14:textId="77777777" w:rsidR="00227B25" w:rsidRPr="00A772C5" w:rsidRDefault="00227B25" w:rsidP="00B30CE5">
            <w:pPr>
              <w:jc w:val="center"/>
              <w:rPr>
                <w:rFonts w:ascii="Arial" w:hAnsi="Arial" w:cs="Arial"/>
                <w:color w:val="000000"/>
                <w:position w:val="-2"/>
                <w:sz w:val="18"/>
                <w:szCs w:val="18"/>
              </w:rPr>
            </w:pPr>
            <w:r w:rsidRPr="00FE69FE">
              <w:rPr>
                <w:rFonts w:ascii="Arial" w:hAnsi="Arial" w:cs="Arial"/>
                <w:sz w:val="18"/>
                <w:szCs w:val="18"/>
              </w:rPr>
              <w:t>1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5385E" w14:textId="77777777" w:rsidR="00227B25" w:rsidRPr="00A772C5" w:rsidRDefault="00227B25" w:rsidP="00B30CE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04D74" w14:textId="77777777" w:rsidR="00227B25" w:rsidRPr="00A772C5" w:rsidRDefault="00227B25" w:rsidP="00B30CE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85D25" w14:textId="77777777" w:rsidR="00227B25" w:rsidRPr="00A772C5" w:rsidRDefault="00227B25" w:rsidP="00B30CE5">
            <w:pPr>
              <w:jc w:val="center"/>
              <w:rPr>
                <w:rFonts w:ascii="Arial" w:hAnsi="Arial" w:cs="Arial"/>
                <w:color w:val="000000"/>
                <w:position w:val="-2"/>
                <w:sz w:val="18"/>
                <w:szCs w:val="18"/>
              </w:rPr>
            </w:pPr>
          </w:p>
        </w:tc>
      </w:tr>
      <w:tr w:rsidR="00227B25" w14:paraId="7D5CC9EE"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90A36" w14:textId="2A3523D6" w:rsidR="00227B25" w:rsidRPr="00A772C5" w:rsidRDefault="00227B25" w:rsidP="00B30CE5">
            <w:pPr>
              <w:jc w:val="right"/>
              <w:rPr>
                <w:rFonts w:ascii="Arial" w:hAnsi="Arial" w:cs="Arial"/>
                <w:color w:val="000000"/>
                <w:position w:val="-2"/>
                <w:sz w:val="18"/>
                <w:szCs w:val="18"/>
              </w:rPr>
            </w:pPr>
            <w:r w:rsidRPr="00227B25">
              <w:rPr>
                <w:rFonts w:ascii="Arial" w:hAnsi="Arial" w:cs="Arial"/>
                <w:color w:val="000000"/>
                <w:position w:val="-2"/>
                <w:sz w:val="18"/>
                <w:szCs w:val="18"/>
              </w:rPr>
              <w:t>Dodaten mikrofon</w:t>
            </w:r>
          </w:p>
        </w:tc>
        <w:tc>
          <w:tcPr>
            <w:tcW w:w="494" w:type="pct"/>
            <w:tcBorders>
              <w:top w:val="single" w:sz="5" w:space="0" w:color="000000"/>
              <w:left w:val="single" w:sz="5" w:space="0" w:color="000000"/>
              <w:bottom w:val="single" w:sz="5" w:space="0" w:color="000000"/>
              <w:right w:val="single" w:sz="5" w:space="0" w:color="000000"/>
            </w:tcBorders>
          </w:tcPr>
          <w:p w14:paraId="6AA9B313" w14:textId="77777777" w:rsidR="00227B25" w:rsidRPr="00A772C5" w:rsidRDefault="00227B25" w:rsidP="00B30CE5">
            <w:pPr>
              <w:jc w:val="center"/>
              <w:rPr>
                <w:rFonts w:ascii="Arial" w:hAnsi="Arial" w:cs="Arial"/>
                <w:color w:val="000000"/>
                <w:position w:val="-2"/>
                <w:sz w:val="18"/>
                <w:szCs w:val="18"/>
              </w:rPr>
            </w:pPr>
            <w:r>
              <w:rPr>
                <w:rFonts w:ascii="Arial" w:hAnsi="Arial" w:cs="Arial"/>
                <w:sz w:val="18"/>
                <w:szCs w:val="18"/>
              </w:rPr>
              <w:t>4</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7CA9B" w14:textId="77777777" w:rsidR="00227B25" w:rsidRPr="00A772C5" w:rsidRDefault="00227B25" w:rsidP="00B30CE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44298" w14:textId="77777777" w:rsidR="00227B25" w:rsidRPr="00A772C5" w:rsidRDefault="00227B25" w:rsidP="00B30CE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BBA74" w14:textId="77777777" w:rsidR="00227B25" w:rsidRPr="00A772C5" w:rsidRDefault="00227B25" w:rsidP="00B30CE5">
            <w:pPr>
              <w:jc w:val="center"/>
              <w:rPr>
                <w:rFonts w:ascii="Arial" w:hAnsi="Arial" w:cs="Arial"/>
                <w:color w:val="000000"/>
                <w:position w:val="-2"/>
                <w:sz w:val="18"/>
                <w:szCs w:val="18"/>
              </w:rPr>
            </w:pPr>
          </w:p>
        </w:tc>
      </w:tr>
      <w:tr w:rsidR="00227B25" w14:paraId="6591DD9E"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BAED6" w14:textId="3971C9B1" w:rsidR="00227B25" w:rsidRPr="00A772C5" w:rsidRDefault="00227B25" w:rsidP="00B30CE5">
            <w:pPr>
              <w:jc w:val="right"/>
              <w:rPr>
                <w:rFonts w:ascii="Arial" w:hAnsi="Arial" w:cs="Arial"/>
                <w:color w:val="000000"/>
                <w:position w:val="-2"/>
                <w:sz w:val="18"/>
                <w:szCs w:val="18"/>
              </w:rPr>
            </w:pPr>
            <w:r w:rsidRPr="00227B25">
              <w:rPr>
                <w:rFonts w:ascii="Arial" w:hAnsi="Arial" w:cs="Arial"/>
                <w:color w:val="000000"/>
                <w:position w:val="-2"/>
                <w:sz w:val="18"/>
                <w:szCs w:val="18"/>
              </w:rPr>
              <w:t>Prenosnik</w:t>
            </w:r>
          </w:p>
        </w:tc>
        <w:tc>
          <w:tcPr>
            <w:tcW w:w="494" w:type="pct"/>
            <w:tcBorders>
              <w:top w:val="single" w:sz="5" w:space="0" w:color="000000"/>
              <w:left w:val="single" w:sz="5" w:space="0" w:color="000000"/>
              <w:bottom w:val="single" w:sz="5" w:space="0" w:color="000000"/>
              <w:right w:val="single" w:sz="5" w:space="0" w:color="000000"/>
            </w:tcBorders>
          </w:tcPr>
          <w:p w14:paraId="1A2F3FDB" w14:textId="77777777" w:rsidR="00227B25" w:rsidRPr="00A772C5" w:rsidRDefault="00227B25" w:rsidP="00B30CE5">
            <w:pPr>
              <w:jc w:val="center"/>
              <w:rPr>
                <w:rFonts w:ascii="Arial" w:hAnsi="Arial" w:cs="Arial"/>
                <w:color w:val="000000"/>
                <w:position w:val="-2"/>
                <w:sz w:val="18"/>
                <w:szCs w:val="18"/>
              </w:rPr>
            </w:pPr>
            <w:r>
              <w:rPr>
                <w:rFonts w:ascii="Arial" w:hAnsi="Arial" w:cs="Arial"/>
                <w:sz w:val="18"/>
                <w:szCs w:val="18"/>
              </w:rPr>
              <w:t>3</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16EA1" w14:textId="77777777" w:rsidR="00227B25" w:rsidRPr="00A772C5" w:rsidRDefault="00227B25" w:rsidP="00B30CE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DE790" w14:textId="77777777" w:rsidR="00227B25" w:rsidRPr="00A772C5" w:rsidRDefault="00227B25" w:rsidP="00B30CE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94751" w14:textId="77777777" w:rsidR="00227B25" w:rsidRPr="00A772C5" w:rsidRDefault="00227B25" w:rsidP="00B30CE5">
            <w:pPr>
              <w:jc w:val="center"/>
              <w:rPr>
                <w:rFonts w:ascii="Arial" w:hAnsi="Arial" w:cs="Arial"/>
                <w:color w:val="000000"/>
                <w:position w:val="-2"/>
                <w:sz w:val="18"/>
                <w:szCs w:val="18"/>
              </w:rPr>
            </w:pPr>
          </w:p>
        </w:tc>
      </w:tr>
      <w:tr w:rsidR="00227B25" w14:paraId="461DB1C9" w14:textId="77777777" w:rsidTr="00227B25">
        <w:tc>
          <w:tcPr>
            <w:tcW w:w="2470" w:type="pct"/>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E487AFB" w14:textId="6E5C1511" w:rsidR="00227B25" w:rsidRDefault="00227B25" w:rsidP="00B30CE5">
            <w:pPr>
              <w:jc w:val="center"/>
              <w:rPr>
                <w:rFonts w:ascii="Arial" w:hAnsi="Arial" w:cs="Arial"/>
                <w:sz w:val="18"/>
                <w:szCs w:val="18"/>
              </w:rPr>
            </w:pPr>
            <w:r>
              <w:rPr>
                <w:rFonts w:ascii="Arial" w:hAnsi="Arial" w:cs="Arial"/>
                <w:b/>
                <w:bCs/>
                <w:color w:val="000000"/>
                <w:position w:val="-2"/>
                <w:sz w:val="18"/>
                <w:szCs w:val="18"/>
              </w:rPr>
              <w:t>S</w:t>
            </w:r>
            <w:r w:rsidRPr="00227B25">
              <w:rPr>
                <w:rFonts w:ascii="Arial" w:hAnsi="Arial" w:cs="Arial"/>
                <w:b/>
                <w:bCs/>
                <w:color w:val="000000"/>
                <w:position w:val="-2"/>
                <w:sz w:val="18"/>
                <w:szCs w:val="18"/>
              </w:rPr>
              <w:t>kupaj</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2BAA4" w14:textId="77777777" w:rsidR="00227B25" w:rsidRPr="00A772C5" w:rsidRDefault="00227B25" w:rsidP="00B30CE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ED5AF" w14:textId="77777777" w:rsidR="00227B25" w:rsidRPr="00A772C5" w:rsidRDefault="00227B25" w:rsidP="00B30CE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6594" w14:textId="77777777" w:rsidR="00227B25" w:rsidRPr="00A772C5" w:rsidRDefault="00227B25" w:rsidP="00B30CE5">
            <w:pPr>
              <w:jc w:val="center"/>
              <w:rPr>
                <w:rFonts w:ascii="Arial" w:hAnsi="Arial" w:cs="Arial"/>
                <w:color w:val="000000"/>
                <w:position w:val="-2"/>
                <w:sz w:val="18"/>
                <w:szCs w:val="18"/>
              </w:rPr>
            </w:pPr>
          </w:p>
        </w:tc>
      </w:tr>
    </w:tbl>
    <w:p w14:paraId="539F1789" w14:textId="77777777" w:rsidR="00227B25" w:rsidRPr="00171D66" w:rsidRDefault="00227B25" w:rsidP="00171D66">
      <w:pPr>
        <w:jc w:val="center"/>
        <w:rPr>
          <w:rFonts w:ascii="Arial" w:hAnsi="Arial" w:cs="Arial"/>
          <w:b/>
          <w:bCs/>
          <w:color w:val="000000"/>
          <w:position w:val="-2"/>
          <w:sz w:val="18"/>
          <w:szCs w:val="18"/>
          <w:u w:val="single"/>
        </w:rPr>
      </w:pPr>
    </w:p>
    <w:p w14:paraId="318AF043" w14:textId="664CF5C7" w:rsidR="00171D66" w:rsidRPr="00171D66" w:rsidRDefault="00171D66" w:rsidP="00171D66">
      <w:pPr>
        <w:jc w:val="center"/>
        <w:rPr>
          <w:rFonts w:ascii="Arial" w:hAnsi="Arial" w:cs="Arial"/>
          <w:b/>
          <w:bCs/>
          <w:sz w:val="18"/>
          <w:szCs w:val="18"/>
          <w:u w:val="single"/>
        </w:rPr>
      </w:pPr>
      <w:r w:rsidRPr="00171D66">
        <w:rPr>
          <w:rFonts w:ascii="Arial" w:hAnsi="Arial" w:cs="Arial"/>
          <w:b/>
          <w:bCs/>
          <w:color w:val="000000"/>
          <w:position w:val="-2"/>
          <w:sz w:val="18"/>
          <w:szCs w:val="18"/>
          <w:u w:val="single"/>
        </w:rPr>
        <w:t>Za sklop 5: Nakup in dobava</w:t>
      </w:r>
      <w:r w:rsidR="004123A9">
        <w:rPr>
          <w:rFonts w:ascii="Arial" w:hAnsi="Arial" w:cs="Arial"/>
          <w:b/>
          <w:bCs/>
          <w:color w:val="000000"/>
          <w:position w:val="-2"/>
          <w:sz w:val="18"/>
          <w:szCs w:val="18"/>
          <w:u w:val="single"/>
        </w:rPr>
        <w:t xml:space="preserve"> informacijske</w:t>
      </w:r>
      <w:r w:rsidRPr="00171D66">
        <w:rPr>
          <w:rFonts w:ascii="Arial" w:hAnsi="Arial" w:cs="Arial"/>
          <w:b/>
          <w:bCs/>
          <w:color w:val="000000"/>
          <w:position w:val="-2"/>
          <w:sz w:val="18"/>
          <w:szCs w:val="18"/>
          <w:u w:val="single"/>
        </w:rPr>
        <w:t xml:space="preserve"> opreme za pisarno</w:t>
      </w:r>
    </w:p>
    <w:tbl>
      <w:tblPr>
        <w:tblStyle w:val="NormalTablePHPDOCX"/>
        <w:tblW w:w="5000" w:type="pct"/>
        <w:tblInd w:w="108" w:type="dxa"/>
        <w:tblLook w:val="04A0" w:firstRow="1" w:lastRow="0" w:firstColumn="1" w:lastColumn="0" w:noHBand="0" w:noVBand="1"/>
      </w:tblPr>
      <w:tblGrid>
        <w:gridCol w:w="3574"/>
        <w:gridCol w:w="917"/>
        <w:gridCol w:w="1775"/>
        <w:gridCol w:w="1223"/>
        <w:gridCol w:w="1569"/>
      </w:tblGrid>
      <w:tr w:rsidR="00A772C5" w14:paraId="3AD01C21" w14:textId="77777777" w:rsidTr="00227B25">
        <w:tc>
          <w:tcPr>
            <w:tcW w:w="19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7E3B7D" w14:textId="77777777" w:rsidR="00171D66" w:rsidRDefault="00171D66" w:rsidP="00B30CE5">
            <w:pPr>
              <w:jc w:val="center"/>
            </w:pPr>
            <w:r>
              <w:rPr>
                <w:rFonts w:ascii="Arial" w:hAnsi="Arial" w:cs="Arial"/>
                <w:b/>
                <w:bCs/>
                <w:color w:val="000000"/>
                <w:position w:val="-2"/>
                <w:sz w:val="18"/>
                <w:szCs w:val="18"/>
                <w:shd w:val="clear" w:color="auto" w:fill="D1D1D1"/>
              </w:rPr>
              <w:t>Postavka</w:t>
            </w:r>
          </w:p>
        </w:tc>
        <w:tc>
          <w:tcPr>
            <w:tcW w:w="494"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7153D7B7" w14:textId="1D9979D3" w:rsidR="00171D66" w:rsidRDefault="00A772C5" w:rsidP="00B30CE5">
            <w:pPr>
              <w:jc w:val="center"/>
            </w:pPr>
            <w:r>
              <w:rPr>
                <w:rFonts w:ascii="Arial" w:hAnsi="Arial" w:cs="Arial"/>
                <w:b/>
                <w:bCs/>
                <w:color w:val="000000"/>
                <w:position w:val="-2"/>
                <w:sz w:val="18"/>
                <w:szCs w:val="18"/>
                <w:shd w:val="clear" w:color="auto" w:fill="D1D1D1"/>
              </w:rPr>
              <w:t>Količina</w:t>
            </w:r>
          </w:p>
        </w:tc>
        <w:tc>
          <w:tcPr>
            <w:tcW w:w="9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876D29" w14:textId="77777777" w:rsidR="00171D66" w:rsidRDefault="00171D66" w:rsidP="00B30CE5">
            <w:pPr>
              <w:jc w:val="center"/>
            </w:pPr>
            <w:r>
              <w:rPr>
                <w:rFonts w:ascii="Arial" w:hAnsi="Arial" w:cs="Arial"/>
                <w:b/>
                <w:bCs/>
                <w:color w:val="000000"/>
                <w:position w:val="-2"/>
                <w:sz w:val="18"/>
                <w:szCs w:val="18"/>
                <w:shd w:val="clear" w:color="auto" w:fill="D1D1D1"/>
              </w:rPr>
              <w:t>Vrednost brez DDV</w:t>
            </w:r>
          </w:p>
        </w:tc>
        <w:tc>
          <w:tcPr>
            <w:tcW w:w="6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73841A" w14:textId="77777777" w:rsidR="00171D66" w:rsidRDefault="00171D66" w:rsidP="00B30CE5">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9FBAD9" w14:textId="77777777" w:rsidR="00171D66" w:rsidRDefault="00171D66" w:rsidP="00B30CE5">
            <w:pPr>
              <w:jc w:val="center"/>
            </w:pPr>
            <w:r>
              <w:rPr>
                <w:rFonts w:ascii="Arial" w:hAnsi="Arial" w:cs="Arial"/>
                <w:b/>
                <w:bCs/>
                <w:color w:val="000000"/>
                <w:position w:val="-2"/>
                <w:sz w:val="18"/>
                <w:szCs w:val="18"/>
                <w:shd w:val="clear" w:color="auto" w:fill="D1D1D1"/>
              </w:rPr>
              <w:t>Vrednost z DDV</w:t>
            </w:r>
          </w:p>
        </w:tc>
      </w:tr>
      <w:tr w:rsidR="00A772C5" w14:paraId="53D48158"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7A8B6" w14:textId="0C68C281" w:rsidR="00171D66" w:rsidRDefault="00A772C5" w:rsidP="00B30CE5">
            <w:pPr>
              <w:jc w:val="right"/>
            </w:pPr>
            <w:r w:rsidRPr="00A772C5">
              <w:rPr>
                <w:rFonts w:ascii="Arial" w:hAnsi="Arial" w:cs="Arial"/>
                <w:color w:val="000000"/>
                <w:position w:val="-2"/>
                <w:sz w:val="18"/>
                <w:szCs w:val="18"/>
              </w:rPr>
              <w:t>Tablični računalnik</w:t>
            </w:r>
          </w:p>
        </w:tc>
        <w:tc>
          <w:tcPr>
            <w:tcW w:w="494" w:type="pct"/>
            <w:tcBorders>
              <w:top w:val="single" w:sz="5" w:space="0" w:color="000000"/>
              <w:left w:val="single" w:sz="5" w:space="0" w:color="000000"/>
              <w:bottom w:val="single" w:sz="5" w:space="0" w:color="000000"/>
              <w:right w:val="single" w:sz="5" w:space="0" w:color="000000"/>
            </w:tcBorders>
            <w:vAlign w:val="center"/>
          </w:tcPr>
          <w:p w14:paraId="5CD3FD39" w14:textId="2ADE956E" w:rsidR="00171D66" w:rsidRPr="00A772C5" w:rsidRDefault="00A772C5" w:rsidP="00A772C5">
            <w:pPr>
              <w:jc w:val="center"/>
              <w:rPr>
                <w:rFonts w:ascii="Arial" w:hAnsi="Arial" w:cs="Arial"/>
                <w:sz w:val="18"/>
                <w:szCs w:val="18"/>
              </w:rPr>
            </w:pPr>
            <w:r w:rsidRPr="00A772C5">
              <w:rPr>
                <w:rFonts w:ascii="Arial" w:hAnsi="Arial" w:cs="Arial"/>
                <w:sz w:val="18"/>
                <w:szCs w:val="18"/>
              </w:rPr>
              <w:t>1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64860" w14:textId="7035BFC5" w:rsidR="00171D66" w:rsidRPr="00A772C5" w:rsidRDefault="00171D66" w:rsidP="00A772C5">
            <w:pPr>
              <w:jc w:val="center"/>
              <w:rPr>
                <w:rFonts w:ascii="Arial" w:hAnsi="Arial" w:cs="Arial"/>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36E74" w14:textId="590AC999" w:rsidR="00171D66" w:rsidRPr="00A772C5" w:rsidRDefault="00171D66" w:rsidP="00A772C5">
            <w:pPr>
              <w:jc w:val="center"/>
              <w:rPr>
                <w:rFonts w:ascii="Arial" w:hAnsi="Arial" w:cs="Arial"/>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14157" w14:textId="0DE4D51E" w:rsidR="00171D66" w:rsidRPr="00A772C5" w:rsidRDefault="00171D66" w:rsidP="00A772C5">
            <w:pPr>
              <w:jc w:val="center"/>
              <w:rPr>
                <w:rFonts w:ascii="Arial" w:hAnsi="Arial" w:cs="Arial"/>
                <w:sz w:val="18"/>
                <w:szCs w:val="18"/>
              </w:rPr>
            </w:pPr>
          </w:p>
        </w:tc>
      </w:tr>
      <w:tr w:rsidR="00A772C5" w14:paraId="2BB1B96C"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B120F" w14:textId="7244A1B8" w:rsidR="00A772C5" w:rsidRPr="00E274E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Pisalo za tablični računalnik</w:t>
            </w:r>
          </w:p>
        </w:tc>
        <w:tc>
          <w:tcPr>
            <w:tcW w:w="494" w:type="pct"/>
            <w:tcBorders>
              <w:top w:val="single" w:sz="5" w:space="0" w:color="000000"/>
              <w:left w:val="single" w:sz="5" w:space="0" w:color="000000"/>
              <w:bottom w:val="single" w:sz="5" w:space="0" w:color="000000"/>
              <w:right w:val="single" w:sz="5" w:space="0" w:color="000000"/>
            </w:tcBorders>
          </w:tcPr>
          <w:p w14:paraId="1A72E589" w14:textId="08453A75" w:rsidR="00A772C5" w:rsidRPr="00A772C5" w:rsidRDefault="00A772C5" w:rsidP="00A772C5">
            <w:pPr>
              <w:jc w:val="center"/>
              <w:rPr>
                <w:rFonts w:ascii="Arial" w:hAnsi="Arial" w:cs="Arial"/>
                <w:color w:val="000000"/>
                <w:position w:val="-2"/>
                <w:sz w:val="18"/>
                <w:szCs w:val="18"/>
              </w:rPr>
            </w:pPr>
            <w:r w:rsidRPr="00FE69FE">
              <w:rPr>
                <w:rFonts w:ascii="Arial" w:hAnsi="Arial" w:cs="Arial"/>
                <w:sz w:val="18"/>
                <w:szCs w:val="18"/>
              </w:rPr>
              <w:t>1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C8712"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69042"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92232" w14:textId="77777777" w:rsidR="00A772C5" w:rsidRPr="00A772C5" w:rsidRDefault="00A772C5" w:rsidP="00A772C5">
            <w:pPr>
              <w:jc w:val="center"/>
              <w:rPr>
                <w:rFonts w:ascii="Arial" w:hAnsi="Arial" w:cs="Arial"/>
                <w:color w:val="000000"/>
                <w:position w:val="-2"/>
                <w:sz w:val="18"/>
                <w:szCs w:val="18"/>
              </w:rPr>
            </w:pPr>
          </w:p>
        </w:tc>
      </w:tr>
      <w:tr w:rsidR="00A772C5" w14:paraId="0CD05BAC"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C6D6C" w14:textId="083B6D43" w:rsidR="00A772C5" w:rsidRPr="00E274E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Tiskalnik (multifunkcijski)</w:t>
            </w:r>
          </w:p>
        </w:tc>
        <w:tc>
          <w:tcPr>
            <w:tcW w:w="494" w:type="pct"/>
            <w:tcBorders>
              <w:top w:val="single" w:sz="5" w:space="0" w:color="000000"/>
              <w:left w:val="single" w:sz="5" w:space="0" w:color="000000"/>
              <w:bottom w:val="single" w:sz="5" w:space="0" w:color="000000"/>
              <w:right w:val="single" w:sz="5" w:space="0" w:color="000000"/>
            </w:tcBorders>
          </w:tcPr>
          <w:p w14:paraId="5C23353B" w14:textId="160C3AAF" w:rsidR="00A772C5" w:rsidRPr="00A772C5" w:rsidRDefault="00A772C5" w:rsidP="00A772C5">
            <w:pPr>
              <w:jc w:val="center"/>
              <w:rPr>
                <w:rFonts w:ascii="Arial" w:hAnsi="Arial" w:cs="Arial"/>
                <w:color w:val="000000"/>
                <w:position w:val="-2"/>
                <w:sz w:val="18"/>
                <w:szCs w:val="18"/>
              </w:rPr>
            </w:pPr>
            <w:r w:rsidRPr="00FE69FE">
              <w:rPr>
                <w:rFonts w:ascii="Arial" w:hAnsi="Arial" w:cs="Arial"/>
                <w:sz w:val="18"/>
                <w:szCs w:val="18"/>
              </w:rPr>
              <w:t>1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DFFD6"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C81B2"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8520C" w14:textId="77777777" w:rsidR="00A772C5" w:rsidRPr="00A772C5" w:rsidRDefault="00A772C5" w:rsidP="00A772C5">
            <w:pPr>
              <w:jc w:val="center"/>
              <w:rPr>
                <w:rFonts w:ascii="Arial" w:hAnsi="Arial" w:cs="Arial"/>
                <w:color w:val="000000"/>
                <w:position w:val="-2"/>
                <w:sz w:val="18"/>
                <w:szCs w:val="18"/>
              </w:rPr>
            </w:pPr>
          </w:p>
        </w:tc>
      </w:tr>
      <w:tr w:rsidR="00A772C5" w14:paraId="44D5305B"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0F0D6" w14:textId="54DD1788" w:rsidR="00A772C5" w:rsidRPr="00A772C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Prenosni računalnik</w:t>
            </w:r>
          </w:p>
        </w:tc>
        <w:tc>
          <w:tcPr>
            <w:tcW w:w="494" w:type="pct"/>
            <w:tcBorders>
              <w:top w:val="single" w:sz="5" w:space="0" w:color="000000"/>
              <w:left w:val="single" w:sz="5" w:space="0" w:color="000000"/>
              <w:bottom w:val="single" w:sz="5" w:space="0" w:color="000000"/>
              <w:right w:val="single" w:sz="5" w:space="0" w:color="000000"/>
            </w:tcBorders>
          </w:tcPr>
          <w:p w14:paraId="2414210E" w14:textId="6221EBD1" w:rsidR="00A772C5" w:rsidRPr="00A772C5" w:rsidRDefault="00A772C5" w:rsidP="00A772C5">
            <w:pPr>
              <w:jc w:val="center"/>
              <w:rPr>
                <w:rFonts w:ascii="Arial" w:hAnsi="Arial" w:cs="Arial"/>
                <w:color w:val="000000"/>
                <w:position w:val="-2"/>
                <w:sz w:val="18"/>
                <w:szCs w:val="18"/>
              </w:rPr>
            </w:pPr>
            <w:r>
              <w:rPr>
                <w:rFonts w:ascii="Arial" w:hAnsi="Arial" w:cs="Arial"/>
                <w:sz w:val="18"/>
                <w:szCs w:val="18"/>
              </w:rPr>
              <w:t>4</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4CB5C"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A67E1"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00C4F" w14:textId="77777777" w:rsidR="00A772C5" w:rsidRPr="00A772C5" w:rsidRDefault="00A772C5" w:rsidP="00A772C5">
            <w:pPr>
              <w:jc w:val="center"/>
              <w:rPr>
                <w:rFonts w:ascii="Arial" w:hAnsi="Arial" w:cs="Arial"/>
                <w:color w:val="000000"/>
                <w:position w:val="-2"/>
                <w:sz w:val="18"/>
                <w:szCs w:val="18"/>
              </w:rPr>
            </w:pPr>
          </w:p>
        </w:tc>
      </w:tr>
      <w:tr w:rsidR="00A772C5" w14:paraId="0B1496F4"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22B8D" w14:textId="090A0F7D" w:rsidR="00A772C5" w:rsidRPr="00A772C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Računalniški monitor</w:t>
            </w:r>
          </w:p>
        </w:tc>
        <w:tc>
          <w:tcPr>
            <w:tcW w:w="494" w:type="pct"/>
            <w:tcBorders>
              <w:top w:val="single" w:sz="5" w:space="0" w:color="000000"/>
              <w:left w:val="single" w:sz="5" w:space="0" w:color="000000"/>
              <w:bottom w:val="single" w:sz="5" w:space="0" w:color="000000"/>
              <w:right w:val="single" w:sz="5" w:space="0" w:color="000000"/>
            </w:tcBorders>
          </w:tcPr>
          <w:p w14:paraId="448DABF8" w14:textId="76A0FCE3" w:rsidR="00A772C5" w:rsidRPr="00A772C5" w:rsidRDefault="00A772C5" w:rsidP="00A772C5">
            <w:pPr>
              <w:jc w:val="center"/>
              <w:rPr>
                <w:rFonts w:ascii="Arial" w:hAnsi="Arial" w:cs="Arial"/>
                <w:color w:val="000000"/>
                <w:position w:val="-2"/>
                <w:sz w:val="18"/>
                <w:szCs w:val="18"/>
              </w:rPr>
            </w:pPr>
            <w:r>
              <w:rPr>
                <w:rFonts w:ascii="Arial" w:hAnsi="Arial" w:cs="Arial"/>
                <w:sz w:val="18"/>
                <w:szCs w:val="18"/>
              </w:rPr>
              <w:t>3</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B2A94"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D2F4D"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C9E60" w14:textId="77777777" w:rsidR="00A772C5" w:rsidRPr="00A772C5" w:rsidRDefault="00A772C5" w:rsidP="00A772C5">
            <w:pPr>
              <w:jc w:val="center"/>
              <w:rPr>
                <w:rFonts w:ascii="Arial" w:hAnsi="Arial" w:cs="Arial"/>
                <w:color w:val="000000"/>
                <w:position w:val="-2"/>
                <w:sz w:val="18"/>
                <w:szCs w:val="18"/>
              </w:rPr>
            </w:pPr>
          </w:p>
        </w:tc>
      </w:tr>
      <w:tr w:rsidR="00A772C5" w14:paraId="70BA5DFC"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4C3DD" w14:textId="3167C6C7" w:rsidR="00A772C5" w:rsidRPr="00A772C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Brezžična tipkovnica</w:t>
            </w:r>
          </w:p>
        </w:tc>
        <w:tc>
          <w:tcPr>
            <w:tcW w:w="494" w:type="pct"/>
            <w:tcBorders>
              <w:top w:val="single" w:sz="5" w:space="0" w:color="000000"/>
              <w:left w:val="single" w:sz="5" w:space="0" w:color="000000"/>
              <w:bottom w:val="single" w:sz="5" w:space="0" w:color="000000"/>
              <w:right w:val="single" w:sz="5" w:space="0" w:color="000000"/>
            </w:tcBorders>
          </w:tcPr>
          <w:p w14:paraId="42BAF27E" w14:textId="76B253F8" w:rsidR="00A772C5" w:rsidRPr="00A772C5" w:rsidRDefault="00A772C5" w:rsidP="00A772C5">
            <w:pPr>
              <w:jc w:val="center"/>
              <w:rPr>
                <w:rFonts w:ascii="Arial" w:hAnsi="Arial" w:cs="Arial"/>
                <w:color w:val="000000"/>
                <w:position w:val="-2"/>
                <w:sz w:val="18"/>
                <w:szCs w:val="18"/>
              </w:rPr>
            </w:pPr>
            <w:r>
              <w:rPr>
                <w:rFonts w:ascii="Arial" w:hAnsi="Arial" w:cs="Arial"/>
                <w:sz w:val="18"/>
                <w:szCs w:val="18"/>
              </w:rPr>
              <w:t>3</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59342"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F0965"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826EE" w14:textId="77777777" w:rsidR="00A772C5" w:rsidRPr="00A772C5" w:rsidRDefault="00A772C5" w:rsidP="00A772C5">
            <w:pPr>
              <w:jc w:val="center"/>
              <w:rPr>
                <w:rFonts w:ascii="Arial" w:hAnsi="Arial" w:cs="Arial"/>
                <w:color w:val="000000"/>
                <w:position w:val="-2"/>
                <w:sz w:val="18"/>
                <w:szCs w:val="18"/>
              </w:rPr>
            </w:pPr>
          </w:p>
        </w:tc>
      </w:tr>
      <w:tr w:rsidR="00A772C5" w14:paraId="24E788A0" w14:textId="77777777" w:rsidTr="00227B25">
        <w:tc>
          <w:tcPr>
            <w:tcW w:w="19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6BB68" w14:textId="7EA17059" w:rsidR="00A772C5" w:rsidRPr="00A772C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Računalniška miška</w:t>
            </w:r>
          </w:p>
        </w:tc>
        <w:tc>
          <w:tcPr>
            <w:tcW w:w="494" w:type="pct"/>
            <w:tcBorders>
              <w:top w:val="single" w:sz="5" w:space="0" w:color="000000"/>
              <w:left w:val="single" w:sz="5" w:space="0" w:color="000000"/>
              <w:bottom w:val="single" w:sz="5" w:space="0" w:color="000000"/>
              <w:right w:val="single" w:sz="5" w:space="0" w:color="000000"/>
            </w:tcBorders>
          </w:tcPr>
          <w:p w14:paraId="77A083C8" w14:textId="360B3472" w:rsidR="00A772C5" w:rsidRPr="00A772C5" w:rsidRDefault="00A772C5" w:rsidP="00A772C5">
            <w:pPr>
              <w:jc w:val="center"/>
              <w:rPr>
                <w:rFonts w:ascii="Arial" w:hAnsi="Arial" w:cs="Arial"/>
                <w:color w:val="000000"/>
                <w:position w:val="-2"/>
                <w:sz w:val="18"/>
                <w:szCs w:val="18"/>
              </w:rPr>
            </w:pPr>
            <w:r>
              <w:rPr>
                <w:rFonts w:ascii="Arial" w:hAnsi="Arial" w:cs="Arial"/>
                <w:sz w:val="18"/>
                <w:szCs w:val="18"/>
              </w:rPr>
              <w:t>3</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C8B5C"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B446F"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CFB0A" w14:textId="77777777" w:rsidR="00A772C5" w:rsidRPr="00A772C5" w:rsidRDefault="00A772C5" w:rsidP="00A772C5">
            <w:pPr>
              <w:jc w:val="center"/>
              <w:rPr>
                <w:rFonts w:ascii="Arial" w:hAnsi="Arial" w:cs="Arial"/>
                <w:color w:val="000000"/>
                <w:position w:val="-2"/>
                <w:sz w:val="18"/>
                <w:szCs w:val="18"/>
              </w:rPr>
            </w:pPr>
          </w:p>
        </w:tc>
      </w:tr>
      <w:tr w:rsidR="00A772C5" w14:paraId="05473F46" w14:textId="77777777" w:rsidTr="00227B25">
        <w:tc>
          <w:tcPr>
            <w:tcW w:w="197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DF18381" w14:textId="2EFA0842" w:rsidR="00A772C5" w:rsidRPr="00A772C5" w:rsidRDefault="00A772C5" w:rsidP="00A772C5">
            <w:pPr>
              <w:jc w:val="right"/>
              <w:rPr>
                <w:rFonts w:ascii="Arial" w:hAnsi="Arial" w:cs="Arial"/>
                <w:color w:val="000000"/>
                <w:position w:val="-2"/>
                <w:sz w:val="18"/>
                <w:szCs w:val="18"/>
              </w:rPr>
            </w:pPr>
            <w:r w:rsidRPr="00A772C5">
              <w:rPr>
                <w:rFonts w:ascii="Arial" w:hAnsi="Arial" w:cs="Arial"/>
                <w:color w:val="000000"/>
                <w:position w:val="-2"/>
                <w:sz w:val="18"/>
                <w:szCs w:val="18"/>
              </w:rPr>
              <w:t>Brezžične slušalke</w:t>
            </w:r>
          </w:p>
        </w:tc>
        <w:tc>
          <w:tcPr>
            <w:tcW w:w="494" w:type="pct"/>
            <w:tcBorders>
              <w:top w:val="single" w:sz="5" w:space="0" w:color="000000"/>
              <w:left w:val="single" w:sz="5" w:space="0" w:color="000000"/>
              <w:bottom w:val="single" w:sz="5" w:space="0" w:color="000000"/>
              <w:right w:val="single" w:sz="5" w:space="0" w:color="000000"/>
            </w:tcBorders>
          </w:tcPr>
          <w:p w14:paraId="754EC46D" w14:textId="63B7B7C7" w:rsidR="00A772C5" w:rsidRPr="00A772C5" w:rsidRDefault="00A772C5" w:rsidP="00A772C5">
            <w:pPr>
              <w:jc w:val="center"/>
              <w:rPr>
                <w:rFonts w:ascii="Arial" w:hAnsi="Arial" w:cs="Arial"/>
                <w:color w:val="000000"/>
                <w:position w:val="-2"/>
                <w:sz w:val="18"/>
                <w:szCs w:val="18"/>
              </w:rPr>
            </w:pPr>
            <w:r>
              <w:rPr>
                <w:rFonts w:ascii="Arial" w:hAnsi="Arial" w:cs="Arial"/>
                <w:sz w:val="18"/>
                <w:szCs w:val="18"/>
              </w:rPr>
              <w:t>4</w:t>
            </w:r>
            <w:r w:rsidRPr="00FE69FE">
              <w:rPr>
                <w:rFonts w:ascii="Arial" w:hAnsi="Arial" w:cs="Arial"/>
                <w:sz w:val="18"/>
                <w:szCs w:val="18"/>
              </w:rPr>
              <w:t xml:space="preserve"> x</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27E42" w14:textId="77777777" w:rsidR="00A772C5" w:rsidRPr="00A772C5" w:rsidRDefault="00A772C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2A323" w14:textId="77777777" w:rsidR="00A772C5" w:rsidRPr="00A772C5" w:rsidRDefault="00A772C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9448A" w14:textId="77777777" w:rsidR="00A772C5" w:rsidRPr="00A772C5" w:rsidRDefault="00A772C5" w:rsidP="00A772C5">
            <w:pPr>
              <w:jc w:val="center"/>
              <w:rPr>
                <w:rFonts w:ascii="Arial" w:hAnsi="Arial" w:cs="Arial"/>
                <w:color w:val="000000"/>
                <w:position w:val="-2"/>
                <w:sz w:val="18"/>
                <w:szCs w:val="18"/>
              </w:rPr>
            </w:pPr>
          </w:p>
        </w:tc>
      </w:tr>
      <w:tr w:rsidR="00227B25" w14:paraId="5C570C86" w14:textId="77777777" w:rsidTr="00227B25">
        <w:tc>
          <w:tcPr>
            <w:tcW w:w="2470" w:type="pct"/>
            <w:gridSpan w:val="2"/>
            <w:tcBorders>
              <w:top w:val="single" w:sz="6" w:space="0" w:color="000000"/>
              <w:left w:val="single" w:sz="6" w:space="0" w:color="000000"/>
              <w:bottom w:val="single" w:sz="6" w:space="0" w:color="000000"/>
              <w:right w:val="single" w:sz="5" w:space="0" w:color="000000"/>
            </w:tcBorders>
            <w:shd w:val="clear" w:color="auto" w:fill="D9D9D9" w:themeFill="background1" w:themeFillShade="D9"/>
            <w:tcMar>
              <w:top w:w="135" w:type="dxa"/>
              <w:bottom w:w="135" w:type="dxa"/>
            </w:tcMar>
            <w:vAlign w:val="center"/>
          </w:tcPr>
          <w:p w14:paraId="0A37C0B2" w14:textId="5DF97E37" w:rsidR="00227B25" w:rsidRDefault="00227B25" w:rsidP="00A772C5">
            <w:pPr>
              <w:jc w:val="center"/>
              <w:rPr>
                <w:rFonts w:ascii="Arial" w:hAnsi="Arial" w:cs="Arial"/>
                <w:sz w:val="18"/>
                <w:szCs w:val="18"/>
              </w:rPr>
            </w:pPr>
            <w:r w:rsidRPr="00227B25">
              <w:rPr>
                <w:rFonts w:ascii="Arial" w:hAnsi="Arial" w:cs="Arial"/>
                <w:b/>
                <w:bCs/>
                <w:color w:val="000000"/>
                <w:position w:val="-2"/>
                <w:sz w:val="18"/>
                <w:szCs w:val="18"/>
              </w:rPr>
              <w:t>Skupaj</w:t>
            </w:r>
          </w:p>
        </w:tc>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82623" w14:textId="77777777" w:rsidR="00227B25" w:rsidRPr="00A772C5" w:rsidRDefault="00227B25" w:rsidP="00A772C5">
            <w:pPr>
              <w:jc w:val="cente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BCC67" w14:textId="77777777" w:rsidR="00227B25" w:rsidRPr="00A772C5" w:rsidRDefault="00227B25" w:rsidP="00A772C5">
            <w:pPr>
              <w:jc w:val="cente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D7465" w14:textId="77777777" w:rsidR="00227B25" w:rsidRPr="00A772C5" w:rsidRDefault="00227B25" w:rsidP="00A772C5">
            <w:pPr>
              <w:jc w:val="center"/>
              <w:rPr>
                <w:rFonts w:ascii="Arial" w:hAnsi="Arial" w:cs="Arial"/>
                <w:color w:val="000000"/>
                <w:position w:val="-2"/>
                <w:sz w:val="18"/>
                <w:szCs w:val="18"/>
              </w:rPr>
            </w:pPr>
          </w:p>
        </w:tc>
      </w:tr>
    </w:tbl>
    <w:p w14:paraId="0591EE29" w14:textId="77777777" w:rsidR="00227B25" w:rsidRDefault="00227B25">
      <w:pPr>
        <w:rPr>
          <w:rFonts w:ascii="Arial" w:hAnsi="Arial" w:cs="Arial"/>
          <w:sz w:val="18"/>
          <w:szCs w:val="18"/>
        </w:rPr>
      </w:pPr>
    </w:p>
    <w:p w14:paraId="305C0DFD" w14:textId="165C85B0" w:rsidR="004123A9" w:rsidRPr="00171D66" w:rsidRDefault="004123A9" w:rsidP="004123A9">
      <w:pPr>
        <w:jc w:val="center"/>
        <w:rPr>
          <w:rFonts w:ascii="Arial" w:hAnsi="Arial" w:cs="Arial"/>
          <w:b/>
          <w:bCs/>
          <w:sz w:val="18"/>
          <w:szCs w:val="18"/>
          <w:u w:val="single"/>
        </w:rPr>
      </w:pPr>
      <w:r w:rsidRPr="00171D66">
        <w:rPr>
          <w:rFonts w:ascii="Arial" w:hAnsi="Arial" w:cs="Arial"/>
          <w:b/>
          <w:bCs/>
          <w:color w:val="000000"/>
          <w:position w:val="-2"/>
          <w:sz w:val="18"/>
          <w:szCs w:val="18"/>
          <w:u w:val="single"/>
        </w:rPr>
        <w:t xml:space="preserve">Za sklop </w:t>
      </w:r>
      <w:r>
        <w:rPr>
          <w:rFonts w:ascii="Arial" w:hAnsi="Arial" w:cs="Arial"/>
          <w:b/>
          <w:bCs/>
          <w:color w:val="000000"/>
          <w:position w:val="-2"/>
          <w:sz w:val="18"/>
          <w:szCs w:val="18"/>
          <w:u w:val="single"/>
        </w:rPr>
        <w:t>6</w:t>
      </w:r>
      <w:r w:rsidRPr="00171D66">
        <w:rPr>
          <w:rFonts w:ascii="Arial" w:hAnsi="Arial" w:cs="Arial"/>
          <w:b/>
          <w:bCs/>
          <w:color w:val="000000"/>
          <w:position w:val="-2"/>
          <w:sz w:val="18"/>
          <w:szCs w:val="18"/>
          <w:u w:val="single"/>
        </w:rPr>
        <w:t xml:space="preserve">: Nakup in dobava </w:t>
      </w:r>
      <w:r>
        <w:rPr>
          <w:rFonts w:ascii="Arial" w:hAnsi="Arial" w:cs="Arial"/>
          <w:b/>
          <w:bCs/>
          <w:color w:val="000000"/>
          <w:position w:val="-2"/>
          <w:sz w:val="18"/>
          <w:szCs w:val="18"/>
          <w:u w:val="single"/>
        </w:rPr>
        <w:t xml:space="preserve">pohištvene </w:t>
      </w:r>
      <w:r w:rsidRPr="00171D66">
        <w:rPr>
          <w:rFonts w:ascii="Arial" w:hAnsi="Arial" w:cs="Arial"/>
          <w:b/>
          <w:bCs/>
          <w:color w:val="000000"/>
          <w:position w:val="-2"/>
          <w:sz w:val="18"/>
          <w:szCs w:val="18"/>
          <w:u w:val="single"/>
        </w:rPr>
        <w:t>opreme za pisarno</w:t>
      </w:r>
    </w:p>
    <w:tbl>
      <w:tblPr>
        <w:tblStyle w:val="NormalTablePHPDOCX"/>
        <w:tblW w:w="5000" w:type="pct"/>
        <w:tblInd w:w="108" w:type="dxa"/>
        <w:tblLook w:val="04A0" w:firstRow="1" w:lastRow="0" w:firstColumn="1" w:lastColumn="0" w:noHBand="0" w:noVBand="1"/>
      </w:tblPr>
      <w:tblGrid>
        <w:gridCol w:w="3574"/>
        <w:gridCol w:w="917"/>
        <w:gridCol w:w="1775"/>
        <w:gridCol w:w="1223"/>
        <w:gridCol w:w="1569"/>
      </w:tblGrid>
      <w:tr w:rsidR="004123A9" w14:paraId="4A50F66B" w14:textId="77777777" w:rsidTr="00674003">
        <w:tc>
          <w:tcPr>
            <w:tcW w:w="19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916765" w14:textId="77777777" w:rsidR="004123A9" w:rsidRDefault="004123A9" w:rsidP="00B30CE5">
            <w:pPr>
              <w:jc w:val="center"/>
            </w:pPr>
            <w:r>
              <w:rPr>
                <w:rFonts w:ascii="Arial" w:hAnsi="Arial" w:cs="Arial"/>
                <w:b/>
                <w:bCs/>
                <w:color w:val="000000"/>
                <w:position w:val="-2"/>
                <w:sz w:val="18"/>
                <w:szCs w:val="18"/>
                <w:shd w:val="clear" w:color="auto" w:fill="D1D1D1"/>
              </w:rPr>
              <w:t>Postavka</w:t>
            </w:r>
          </w:p>
        </w:tc>
        <w:tc>
          <w:tcPr>
            <w:tcW w:w="506"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23386848" w14:textId="77777777" w:rsidR="004123A9" w:rsidRDefault="004123A9" w:rsidP="00B30CE5">
            <w:pPr>
              <w:jc w:val="center"/>
            </w:pPr>
            <w:r>
              <w:rPr>
                <w:rFonts w:ascii="Arial" w:hAnsi="Arial" w:cs="Arial"/>
                <w:b/>
                <w:bCs/>
                <w:color w:val="000000"/>
                <w:position w:val="-2"/>
                <w:sz w:val="18"/>
                <w:szCs w:val="18"/>
                <w:shd w:val="clear" w:color="auto" w:fill="D1D1D1"/>
              </w:rPr>
              <w:t>Količina</w:t>
            </w:r>
          </w:p>
        </w:tc>
        <w:tc>
          <w:tcPr>
            <w:tcW w:w="9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055CC9" w14:textId="77777777" w:rsidR="004123A9" w:rsidRDefault="004123A9" w:rsidP="00B30CE5">
            <w:pPr>
              <w:jc w:val="center"/>
            </w:pPr>
            <w:r>
              <w:rPr>
                <w:rFonts w:ascii="Arial" w:hAnsi="Arial" w:cs="Arial"/>
                <w:b/>
                <w:bCs/>
                <w:color w:val="000000"/>
                <w:position w:val="-2"/>
                <w:sz w:val="18"/>
                <w:szCs w:val="18"/>
                <w:shd w:val="clear" w:color="auto" w:fill="D1D1D1"/>
              </w:rPr>
              <w:t>Vrednost brez DDV</w:t>
            </w:r>
          </w:p>
        </w:tc>
        <w:tc>
          <w:tcPr>
            <w:tcW w:w="67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C56190" w14:textId="77777777" w:rsidR="004123A9" w:rsidRDefault="004123A9" w:rsidP="00B30CE5">
            <w:pPr>
              <w:jc w:val="center"/>
            </w:pPr>
            <w:r>
              <w:rPr>
                <w:rFonts w:ascii="Arial" w:hAnsi="Arial" w:cs="Arial"/>
                <w:b/>
                <w:bCs/>
                <w:color w:val="000000"/>
                <w:position w:val="-2"/>
                <w:sz w:val="18"/>
                <w:szCs w:val="18"/>
                <w:shd w:val="clear" w:color="auto" w:fill="D1D1D1"/>
              </w:rPr>
              <w:t>DDV</w:t>
            </w:r>
          </w:p>
        </w:tc>
        <w:tc>
          <w:tcPr>
            <w:tcW w:w="8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CA348" w14:textId="77777777" w:rsidR="004123A9" w:rsidRDefault="004123A9" w:rsidP="00B30CE5">
            <w:pPr>
              <w:jc w:val="center"/>
            </w:pPr>
            <w:r>
              <w:rPr>
                <w:rFonts w:ascii="Arial" w:hAnsi="Arial" w:cs="Arial"/>
                <w:b/>
                <w:bCs/>
                <w:color w:val="000000"/>
                <w:position w:val="-2"/>
                <w:sz w:val="18"/>
                <w:szCs w:val="18"/>
                <w:shd w:val="clear" w:color="auto" w:fill="D1D1D1"/>
              </w:rPr>
              <w:t>Vrednost z DDV</w:t>
            </w:r>
          </w:p>
        </w:tc>
      </w:tr>
      <w:tr w:rsidR="004123A9" w14:paraId="5A339696" w14:textId="77777777" w:rsidTr="00674003">
        <w:tc>
          <w:tcPr>
            <w:tcW w:w="19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A4B0D" w14:textId="3A5BCB5C" w:rsidR="004123A9" w:rsidRDefault="004123A9" w:rsidP="00B30CE5">
            <w:pPr>
              <w:jc w:val="right"/>
            </w:pPr>
            <w:r>
              <w:rPr>
                <w:rFonts w:ascii="Arial" w:hAnsi="Arial" w:cs="Arial"/>
                <w:color w:val="000000"/>
                <w:position w:val="-2"/>
                <w:sz w:val="18"/>
                <w:szCs w:val="18"/>
              </w:rPr>
              <w:t>Pisalna miza</w:t>
            </w:r>
          </w:p>
        </w:tc>
        <w:tc>
          <w:tcPr>
            <w:tcW w:w="506" w:type="pct"/>
            <w:tcBorders>
              <w:top w:val="single" w:sz="5" w:space="0" w:color="000000"/>
              <w:left w:val="single" w:sz="5" w:space="0" w:color="000000"/>
              <w:bottom w:val="single" w:sz="5" w:space="0" w:color="000000"/>
              <w:right w:val="single" w:sz="5" w:space="0" w:color="000000"/>
            </w:tcBorders>
            <w:vAlign w:val="center"/>
          </w:tcPr>
          <w:p w14:paraId="68EE05F1" w14:textId="77777777" w:rsidR="004123A9" w:rsidRPr="00A772C5" w:rsidRDefault="004123A9" w:rsidP="00B30CE5">
            <w:pPr>
              <w:jc w:val="center"/>
              <w:rPr>
                <w:rFonts w:ascii="Arial" w:hAnsi="Arial" w:cs="Arial"/>
                <w:sz w:val="18"/>
                <w:szCs w:val="18"/>
              </w:rPr>
            </w:pPr>
            <w:r w:rsidRPr="00A772C5">
              <w:rPr>
                <w:rFonts w:ascii="Arial" w:hAnsi="Arial" w:cs="Arial"/>
                <w:sz w:val="18"/>
                <w:szCs w:val="18"/>
              </w:rPr>
              <w:t>1 x</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6CEB0" w14:textId="77777777" w:rsidR="004123A9" w:rsidRPr="00A772C5" w:rsidRDefault="004123A9" w:rsidP="00B30CE5">
            <w:pPr>
              <w:jc w:val="center"/>
              <w:rPr>
                <w:rFonts w:ascii="Arial" w:hAnsi="Arial" w:cs="Arial"/>
                <w:sz w:val="18"/>
                <w:szCs w:val="18"/>
              </w:rPr>
            </w:pPr>
          </w:p>
        </w:tc>
        <w:tc>
          <w:tcPr>
            <w:tcW w:w="6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3EB24" w14:textId="77777777" w:rsidR="004123A9" w:rsidRPr="00A772C5" w:rsidRDefault="004123A9" w:rsidP="00B30CE5">
            <w:pPr>
              <w:jc w:val="center"/>
              <w:rPr>
                <w:rFonts w:ascii="Arial" w:hAnsi="Arial" w:cs="Arial"/>
                <w:sz w:val="18"/>
                <w:szCs w:val="18"/>
              </w:rPr>
            </w:pPr>
          </w:p>
        </w:tc>
        <w:tc>
          <w:tcPr>
            <w:tcW w:w="8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07635" w14:textId="77777777" w:rsidR="004123A9" w:rsidRPr="00A772C5" w:rsidRDefault="004123A9" w:rsidP="00B30CE5">
            <w:pPr>
              <w:jc w:val="center"/>
              <w:rPr>
                <w:rFonts w:ascii="Arial" w:hAnsi="Arial" w:cs="Arial"/>
                <w:sz w:val="18"/>
                <w:szCs w:val="18"/>
              </w:rPr>
            </w:pPr>
          </w:p>
        </w:tc>
      </w:tr>
      <w:tr w:rsidR="004123A9" w14:paraId="2CB4A571" w14:textId="77777777" w:rsidTr="00674003">
        <w:tc>
          <w:tcPr>
            <w:tcW w:w="19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4CF56" w14:textId="16F46E66" w:rsidR="004123A9" w:rsidRPr="00E274E5" w:rsidRDefault="004123A9" w:rsidP="00B30CE5">
            <w:pPr>
              <w:jc w:val="right"/>
              <w:rPr>
                <w:rFonts w:ascii="Arial" w:hAnsi="Arial" w:cs="Arial"/>
                <w:color w:val="000000"/>
                <w:position w:val="-2"/>
                <w:sz w:val="18"/>
                <w:szCs w:val="18"/>
              </w:rPr>
            </w:pPr>
            <w:r>
              <w:rPr>
                <w:rFonts w:ascii="Arial" w:hAnsi="Arial" w:cs="Arial"/>
                <w:color w:val="000000"/>
                <w:position w:val="-2"/>
                <w:sz w:val="18"/>
                <w:szCs w:val="18"/>
              </w:rPr>
              <w:t>Pisalna miza – kotna</w:t>
            </w:r>
          </w:p>
        </w:tc>
        <w:tc>
          <w:tcPr>
            <w:tcW w:w="506" w:type="pct"/>
            <w:tcBorders>
              <w:top w:val="single" w:sz="5" w:space="0" w:color="000000"/>
              <w:left w:val="single" w:sz="5" w:space="0" w:color="000000"/>
              <w:bottom w:val="single" w:sz="5" w:space="0" w:color="000000"/>
              <w:right w:val="single" w:sz="5" w:space="0" w:color="000000"/>
            </w:tcBorders>
          </w:tcPr>
          <w:p w14:paraId="0732DDBA" w14:textId="77777777" w:rsidR="004123A9" w:rsidRPr="00A772C5" w:rsidRDefault="004123A9" w:rsidP="00B30CE5">
            <w:pPr>
              <w:jc w:val="center"/>
              <w:rPr>
                <w:rFonts w:ascii="Arial" w:hAnsi="Arial" w:cs="Arial"/>
                <w:color w:val="000000"/>
                <w:position w:val="-2"/>
                <w:sz w:val="18"/>
                <w:szCs w:val="18"/>
              </w:rPr>
            </w:pPr>
            <w:r w:rsidRPr="00FE69FE">
              <w:rPr>
                <w:rFonts w:ascii="Arial" w:hAnsi="Arial" w:cs="Arial"/>
                <w:sz w:val="18"/>
                <w:szCs w:val="18"/>
              </w:rPr>
              <w:t>1 x</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0E6FC" w14:textId="77777777" w:rsidR="004123A9" w:rsidRPr="00A772C5" w:rsidRDefault="004123A9" w:rsidP="00B30CE5">
            <w:pPr>
              <w:jc w:val="center"/>
              <w:rPr>
                <w:rFonts w:ascii="Arial" w:hAnsi="Arial" w:cs="Arial"/>
                <w:color w:val="000000"/>
                <w:position w:val="-2"/>
                <w:sz w:val="18"/>
                <w:szCs w:val="18"/>
              </w:rPr>
            </w:pPr>
          </w:p>
        </w:tc>
        <w:tc>
          <w:tcPr>
            <w:tcW w:w="6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A3727" w14:textId="77777777" w:rsidR="004123A9" w:rsidRPr="00A772C5" w:rsidRDefault="004123A9" w:rsidP="00B30CE5">
            <w:pPr>
              <w:jc w:val="center"/>
              <w:rPr>
                <w:rFonts w:ascii="Arial" w:hAnsi="Arial" w:cs="Arial"/>
                <w:color w:val="000000"/>
                <w:position w:val="-2"/>
                <w:sz w:val="18"/>
                <w:szCs w:val="18"/>
              </w:rPr>
            </w:pPr>
          </w:p>
        </w:tc>
        <w:tc>
          <w:tcPr>
            <w:tcW w:w="8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29254" w14:textId="77777777" w:rsidR="004123A9" w:rsidRPr="00A772C5" w:rsidRDefault="004123A9" w:rsidP="00B30CE5">
            <w:pPr>
              <w:jc w:val="center"/>
              <w:rPr>
                <w:rFonts w:ascii="Arial" w:hAnsi="Arial" w:cs="Arial"/>
                <w:color w:val="000000"/>
                <w:position w:val="-2"/>
                <w:sz w:val="18"/>
                <w:szCs w:val="18"/>
              </w:rPr>
            </w:pPr>
          </w:p>
        </w:tc>
      </w:tr>
      <w:tr w:rsidR="004123A9" w14:paraId="2405EDD6" w14:textId="77777777" w:rsidTr="00674003">
        <w:tc>
          <w:tcPr>
            <w:tcW w:w="19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B9C5F" w14:textId="53A28B2E" w:rsidR="004123A9" w:rsidRPr="00E274E5" w:rsidRDefault="004123A9" w:rsidP="00B30CE5">
            <w:pPr>
              <w:jc w:val="right"/>
              <w:rPr>
                <w:rFonts w:ascii="Arial" w:hAnsi="Arial" w:cs="Arial"/>
                <w:color w:val="000000"/>
                <w:position w:val="-2"/>
                <w:sz w:val="18"/>
                <w:szCs w:val="18"/>
              </w:rPr>
            </w:pPr>
            <w:r>
              <w:rPr>
                <w:rFonts w:ascii="Arial" w:hAnsi="Arial" w:cs="Arial"/>
                <w:color w:val="000000"/>
                <w:position w:val="-2"/>
                <w:sz w:val="18"/>
                <w:szCs w:val="18"/>
              </w:rPr>
              <w:t>Pisarniški stol</w:t>
            </w:r>
          </w:p>
        </w:tc>
        <w:tc>
          <w:tcPr>
            <w:tcW w:w="506" w:type="pct"/>
            <w:tcBorders>
              <w:top w:val="single" w:sz="5" w:space="0" w:color="000000"/>
              <w:left w:val="single" w:sz="5" w:space="0" w:color="000000"/>
              <w:bottom w:val="single" w:sz="5" w:space="0" w:color="000000"/>
              <w:right w:val="single" w:sz="5" w:space="0" w:color="000000"/>
            </w:tcBorders>
          </w:tcPr>
          <w:p w14:paraId="6EEAA474" w14:textId="5E18D218" w:rsidR="004123A9" w:rsidRPr="00A772C5" w:rsidRDefault="004123A9" w:rsidP="00B30CE5">
            <w:pPr>
              <w:jc w:val="center"/>
              <w:rPr>
                <w:rFonts w:ascii="Arial" w:hAnsi="Arial" w:cs="Arial"/>
                <w:color w:val="000000"/>
                <w:position w:val="-2"/>
                <w:sz w:val="18"/>
                <w:szCs w:val="18"/>
              </w:rPr>
            </w:pPr>
            <w:r>
              <w:rPr>
                <w:rFonts w:ascii="Arial" w:hAnsi="Arial" w:cs="Arial"/>
                <w:sz w:val="18"/>
                <w:szCs w:val="18"/>
              </w:rPr>
              <w:t>3</w:t>
            </w:r>
            <w:r w:rsidRPr="00FE69FE">
              <w:rPr>
                <w:rFonts w:ascii="Arial" w:hAnsi="Arial" w:cs="Arial"/>
                <w:sz w:val="18"/>
                <w:szCs w:val="18"/>
              </w:rPr>
              <w:t xml:space="preserve"> x</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3DBF8" w14:textId="77777777" w:rsidR="004123A9" w:rsidRPr="00A772C5" w:rsidRDefault="004123A9" w:rsidP="00B30CE5">
            <w:pPr>
              <w:jc w:val="center"/>
              <w:rPr>
                <w:rFonts w:ascii="Arial" w:hAnsi="Arial" w:cs="Arial"/>
                <w:color w:val="000000"/>
                <w:position w:val="-2"/>
                <w:sz w:val="18"/>
                <w:szCs w:val="18"/>
              </w:rPr>
            </w:pPr>
          </w:p>
        </w:tc>
        <w:tc>
          <w:tcPr>
            <w:tcW w:w="6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A8D3E" w14:textId="77777777" w:rsidR="004123A9" w:rsidRPr="00A772C5" w:rsidRDefault="004123A9" w:rsidP="00B30CE5">
            <w:pPr>
              <w:jc w:val="center"/>
              <w:rPr>
                <w:rFonts w:ascii="Arial" w:hAnsi="Arial" w:cs="Arial"/>
                <w:color w:val="000000"/>
                <w:position w:val="-2"/>
                <w:sz w:val="18"/>
                <w:szCs w:val="18"/>
              </w:rPr>
            </w:pPr>
          </w:p>
        </w:tc>
        <w:tc>
          <w:tcPr>
            <w:tcW w:w="8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93654" w14:textId="77777777" w:rsidR="004123A9" w:rsidRPr="00A772C5" w:rsidRDefault="004123A9" w:rsidP="00B30CE5">
            <w:pPr>
              <w:jc w:val="center"/>
              <w:rPr>
                <w:rFonts w:ascii="Arial" w:hAnsi="Arial" w:cs="Arial"/>
                <w:color w:val="000000"/>
                <w:position w:val="-2"/>
                <w:sz w:val="18"/>
                <w:szCs w:val="18"/>
              </w:rPr>
            </w:pPr>
          </w:p>
        </w:tc>
      </w:tr>
      <w:tr w:rsidR="004123A9" w14:paraId="398A0C5E" w14:textId="77777777" w:rsidTr="00674003">
        <w:tc>
          <w:tcPr>
            <w:tcW w:w="2479" w:type="pct"/>
            <w:gridSpan w:val="2"/>
            <w:tcBorders>
              <w:top w:val="single" w:sz="6" w:space="0" w:color="000000"/>
              <w:left w:val="single" w:sz="6" w:space="0" w:color="000000"/>
              <w:bottom w:val="single" w:sz="6" w:space="0" w:color="000000"/>
              <w:right w:val="single" w:sz="5" w:space="0" w:color="000000"/>
            </w:tcBorders>
            <w:shd w:val="clear" w:color="auto" w:fill="D9D9D9" w:themeFill="background1" w:themeFillShade="D9"/>
            <w:tcMar>
              <w:top w:w="135" w:type="dxa"/>
              <w:bottom w:w="135" w:type="dxa"/>
            </w:tcMar>
            <w:vAlign w:val="center"/>
          </w:tcPr>
          <w:p w14:paraId="1F59B428" w14:textId="77777777" w:rsidR="004123A9" w:rsidRDefault="004123A9" w:rsidP="00B30CE5">
            <w:pPr>
              <w:jc w:val="center"/>
              <w:rPr>
                <w:rFonts w:ascii="Arial" w:hAnsi="Arial" w:cs="Arial"/>
                <w:sz w:val="18"/>
                <w:szCs w:val="18"/>
              </w:rPr>
            </w:pPr>
            <w:r w:rsidRPr="00227B25">
              <w:rPr>
                <w:rFonts w:ascii="Arial" w:hAnsi="Arial" w:cs="Arial"/>
                <w:b/>
                <w:bCs/>
                <w:color w:val="000000"/>
                <w:position w:val="-2"/>
                <w:sz w:val="18"/>
                <w:szCs w:val="18"/>
              </w:rPr>
              <w:t>Skupaj</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13494" w14:textId="77777777" w:rsidR="004123A9" w:rsidRPr="00A772C5" w:rsidRDefault="004123A9" w:rsidP="00B30CE5">
            <w:pPr>
              <w:jc w:val="center"/>
              <w:rPr>
                <w:rFonts w:ascii="Arial" w:hAnsi="Arial" w:cs="Arial"/>
                <w:color w:val="000000"/>
                <w:position w:val="-2"/>
                <w:sz w:val="18"/>
                <w:szCs w:val="18"/>
              </w:rPr>
            </w:pPr>
          </w:p>
        </w:tc>
        <w:tc>
          <w:tcPr>
            <w:tcW w:w="6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AE7A2" w14:textId="77777777" w:rsidR="004123A9" w:rsidRPr="00A772C5" w:rsidRDefault="004123A9" w:rsidP="00B30CE5">
            <w:pPr>
              <w:jc w:val="center"/>
              <w:rPr>
                <w:rFonts w:ascii="Arial" w:hAnsi="Arial" w:cs="Arial"/>
                <w:color w:val="000000"/>
                <w:position w:val="-2"/>
                <w:sz w:val="18"/>
                <w:szCs w:val="18"/>
              </w:rPr>
            </w:pPr>
          </w:p>
        </w:tc>
        <w:tc>
          <w:tcPr>
            <w:tcW w:w="8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511D7" w14:textId="77777777" w:rsidR="004123A9" w:rsidRPr="00A772C5" w:rsidRDefault="004123A9" w:rsidP="00B30CE5">
            <w:pPr>
              <w:jc w:val="center"/>
              <w:rPr>
                <w:rFonts w:ascii="Arial" w:hAnsi="Arial" w:cs="Arial"/>
                <w:color w:val="000000"/>
                <w:position w:val="-2"/>
                <w:sz w:val="18"/>
                <w:szCs w:val="18"/>
              </w:rPr>
            </w:pPr>
          </w:p>
        </w:tc>
      </w:tr>
    </w:tbl>
    <w:p w14:paraId="5B160580" w14:textId="77777777" w:rsidR="004123A9" w:rsidRDefault="004123A9">
      <w:pPr>
        <w:rPr>
          <w:rFonts w:ascii="Arial" w:hAnsi="Arial" w:cs="Arial"/>
          <w:sz w:val="18"/>
          <w:szCs w:val="18"/>
        </w:rPr>
      </w:pPr>
    </w:p>
    <w:p w14:paraId="4B5AACBD" w14:textId="77777777" w:rsidR="00960617" w:rsidRDefault="00960617">
      <w:pPr>
        <w:rPr>
          <w:rFonts w:ascii="Arial" w:hAnsi="Arial" w:cs="Arial"/>
          <w:sz w:val="18"/>
          <w:szCs w:val="18"/>
        </w:rPr>
      </w:pPr>
    </w:p>
    <w:p w14:paraId="073F8BDA" w14:textId="77777777" w:rsidR="00960617" w:rsidRDefault="00960617">
      <w:pPr>
        <w:rPr>
          <w:rFonts w:ascii="Arial" w:hAnsi="Arial" w:cs="Arial"/>
          <w:sz w:val="18"/>
          <w:szCs w:val="18"/>
        </w:rPr>
      </w:pPr>
    </w:p>
    <w:p w14:paraId="423B7149" w14:textId="77777777" w:rsidR="00960617" w:rsidRDefault="00960617">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27B25" w:rsidRPr="00731494" w14:paraId="698408BB" w14:textId="77777777" w:rsidTr="00B30CE5">
        <w:tc>
          <w:tcPr>
            <w:tcW w:w="4080" w:type="dxa"/>
            <w:tcMar>
              <w:top w:w="75" w:type="dxa"/>
              <w:bottom w:w="75" w:type="dxa"/>
            </w:tcMar>
            <w:vAlign w:val="center"/>
          </w:tcPr>
          <w:p w14:paraId="4A6A550A" w14:textId="77777777" w:rsidR="00227B25" w:rsidRPr="00731494" w:rsidRDefault="00227B25" w:rsidP="00B30CE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6C4D38AC" w14:textId="77777777" w:rsidR="00227B25" w:rsidRPr="00731494" w:rsidRDefault="00227B25" w:rsidP="00B30CE5">
            <w:pPr>
              <w:jc w:val="center"/>
            </w:pPr>
            <w:r w:rsidRPr="00731494">
              <w:rPr>
                <w:rFonts w:ascii="Arial" w:hAnsi="Arial" w:cs="Arial"/>
                <w:color w:val="000000"/>
                <w:position w:val="-2"/>
                <w:sz w:val="18"/>
                <w:szCs w:val="18"/>
              </w:rPr>
              <w:t>Ime in priimek: _____________________</w:t>
            </w:r>
          </w:p>
        </w:tc>
      </w:tr>
      <w:tr w:rsidR="00227B25" w:rsidRPr="00731494" w14:paraId="0573AD46" w14:textId="77777777" w:rsidTr="00B30CE5">
        <w:tc>
          <w:tcPr>
            <w:tcW w:w="4080" w:type="dxa"/>
            <w:tcMar>
              <w:top w:w="75" w:type="dxa"/>
              <w:bottom w:w="75" w:type="dxa"/>
            </w:tcMar>
            <w:vAlign w:val="center"/>
          </w:tcPr>
          <w:p w14:paraId="094FDD81" w14:textId="77777777" w:rsidR="00227B25" w:rsidRPr="00731494" w:rsidRDefault="00227B25" w:rsidP="00B30CE5">
            <w:r w:rsidRPr="00731494">
              <w:rPr>
                <w:rFonts w:ascii="Arial" w:hAnsi="Arial" w:cs="Arial"/>
                <w:color w:val="000000"/>
                <w:position w:val="-2"/>
                <w:sz w:val="18"/>
                <w:szCs w:val="18"/>
              </w:rPr>
              <w:t> </w:t>
            </w:r>
          </w:p>
        </w:tc>
        <w:tc>
          <w:tcPr>
            <w:tcW w:w="0" w:type="auto"/>
            <w:tcMar>
              <w:top w:w="75" w:type="dxa"/>
              <w:bottom w:w="75" w:type="dxa"/>
            </w:tcMar>
            <w:vAlign w:val="center"/>
          </w:tcPr>
          <w:p w14:paraId="57F16319" w14:textId="77777777" w:rsidR="00227B25" w:rsidRPr="00731494" w:rsidRDefault="00227B25" w:rsidP="00B30CE5"/>
          <w:p w14:paraId="627389A0" w14:textId="77777777" w:rsidR="00227B25" w:rsidRPr="00731494" w:rsidRDefault="00227B25" w:rsidP="00B30CE5">
            <w:pPr>
              <w:jc w:val="center"/>
            </w:pPr>
            <w:r w:rsidRPr="00731494">
              <w:rPr>
                <w:rFonts w:ascii="Arial" w:hAnsi="Arial" w:cs="Arial"/>
                <w:color w:val="000000"/>
                <w:position w:val="-2"/>
                <w:sz w:val="18"/>
                <w:szCs w:val="18"/>
              </w:rPr>
              <w:t xml:space="preserve"> (žig in podpis) </w:t>
            </w:r>
          </w:p>
        </w:tc>
      </w:tr>
    </w:tbl>
    <w:p w14:paraId="6E6E7C42" w14:textId="2487B75B" w:rsidR="00C54B98" w:rsidRDefault="00C54B98">
      <w:pPr>
        <w:rPr>
          <w:rFonts w:ascii="Arial" w:hAnsi="Arial" w:cs="Arial"/>
          <w:sz w:val="18"/>
          <w:szCs w:val="18"/>
        </w:rPr>
      </w:pPr>
      <w:r>
        <w:rPr>
          <w:rFonts w:ascii="Arial" w:hAnsi="Arial" w:cs="Arial"/>
          <w:sz w:val="18"/>
          <w:szCs w:val="18"/>
        </w:rPr>
        <w:br w:type="page"/>
      </w:r>
    </w:p>
    <w:p w14:paraId="520D6DF3" w14:textId="2100B966" w:rsidR="00AE4F2F" w:rsidRPr="00731494" w:rsidRDefault="00AE4F2F" w:rsidP="00AE4F2F">
      <w:pPr>
        <w:spacing w:after="120"/>
        <w:jc w:val="right"/>
        <w:rPr>
          <w:rFonts w:ascii="Arial" w:hAnsi="Arial" w:cs="Arial"/>
          <w:sz w:val="18"/>
          <w:szCs w:val="18"/>
        </w:rPr>
      </w:pPr>
      <w:r w:rsidRPr="00731494">
        <w:rPr>
          <w:rFonts w:ascii="Arial" w:hAnsi="Arial" w:cs="Arial"/>
          <w:sz w:val="18"/>
          <w:szCs w:val="18"/>
        </w:rPr>
        <w:lastRenderedPageBreak/>
        <w:t>Obrazec št: 1</w:t>
      </w:r>
      <w:r>
        <w:rPr>
          <w:rFonts w:ascii="Arial" w:hAnsi="Arial" w:cs="Arial"/>
          <w:sz w:val="18"/>
          <w:szCs w:val="18"/>
        </w:rPr>
        <w:t>.2</w:t>
      </w:r>
    </w:p>
    <w:p w14:paraId="683FD938" w14:textId="269BB28C" w:rsidR="00AE4F2F" w:rsidRPr="00731494" w:rsidRDefault="00AE4F2F" w:rsidP="00AE4F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E4F2F">
        <w:rPr>
          <w:rFonts w:ascii="Arial" w:hAnsi="Arial" w:cs="Arial"/>
        </w:rPr>
        <w:t>Merila – Ponder 2</w:t>
      </w:r>
    </w:p>
    <w:p w14:paraId="385C9002" w14:textId="747D204B" w:rsidR="00AE4F2F" w:rsidRDefault="00AE4F2F">
      <w:pPr>
        <w:rPr>
          <w:rFonts w:ascii="Arial" w:hAnsi="Arial" w:cs="Arial"/>
          <w:sz w:val="18"/>
          <w:szCs w:val="18"/>
        </w:rPr>
      </w:pPr>
    </w:p>
    <w:p w14:paraId="6224002D" w14:textId="3E778223" w:rsidR="00AE4F2F" w:rsidRDefault="00AE4F2F" w:rsidP="00AE4F2F">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V zvezi z javnim naročilom </w:t>
      </w:r>
      <w:r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Pr="00731494">
        <w:rPr>
          <w:rFonts w:ascii="Arial" w:hAnsi="Arial" w:cs="Arial"/>
          <w:b/>
          <w:bCs/>
          <w:color w:val="000000"/>
          <w:sz w:val="18"/>
          <w:szCs w:val="18"/>
        </w:rPr>
        <w:t>«</w:t>
      </w:r>
      <w:r>
        <w:rPr>
          <w:rFonts w:ascii="Arial" w:hAnsi="Arial" w:cs="Arial"/>
          <w:b/>
          <w:bCs/>
          <w:color w:val="000000"/>
          <w:sz w:val="18"/>
          <w:szCs w:val="18"/>
        </w:rPr>
        <w:t xml:space="preserve"> </w:t>
      </w:r>
      <w:r>
        <w:rPr>
          <w:rFonts w:ascii="Arial" w:hAnsi="Arial" w:cs="Arial"/>
          <w:color w:val="000000"/>
          <w:sz w:val="18"/>
          <w:szCs w:val="18"/>
        </w:rPr>
        <w:t xml:space="preserve">vezano na merila za izbor najugodnejše ponudbe oziroma natančneje vezano na Ponder 2 izjavljamo </w:t>
      </w:r>
      <w:r w:rsidRPr="00AE4F2F">
        <w:rPr>
          <w:rFonts w:ascii="Arial" w:hAnsi="Arial" w:cs="Arial"/>
          <w:i/>
          <w:iCs/>
          <w:color w:val="808080" w:themeColor="background1" w:themeShade="80"/>
          <w:sz w:val="18"/>
          <w:szCs w:val="18"/>
        </w:rPr>
        <w:t>(ponudnik izpolni relevantne informacije glede na sklop, za katerega oddaja ponudbo)</w:t>
      </w:r>
      <w:r>
        <w:rPr>
          <w:rFonts w:ascii="Arial" w:hAnsi="Arial" w:cs="Arial"/>
          <w:color w:val="000000"/>
          <w:sz w:val="18"/>
          <w:szCs w:val="18"/>
        </w:rPr>
        <w:t>:</w:t>
      </w:r>
    </w:p>
    <w:p w14:paraId="1EAE2D73" w14:textId="6035D8DE" w:rsidR="00CE26C3" w:rsidRPr="00CE26C3" w:rsidRDefault="00AE4F2F" w:rsidP="00CE26C3">
      <w:pPr>
        <w:spacing w:before="225" w:after="225" w:line="240" w:lineRule="auto"/>
        <w:jc w:val="center"/>
        <w:rPr>
          <w:rFonts w:ascii="Arial" w:hAnsi="Arial" w:cs="Arial"/>
          <w:b/>
          <w:bCs/>
          <w:i/>
          <w:iCs/>
          <w:color w:val="000000"/>
          <w:sz w:val="18"/>
          <w:szCs w:val="18"/>
          <w:u w:val="single"/>
        </w:rPr>
      </w:pPr>
      <w:r w:rsidRPr="00CE26C3">
        <w:rPr>
          <w:rFonts w:ascii="Arial" w:hAnsi="Arial" w:cs="Arial"/>
          <w:b/>
          <w:bCs/>
          <w:i/>
          <w:iCs/>
          <w:color w:val="000000"/>
          <w:sz w:val="18"/>
          <w:szCs w:val="18"/>
          <w:u w:val="single"/>
        </w:rPr>
        <w:t>Za sklop 1:</w:t>
      </w:r>
    </w:p>
    <w:p w14:paraId="65A0BCEB" w14:textId="19888D50" w:rsidR="00AE4F2F" w:rsidRDefault="00CE26C3" w:rsidP="00AE4F2F">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da i</w:t>
      </w:r>
      <w:r w:rsidR="00AE4F2F" w:rsidRPr="00CE26C3">
        <w:rPr>
          <w:rFonts w:ascii="Arial" w:hAnsi="Arial" w:cs="Arial"/>
          <w:i/>
          <w:iCs/>
          <w:color w:val="000000"/>
          <w:sz w:val="18"/>
          <w:szCs w:val="18"/>
        </w:rPr>
        <w:t xml:space="preserve">mamo zaposlenih ____ </w:t>
      </w:r>
      <w:r w:rsidR="00AE4F2F" w:rsidRPr="00CE26C3">
        <w:rPr>
          <w:rFonts w:ascii="Arial" w:hAnsi="Arial" w:cs="Arial"/>
          <w:i/>
          <w:iCs/>
          <w:color w:val="808080" w:themeColor="background1" w:themeShade="80"/>
          <w:sz w:val="18"/>
          <w:szCs w:val="18"/>
        </w:rPr>
        <w:t>(ponudnik navede število)</w:t>
      </w:r>
      <w:r w:rsidR="00AE4F2F" w:rsidRPr="00CE26C3">
        <w:rPr>
          <w:rFonts w:ascii="Arial" w:hAnsi="Arial" w:cs="Arial"/>
          <w:i/>
          <w:iCs/>
          <w:color w:val="000000"/>
          <w:sz w:val="18"/>
          <w:szCs w:val="18"/>
        </w:rPr>
        <w:t xml:space="preserve"> doktorjev kinezoloških znanosti, ki bodo sodelovali pri izvajanju storitev, ki so predmet javnega naročila. </w:t>
      </w:r>
      <w:r w:rsidRPr="00CE26C3">
        <w:rPr>
          <w:rFonts w:ascii="Arial" w:hAnsi="Arial" w:cs="Arial"/>
          <w:i/>
          <w:iCs/>
          <w:color w:val="000000"/>
          <w:sz w:val="18"/>
          <w:szCs w:val="18"/>
        </w:rPr>
        <w:t>Pri izvajanju storitev bodo</w:t>
      </w:r>
      <w:r>
        <w:rPr>
          <w:rFonts w:ascii="Arial" w:hAnsi="Arial" w:cs="Arial"/>
          <w:i/>
          <w:iCs/>
          <w:color w:val="000000"/>
          <w:sz w:val="18"/>
          <w:szCs w:val="18"/>
        </w:rPr>
        <w:t xml:space="preserve"> tako sodelovali sledeči kadri z zahevano izobrazbo:</w:t>
      </w:r>
    </w:p>
    <w:p w14:paraId="109B31A1" w14:textId="7A70F58F" w:rsidR="00CE26C3" w:rsidRDefault="00CE26C3" w:rsidP="00CF52E1">
      <w:pPr>
        <w:pStyle w:val="ListParagraph"/>
        <w:numPr>
          <w:ilvl w:val="0"/>
          <w:numId w:val="49"/>
        </w:numPr>
        <w:spacing w:before="225" w:after="225" w:line="240" w:lineRule="auto"/>
        <w:ind w:left="714" w:hanging="357"/>
        <w:contextualSpacing w:val="0"/>
        <w:jc w:val="both"/>
        <w:rPr>
          <w:rFonts w:ascii="Arial" w:hAnsi="Arial" w:cs="Arial"/>
          <w:i/>
          <w:iCs/>
          <w:color w:val="000000"/>
          <w:sz w:val="18"/>
          <w:szCs w:val="18"/>
        </w:rPr>
      </w:pPr>
      <w:r w:rsidRPr="00CE26C3">
        <w:rPr>
          <w:rFonts w:ascii="Arial" w:hAnsi="Arial" w:cs="Arial"/>
          <w:i/>
          <w:iCs/>
          <w:color w:val="000000"/>
          <w:sz w:val="18"/>
          <w:szCs w:val="18"/>
        </w:rPr>
        <w:t>_________________________(ime in priimek), ki ima pridobljeno izobrazbo: _________________________</w:t>
      </w:r>
      <w:r>
        <w:rPr>
          <w:rFonts w:ascii="Arial" w:hAnsi="Arial" w:cs="Arial"/>
          <w:i/>
          <w:iCs/>
          <w:color w:val="000000"/>
          <w:sz w:val="18"/>
          <w:szCs w:val="18"/>
        </w:rPr>
        <w:t xml:space="preserve"> (navedba pridobljene izobrazbe),</w:t>
      </w:r>
    </w:p>
    <w:p w14:paraId="50A8B23B" w14:textId="5A89730C" w:rsidR="00CE26C3" w:rsidRDefault="00CE26C3" w:rsidP="00CF52E1">
      <w:pPr>
        <w:pStyle w:val="ListParagraph"/>
        <w:numPr>
          <w:ilvl w:val="0"/>
          <w:numId w:val="49"/>
        </w:numPr>
        <w:spacing w:before="225" w:after="225" w:line="240" w:lineRule="auto"/>
        <w:ind w:left="714" w:hanging="357"/>
        <w:contextualSpacing w:val="0"/>
        <w:jc w:val="both"/>
        <w:rPr>
          <w:rFonts w:ascii="Arial" w:hAnsi="Arial" w:cs="Arial"/>
          <w:i/>
          <w:iCs/>
          <w:color w:val="000000"/>
          <w:sz w:val="18"/>
          <w:szCs w:val="18"/>
        </w:rPr>
      </w:pPr>
      <w:r w:rsidRPr="00CE26C3">
        <w:rPr>
          <w:rFonts w:ascii="Arial" w:hAnsi="Arial" w:cs="Arial"/>
          <w:i/>
          <w:iCs/>
          <w:color w:val="000000"/>
          <w:sz w:val="18"/>
          <w:szCs w:val="18"/>
        </w:rPr>
        <w:t>_________________________(ime in priimek), ki ima pridobljeno izobrazbo: _________________________</w:t>
      </w:r>
      <w:r>
        <w:rPr>
          <w:rFonts w:ascii="Arial" w:hAnsi="Arial" w:cs="Arial"/>
          <w:i/>
          <w:iCs/>
          <w:color w:val="000000"/>
          <w:sz w:val="18"/>
          <w:szCs w:val="18"/>
        </w:rPr>
        <w:t xml:space="preserve"> (navedba pridobljene izobrazbe),</w:t>
      </w:r>
    </w:p>
    <w:p w14:paraId="72CA544D" w14:textId="660F7630" w:rsidR="00CE26C3" w:rsidRDefault="00CE26C3" w:rsidP="00CF52E1">
      <w:pPr>
        <w:pStyle w:val="ListParagraph"/>
        <w:numPr>
          <w:ilvl w:val="0"/>
          <w:numId w:val="49"/>
        </w:numPr>
        <w:spacing w:before="225" w:after="225" w:line="240" w:lineRule="auto"/>
        <w:ind w:left="714" w:hanging="357"/>
        <w:contextualSpacing w:val="0"/>
        <w:jc w:val="both"/>
        <w:rPr>
          <w:rFonts w:ascii="Arial" w:hAnsi="Arial" w:cs="Arial"/>
          <w:i/>
          <w:iCs/>
          <w:color w:val="000000"/>
          <w:sz w:val="18"/>
          <w:szCs w:val="18"/>
        </w:rPr>
      </w:pPr>
      <w:r w:rsidRPr="00CE26C3">
        <w:rPr>
          <w:rFonts w:ascii="Arial" w:hAnsi="Arial" w:cs="Arial"/>
          <w:i/>
          <w:iCs/>
          <w:color w:val="000000"/>
          <w:sz w:val="18"/>
          <w:szCs w:val="18"/>
        </w:rPr>
        <w:t>_________________________(ime in priimek), ki ima pridobljeno izobrazbo: _________________________</w:t>
      </w:r>
      <w:r>
        <w:rPr>
          <w:rFonts w:ascii="Arial" w:hAnsi="Arial" w:cs="Arial"/>
          <w:i/>
          <w:iCs/>
          <w:color w:val="000000"/>
          <w:sz w:val="18"/>
          <w:szCs w:val="18"/>
        </w:rPr>
        <w:t xml:space="preserve"> (navedba pridobljene izobrazbe),</w:t>
      </w:r>
    </w:p>
    <w:p w14:paraId="110FCEA6" w14:textId="77777777" w:rsidR="00CE26C3" w:rsidRPr="00CE26C3" w:rsidRDefault="00CE26C3" w:rsidP="00CE26C3">
      <w:pPr>
        <w:pStyle w:val="ListParagraph"/>
        <w:spacing w:before="225" w:after="225" w:line="240" w:lineRule="auto"/>
        <w:jc w:val="both"/>
        <w:rPr>
          <w:rFonts w:ascii="Arial" w:hAnsi="Arial" w:cs="Arial"/>
          <w:i/>
          <w:iCs/>
          <w:color w:val="000000"/>
          <w:sz w:val="18"/>
          <w:szCs w:val="18"/>
        </w:rPr>
      </w:pPr>
    </w:p>
    <w:p w14:paraId="57514B26" w14:textId="5841ED2E" w:rsidR="00AE4F2F" w:rsidRPr="00CE26C3" w:rsidRDefault="00AE4F2F" w:rsidP="00CE26C3">
      <w:pPr>
        <w:spacing w:before="225" w:after="225" w:line="240" w:lineRule="auto"/>
        <w:jc w:val="center"/>
        <w:rPr>
          <w:rFonts w:ascii="Arial" w:hAnsi="Arial" w:cs="Arial"/>
          <w:b/>
          <w:bCs/>
          <w:i/>
          <w:iCs/>
          <w:color w:val="000000"/>
          <w:sz w:val="18"/>
          <w:szCs w:val="18"/>
          <w:u w:val="single"/>
        </w:rPr>
      </w:pPr>
      <w:r w:rsidRPr="00CE26C3">
        <w:rPr>
          <w:rFonts w:ascii="Arial" w:hAnsi="Arial" w:cs="Arial"/>
          <w:b/>
          <w:bCs/>
          <w:i/>
          <w:iCs/>
          <w:color w:val="000000"/>
          <w:sz w:val="18"/>
          <w:szCs w:val="18"/>
          <w:u w:val="single"/>
        </w:rPr>
        <w:t>Za sklop 2:</w:t>
      </w:r>
    </w:p>
    <w:p w14:paraId="27B42562" w14:textId="47B15C67" w:rsidR="00CE26C3" w:rsidRDefault="00CE26C3" w:rsidP="00CE26C3">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da i</w:t>
      </w:r>
      <w:r w:rsidRPr="00CE26C3">
        <w:rPr>
          <w:rFonts w:ascii="Arial" w:hAnsi="Arial" w:cs="Arial"/>
          <w:i/>
          <w:iCs/>
          <w:color w:val="000000"/>
          <w:sz w:val="18"/>
          <w:szCs w:val="18"/>
        </w:rPr>
        <w:t>mamo zaposlen</w:t>
      </w:r>
      <w:r>
        <w:rPr>
          <w:rFonts w:ascii="Arial" w:hAnsi="Arial" w:cs="Arial"/>
          <w:i/>
          <w:iCs/>
          <w:color w:val="000000"/>
          <w:sz w:val="18"/>
          <w:szCs w:val="18"/>
        </w:rPr>
        <w:t xml:space="preserve">o osebo oziroma pogodbeno sodelujemo z osebo _________________ </w:t>
      </w:r>
      <w:r w:rsidRPr="00CE26C3">
        <w:rPr>
          <w:rFonts w:ascii="Arial" w:hAnsi="Arial" w:cs="Arial"/>
          <w:i/>
          <w:iCs/>
          <w:color w:val="808080" w:themeColor="background1" w:themeShade="80"/>
          <w:sz w:val="18"/>
          <w:szCs w:val="18"/>
        </w:rPr>
        <w:t>(ponudnik navede ime in priimek),</w:t>
      </w:r>
      <w:r>
        <w:rPr>
          <w:rFonts w:ascii="Arial" w:hAnsi="Arial" w:cs="Arial"/>
          <w:i/>
          <w:iCs/>
          <w:color w:val="000000"/>
          <w:sz w:val="18"/>
          <w:szCs w:val="18"/>
        </w:rPr>
        <w:t xml:space="preserve"> ki je usposobljena </w:t>
      </w:r>
      <w:r w:rsidRPr="00CE26C3">
        <w:rPr>
          <w:rFonts w:ascii="Arial" w:hAnsi="Arial" w:cs="Arial"/>
          <w:i/>
          <w:iCs/>
          <w:color w:val="000000"/>
          <w:sz w:val="18"/>
          <w:szCs w:val="18"/>
        </w:rPr>
        <w:t xml:space="preserve">za ravnanje z osebnimi podatki </w:t>
      </w:r>
      <w:r>
        <w:rPr>
          <w:rFonts w:ascii="Arial" w:hAnsi="Arial" w:cs="Arial"/>
          <w:i/>
          <w:iCs/>
          <w:color w:val="000000"/>
          <w:sz w:val="18"/>
          <w:szCs w:val="18"/>
        </w:rPr>
        <w:t>in ima</w:t>
      </w:r>
      <w:r w:rsidRPr="00CE26C3">
        <w:rPr>
          <w:rFonts w:ascii="Arial" w:hAnsi="Arial" w:cs="Arial"/>
          <w:i/>
          <w:iCs/>
          <w:color w:val="000000"/>
          <w:sz w:val="18"/>
          <w:szCs w:val="18"/>
        </w:rPr>
        <w:t xml:space="preserve"> pridobljen certifikat DPO</w:t>
      </w:r>
      <w:r>
        <w:rPr>
          <w:rFonts w:ascii="Arial" w:hAnsi="Arial" w:cs="Arial"/>
          <w:i/>
          <w:iCs/>
          <w:color w:val="000000"/>
          <w:sz w:val="18"/>
          <w:szCs w:val="18"/>
        </w:rPr>
        <w:t>. Navedena oseba bo sodelovala v okviru predmetnega javnega naročila kot oseba pristojna za izvedbo aktivnost vezani na ravnanje z osebnimi podatki.</w:t>
      </w:r>
    </w:p>
    <w:p w14:paraId="0909B800" w14:textId="77777777" w:rsidR="00CE26C3" w:rsidRPr="00AE4F2F" w:rsidRDefault="00CE26C3" w:rsidP="00AE4F2F">
      <w:pPr>
        <w:spacing w:before="225" w:after="225" w:line="240" w:lineRule="auto"/>
        <w:jc w:val="both"/>
        <w:rPr>
          <w:rFonts w:ascii="Arial" w:hAnsi="Arial" w:cs="Arial"/>
          <w:b/>
          <w:bCs/>
          <w:i/>
          <w:iCs/>
          <w:color w:val="000000"/>
          <w:sz w:val="18"/>
          <w:szCs w:val="18"/>
        </w:rPr>
      </w:pPr>
    </w:p>
    <w:p w14:paraId="234F301A" w14:textId="5FD88938" w:rsidR="00AE4F2F" w:rsidRPr="00CE26C3" w:rsidRDefault="00AE4F2F" w:rsidP="00CE26C3">
      <w:pPr>
        <w:spacing w:before="225" w:after="225" w:line="240" w:lineRule="auto"/>
        <w:jc w:val="center"/>
        <w:rPr>
          <w:rFonts w:ascii="Arial" w:hAnsi="Arial" w:cs="Arial"/>
          <w:b/>
          <w:bCs/>
          <w:i/>
          <w:iCs/>
          <w:color w:val="000000"/>
          <w:sz w:val="18"/>
          <w:szCs w:val="18"/>
          <w:u w:val="single"/>
        </w:rPr>
      </w:pPr>
      <w:r w:rsidRPr="00CE26C3">
        <w:rPr>
          <w:rFonts w:ascii="Arial" w:hAnsi="Arial" w:cs="Arial"/>
          <w:b/>
          <w:bCs/>
          <w:i/>
          <w:iCs/>
          <w:color w:val="000000"/>
          <w:sz w:val="18"/>
          <w:szCs w:val="18"/>
          <w:u w:val="single"/>
        </w:rPr>
        <w:t>Za sklop 3:</w:t>
      </w:r>
    </w:p>
    <w:p w14:paraId="72EABCE9" w14:textId="540E24E8" w:rsidR="00AE4F2F" w:rsidRDefault="00CE26C3" w:rsidP="00AE4F2F">
      <w:pPr>
        <w:spacing w:before="225" w:after="225" w:line="240" w:lineRule="auto"/>
        <w:jc w:val="both"/>
        <w:rPr>
          <w:rFonts w:ascii="Arial" w:hAnsi="Arial" w:cs="Arial"/>
          <w:i/>
          <w:iCs/>
          <w:color w:val="000000"/>
          <w:sz w:val="18"/>
          <w:szCs w:val="18"/>
        </w:rPr>
      </w:pPr>
      <w:r w:rsidRPr="00CE26C3">
        <w:rPr>
          <w:rFonts w:ascii="Arial" w:hAnsi="Arial" w:cs="Arial"/>
          <w:i/>
          <w:iCs/>
          <w:color w:val="000000"/>
          <w:sz w:val="18"/>
          <w:szCs w:val="18"/>
        </w:rPr>
        <w:t>da razplagamo</w:t>
      </w:r>
      <w:r>
        <w:rPr>
          <w:rFonts w:ascii="Arial" w:hAnsi="Arial" w:cs="Arial"/>
          <w:i/>
          <w:iCs/>
          <w:color w:val="000000"/>
          <w:sz w:val="18"/>
          <w:szCs w:val="18"/>
        </w:rPr>
        <w:t xml:space="preserve"> z </w:t>
      </w:r>
      <w:r w:rsidRPr="00CE26C3">
        <w:rPr>
          <w:rFonts w:ascii="Arial" w:hAnsi="Arial" w:cs="Arial"/>
          <w:i/>
          <w:iCs/>
          <w:color w:val="000000"/>
          <w:sz w:val="18"/>
          <w:szCs w:val="18"/>
        </w:rPr>
        <w:t>z izkušnjami pri izvajanju projektov sofinanciranih s strani EU, pri čemer gre za projekte, ki se nanašajo na področje zdravstva</w:t>
      </w:r>
      <w:r w:rsidR="00BA31A5">
        <w:rPr>
          <w:rFonts w:ascii="Arial" w:hAnsi="Arial" w:cs="Arial"/>
          <w:i/>
          <w:iCs/>
          <w:color w:val="000000"/>
          <w:sz w:val="18"/>
          <w:szCs w:val="18"/>
        </w:rPr>
        <w:t xml:space="preserve"> ali izobraževanja</w:t>
      </w:r>
      <w:r>
        <w:rPr>
          <w:rFonts w:ascii="Arial" w:hAnsi="Arial" w:cs="Arial"/>
          <w:i/>
          <w:iCs/>
          <w:color w:val="000000"/>
          <w:sz w:val="18"/>
          <w:szCs w:val="18"/>
        </w:rPr>
        <w:t>. Delovne izkušnje pri pripravi razpisnih dokumentacij ozioma vodenju projektov smo tako pridobili na sledečih projektih, ki so bili sofinancirani s strani Evropskih skladov in se nanašajo na področje zdravstva</w:t>
      </w:r>
      <w:r w:rsidR="00BA31A5">
        <w:rPr>
          <w:rFonts w:ascii="Arial" w:hAnsi="Arial" w:cs="Arial"/>
          <w:i/>
          <w:iCs/>
          <w:color w:val="000000"/>
          <w:sz w:val="18"/>
          <w:szCs w:val="18"/>
        </w:rPr>
        <w:t xml:space="preserve"> ali izobraževanja</w:t>
      </w:r>
      <w:r>
        <w:rPr>
          <w:rFonts w:ascii="Arial" w:hAnsi="Arial" w:cs="Arial"/>
          <w:i/>
          <w:iCs/>
          <w:color w:val="000000"/>
          <w:sz w:val="18"/>
          <w:szCs w:val="18"/>
        </w:rPr>
        <w:t xml:space="preserve"> </w:t>
      </w:r>
      <w:r w:rsidRPr="00CE26C3">
        <w:rPr>
          <w:rFonts w:ascii="Arial" w:hAnsi="Arial" w:cs="Arial"/>
          <w:i/>
          <w:iCs/>
          <w:color w:val="808080" w:themeColor="background1" w:themeShade="80"/>
          <w:sz w:val="18"/>
          <w:szCs w:val="18"/>
        </w:rPr>
        <w:t>(ponudnik navede projekte in kratek opis projekta)</w:t>
      </w:r>
      <w:r>
        <w:rPr>
          <w:rFonts w:ascii="Arial" w:hAnsi="Arial" w:cs="Arial"/>
          <w:i/>
          <w:iCs/>
          <w:color w:val="000000"/>
          <w:sz w:val="18"/>
          <w:szCs w:val="18"/>
        </w:rPr>
        <w:t>:</w:t>
      </w:r>
    </w:p>
    <w:p w14:paraId="51831E97" w14:textId="6184948A" w:rsidR="00CE26C3" w:rsidRPr="00CE26C3" w:rsidRDefault="00CE26C3" w:rsidP="00CF52E1">
      <w:pPr>
        <w:pStyle w:val="ListParagraph"/>
        <w:numPr>
          <w:ilvl w:val="0"/>
          <w:numId w:val="50"/>
        </w:numPr>
        <w:spacing w:before="225" w:after="225" w:line="240" w:lineRule="auto"/>
        <w:jc w:val="both"/>
        <w:rPr>
          <w:rFonts w:ascii="Arial" w:hAnsi="Arial" w:cs="Arial"/>
          <w:i/>
          <w:iCs/>
          <w:color w:val="000000"/>
          <w:sz w:val="18"/>
          <w:szCs w:val="18"/>
        </w:rPr>
      </w:pPr>
      <w:r w:rsidRPr="00CE26C3">
        <w:rPr>
          <w:rFonts w:ascii="Arial" w:hAnsi="Arial" w:cs="Arial"/>
          <w:i/>
          <w:iCs/>
          <w:color w:val="000000"/>
          <w:sz w:val="18"/>
          <w:szCs w:val="18"/>
        </w:rPr>
        <w:t>___________________________________________________________________________________</w:t>
      </w:r>
    </w:p>
    <w:p w14:paraId="574F6A33" w14:textId="77777777" w:rsidR="00CE26C3" w:rsidRDefault="00CE26C3" w:rsidP="00AE4F2F">
      <w:pPr>
        <w:spacing w:before="225" w:after="225" w:line="240" w:lineRule="auto"/>
        <w:jc w:val="both"/>
        <w:rPr>
          <w:rFonts w:ascii="Arial" w:hAnsi="Arial" w:cs="Arial"/>
          <w:i/>
          <w:iCs/>
          <w:color w:val="000000"/>
          <w:sz w:val="18"/>
          <w:szCs w:val="18"/>
        </w:rPr>
      </w:pPr>
    </w:p>
    <w:p w14:paraId="3CCAB111" w14:textId="77777777" w:rsidR="00CE26C3" w:rsidRPr="00CE26C3" w:rsidRDefault="00CE26C3" w:rsidP="00CF52E1">
      <w:pPr>
        <w:pStyle w:val="ListParagraph"/>
        <w:numPr>
          <w:ilvl w:val="0"/>
          <w:numId w:val="50"/>
        </w:numPr>
        <w:spacing w:before="225" w:after="225" w:line="240" w:lineRule="auto"/>
        <w:jc w:val="both"/>
        <w:rPr>
          <w:rFonts w:ascii="Arial" w:hAnsi="Arial" w:cs="Arial"/>
          <w:i/>
          <w:iCs/>
          <w:color w:val="000000"/>
          <w:sz w:val="18"/>
          <w:szCs w:val="18"/>
        </w:rPr>
      </w:pPr>
      <w:r w:rsidRPr="00CE26C3">
        <w:rPr>
          <w:rFonts w:ascii="Arial" w:hAnsi="Arial" w:cs="Arial"/>
          <w:i/>
          <w:iCs/>
          <w:color w:val="000000"/>
          <w:sz w:val="18"/>
          <w:szCs w:val="18"/>
        </w:rPr>
        <w:t>___________________________________________________________________________________</w:t>
      </w:r>
    </w:p>
    <w:p w14:paraId="599ED127" w14:textId="77777777" w:rsidR="00CE26C3" w:rsidRDefault="00CE26C3" w:rsidP="00AE4F2F">
      <w:pPr>
        <w:spacing w:before="225" w:after="225" w:line="240" w:lineRule="auto"/>
        <w:jc w:val="both"/>
        <w:rPr>
          <w:rFonts w:ascii="Arial" w:hAnsi="Arial" w:cs="Arial"/>
          <w:i/>
          <w:iCs/>
          <w:color w:val="000000"/>
          <w:sz w:val="18"/>
          <w:szCs w:val="18"/>
        </w:rPr>
      </w:pPr>
    </w:p>
    <w:p w14:paraId="1664AD43" w14:textId="77777777" w:rsidR="00CE26C3" w:rsidRPr="00CE26C3" w:rsidRDefault="00CE26C3" w:rsidP="00CF52E1">
      <w:pPr>
        <w:pStyle w:val="ListParagraph"/>
        <w:numPr>
          <w:ilvl w:val="0"/>
          <w:numId w:val="50"/>
        </w:numPr>
        <w:spacing w:before="225" w:after="225" w:line="240" w:lineRule="auto"/>
        <w:jc w:val="both"/>
        <w:rPr>
          <w:rFonts w:ascii="Arial" w:hAnsi="Arial" w:cs="Arial"/>
          <w:i/>
          <w:iCs/>
          <w:color w:val="000000"/>
          <w:sz w:val="18"/>
          <w:szCs w:val="18"/>
        </w:rPr>
      </w:pPr>
      <w:r w:rsidRPr="00CE26C3">
        <w:rPr>
          <w:rFonts w:ascii="Arial" w:hAnsi="Arial" w:cs="Arial"/>
          <w:i/>
          <w:iCs/>
          <w:color w:val="000000"/>
          <w:sz w:val="18"/>
          <w:szCs w:val="18"/>
        </w:rPr>
        <w:t>___________________________________________________________________________________</w:t>
      </w:r>
    </w:p>
    <w:p w14:paraId="41E83BCB" w14:textId="77777777" w:rsidR="00CE26C3" w:rsidRPr="00CE26C3" w:rsidRDefault="00CE26C3" w:rsidP="00AE4F2F">
      <w:pPr>
        <w:spacing w:before="225" w:after="225" w:line="240" w:lineRule="auto"/>
        <w:jc w:val="both"/>
        <w:rPr>
          <w:rFonts w:ascii="Arial" w:hAnsi="Arial" w:cs="Arial"/>
          <w:i/>
          <w:iCs/>
          <w:color w:val="000000"/>
          <w:sz w:val="18"/>
          <w:szCs w:val="18"/>
        </w:rPr>
      </w:pPr>
    </w:p>
    <w:p w14:paraId="6034D990" w14:textId="77777777" w:rsidR="00AE4F2F" w:rsidRPr="00731494" w:rsidRDefault="00AE4F2F" w:rsidP="00AE4F2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CE26C3" w:rsidRPr="00731494" w14:paraId="0FB40537" w14:textId="77777777" w:rsidTr="00B30CE5">
        <w:tc>
          <w:tcPr>
            <w:tcW w:w="4080" w:type="dxa"/>
            <w:tcMar>
              <w:top w:w="75" w:type="dxa"/>
              <w:bottom w:w="75" w:type="dxa"/>
            </w:tcMar>
            <w:vAlign w:val="center"/>
          </w:tcPr>
          <w:p w14:paraId="6503B4C2" w14:textId="77777777" w:rsidR="00CE26C3" w:rsidRPr="00731494" w:rsidRDefault="00CE26C3" w:rsidP="00B30CE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A3A7554" w14:textId="77777777" w:rsidR="00CE26C3" w:rsidRPr="00731494" w:rsidRDefault="00CE26C3" w:rsidP="00B30CE5">
            <w:pPr>
              <w:jc w:val="center"/>
            </w:pPr>
            <w:r w:rsidRPr="00731494">
              <w:rPr>
                <w:rFonts w:ascii="Arial" w:hAnsi="Arial" w:cs="Arial"/>
                <w:color w:val="000000"/>
                <w:position w:val="-2"/>
                <w:sz w:val="18"/>
                <w:szCs w:val="18"/>
              </w:rPr>
              <w:t>Ime in priimek: _____________________</w:t>
            </w:r>
          </w:p>
        </w:tc>
      </w:tr>
      <w:tr w:rsidR="00CE26C3" w:rsidRPr="00731494" w14:paraId="15B6E7C7" w14:textId="77777777" w:rsidTr="00B30CE5">
        <w:tc>
          <w:tcPr>
            <w:tcW w:w="4080" w:type="dxa"/>
            <w:tcMar>
              <w:top w:w="75" w:type="dxa"/>
              <w:bottom w:w="75" w:type="dxa"/>
            </w:tcMar>
            <w:vAlign w:val="center"/>
          </w:tcPr>
          <w:p w14:paraId="0838BF76" w14:textId="77777777" w:rsidR="00CE26C3" w:rsidRPr="00731494" w:rsidRDefault="00CE26C3" w:rsidP="00B30CE5">
            <w:r w:rsidRPr="00731494">
              <w:rPr>
                <w:rFonts w:ascii="Arial" w:hAnsi="Arial" w:cs="Arial"/>
                <w:color w:val="000000"/>
                <w:position w:val="-2"/>
                <w:sz w:val="18"/>
                <w:szCs w:val="18"/>
              </w:rPr>
              <w:t> </w:t>
            </w:r>
          </w:p>
        </w:tc>
        <w:tc>
          <w:tcPr>
            <w:tcW w:w="0" w:type="auto"/>
            <w:tcMar>
              <w:top w:w="75" w:type="dxa"/>
              <w:bottom w:w="75" w:type="dxa"/>
            </w:tcMar>
            <w:vAlign w:val="center"/>
          </w:tcPr>
          <w:p w14:paraId="0415D95A" w14:textId="77777777" w:rsidR="00CE26C3" w:rsidRPr="00731494" w:rsidRDefault="00CE26C3" w:rsidP="00B30CE5"/>
          <w:p w14:paraId="5540101C" w14:textId="77777777" w:rsidR="00CE26C3" w:rsidRPr="00731494" w:rsidRDefault="00CE26C3" w:rsidP="00B30CE5">
            <w:pPr>
              <w:jc w:val="center"/>
            </w:pPr>
            <w:r w:rsidRPr="00731494">
              <w:rPr>
                <w:rFonts w:ascii="Arial" w:hAnsi="Arial" w:cs="Arial"/>
                <w:color w:val="000000"/>
                <w:position w:val="-2"/>
                <w:sz w:val="18"/>
                <w:szCs w:val="18"/>
              </w:rPr>
              <w:t xml:space="preserve"> (žig in podpis) </w:t>
            </w:r>
          </w:p>
        </w:tc>
      </w:tr>
    </w:tbl>
    <w:p w14:paraId="302EBB07" w14:textId="205BCEB3" w:rsidR="009A6465" w:rsidRPr="00731494" w:rsidRDefault="002036AB" w:rsidP="00B30CE5">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B30CE5"/>
    <w:p w14:paraId="57EF4F13" w14:textId="77777777" w:rsidR="009A6465" w:rsidRPr="00731494" w:rsidRDefault="002036AB" w:rsidP="00B30C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B30CE5">
      <w:pPr>
        <w:spacing w:after="120"/>
        <w:rPr>
          <w:rFonts w:ascii="Arial" w:hAnsi="Arial" w:cs="Arial"/>
        </w:rPr>
      </w:pPr>
    </w:p>
    <w:p w14:paraId="7115F270" w14:textId="4D69C257" w:rsidR="00BE7E6E" w:rsidRPr="00731494" w:rsidRDefault="002036AB">
      <w:pPr>
        <w:spacing w:before="225" w:after="225" w:line="240" w:lineRule="auto"/>
        <w:jc w:val="both"/>
      </w:pPr>
      <w:r w:rsidRPr="00731494">
        <w:rPr>
          <w:rFonts w:ascii="Arial" w:hAnsi="Arial" w:cs="Arial"/>
          <w:color w:val="000000"/>
          <w:sz w:val="18"/>
          <w:szCs w:val="18"/>
        </w:rPr>
        <w:t xml:space="preserve">V zvezi z javnim naročilom </w:t>
      </w:r>
      <w:r w:rsidRPr="00553308">
        <w:rPr>
          <w:rFonts w:ascii="Arial" w:hAnsi="Arial" w:cs="Arial"/>
          <w:b/>
          <w:bCs/>
          <w:color w:val="000000"/>
          <w:sz w:val="18"/>
          <w:szCs w:val="18"/>
        </w:rPr>
        <w:t>»</w:t>
      </w:r>
      <w:r w:rsidR="00553308"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00435805" w:rsidRPr="00731494">
        <w:rPr>
          <w:rFonts w:ascii="Arial" w:hAnsi="Arial" w:cs="Arial"/>
          <w:b/>
          <w:bCs/>
          <w:color w:val="000000"/>
          <w:sz w:val="18"/>
          <w:szCs w:val="18"/>
        </w:rPr>
        <w:t>«</w:t>
      </w:r>
    </w:p>
    <w:p w14:paraId="7202A82C" w14:textId="77777777" w:rsidR="00BE7E6E" w:rsidRPr="00731494" w:rsidRDefault="002036AB">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2036AB">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2036AB">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2036AB" w:rsidP="00CF52E1">
            <w:pPr>
              <w:numPr>
                <w:ilvl w:val="0"/>
                <w:numId w:val="9"/>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2036AB">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2036AB" w:rsidP="00CF52E1">
            <w:pPr>
              <w:numPr>
                <w:ilvl w:val="0"/>
                <w:numId w:val="10"/>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2036A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1C507589" w:rsidR="00BE7E6E" w:rsidRPr="00731494" w:rsidRDefault="002036AB">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53308"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2036A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2036AB">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2036AB">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2036AB">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2036AB">
            <w:pPr>
              <w:jc w:val="center"/>
            </w:pPr>
            <w:r w:rsidRPr="00731494">
              <w:rPr>
                <w:rFonts w:ascii="Arial" w:hAnsi="Arial" w:cs="Arial"/>
                <w:color w:val="A9A9A9"/>
                <w:position w:val="-2"/>
                <w:sz w:val="18"/>
                <w:szCs w:val="18"/>
              </w:rPr>
              <w:t>(žig in podpis)</w:t>
            </w:r>
          </w:p>
        </w:tc>
      </w:tr>
    </w:tbl>
    <w:p w14:paraId="6A766F27"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B30CE5">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2036AB" w:rsidP="00B30CE5">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B30CE5"/>
    <w:p w14:paraId="3558EB34" w14:textId="77777777" w:rsidR="009A6465" w:rsidRPr="00731494" w:rsidRDefault="002036AB" w:rsidP="00B30C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B30CE5">
      <w:pPr>
        <w:spacing w:after="120"/>
        <w:rPr>
          <w:rFonts w:ascii="Arial" w:hAnsi="Arial" w:cs="Arial"/>
        </w:rPr>
      </w:pPr>
    </w:p>
    <w:p w14:paraId="5D84034C" w14:textId="77777777" w:rsidR="00BE7E6E" w:rsidRPr="00731494" w:rsidRDefault="002036AB">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2036AB">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2036AB">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B30CE5">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2036AB" w:rsidP="00B30CE5">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B30CE5"/>
    <w:p w14:paraId="1E5F1D0D" w14:textId="77777777" w:rsidR="009A6465" w:rsidRPr="00731494" w:rsidRDefault="002036AB" w:rsidP="00B30C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B30CE5">
      <w:pPr>
        <w:spacing w:after="120"/>
        <w:rPr>
          <w:rFonts w:ascii="Arial" w:hAnsi="Arial" w:cs="Arial"/>
        </w:rPr>
      </w:pPr>
    </w:p>
    <w:p w14:paraId="537462EB" w14:textId="77777777" w:rsidR="00BE7E6E" w:rsidRPr="00731494" w:rsidRDefault="002036AB">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2036AB">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2036AB">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2036AB">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2036AB">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2036AB">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2036AB">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2036AB">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2036AB">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2036AB">
            <w:r w:rsidRPr="00731494">
              <w:rPr>
                <w:rFonts w:ascii="Arial" w:hAnsi="Arial" w:cs="Arial"/>
                <w:color w:val="000000"/>
                <w:position w:val="-2"/>
                <w:sz w:val="18"/>
                <w:szCs w:val="18"/>
              </w:rPr>
              <w:t> </w:t>
            </w:r>
          </w:p>
        </w:tc>
      </w:tr>
    </w:tbl>
    <w:p w14:paraId="6B9EF599"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2036AB">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2036AB">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2036AB">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2036AB">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2036AB">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2036AB">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2036AB">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2036AB">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2036AB">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2036AB">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2036AB">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2036AB">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2036AB">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2036AB">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2036AB">
            <w:r w:rsidRPr="00731494">
              <w:rPr>
                <w:rFonts w:ascii="Arial" w:hAnsi="Arial" w:cs="Arial"/>
                <w:color w:val="000000"/>
                <w:position w:val="-2"/>
                <w:sz w:val="18"/>
                <w:szCs w:val="18"/>
              </w:rPr>
              <w:t> </w:t>
            </w:r>
          </w:p>
        </w:tc>
      </w:tr>
    </w:tbl>
    <w:p w14:paraId="459283CB" w14:textId="77777777" w:rsidR="00BE7E6E" w:rsidRPr="00731494" w:rsidRDefault="002036AB">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2036AB">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2036AB">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2036AB">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2036AB">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2036AB">
            <w:pPr>
              <w:jc w:val="center"/>
            </w:pPr>
            <w:r w:rsidRPr="00731494">
              <w:rPr>
                <w:rFonts w:ascii="Arial" w:hAnsi="Arial" w:cs="Arial"/>
                <w:color w:val="A9A9A9"/>
                <w:position w:val="-2"/>
                <w:sz w:val="18"/>
                <w:szCs w:val="18"/>
              </w:rPr>
              <w:t>(podpis)</w:t>
            </w:r>
          </w:p>
        </w:tc>
      </w:tr>
    </w:tbl>
    <w:p w14:paraId="37B5D49D"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2036AB">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B30CE5">
          <w:footerReference w:type="default" r:id="rId13"/>
          <w:pgSz w:w="11906" w:h="16838"/>
          <w:pgMar w:top="1418" w:right="1418" w:bottom="1418" w:left="1418" w:header="567" w:footer="596" w:gutter="0"/>
          <w:cols w:space="708"/>
          <w:docGrid w:linePitch="360"/>
        </w:sectPr>
      </w:pPr>
    </w:p>
    <w:p w14:paraId="484F209D" w14:textId="21D1F4BC" w:rsidR="00CF2BF2" w:rsidRPr="007369A8" w:rsidRDefault="00CF2BF2" w:rsidP="00CF2BF2">
      <w:pPr>
        <w:spacing w:before="225" w:after="225" w:line="240" w:lineRule="auto"/>
        <w:jc w:val="right"/>
        <w:rPr>
          <w:rFonts w:ascii="Arial" w:hAnsi="Arial" w:cs="Arial"/>
          <w:sz w:val="18"/>
          <w:szCs w:val="18"/>
        </w:rPr>
      </w:pPr>
      <w:r w:rsidRPr="007369A8">
        <w:rPr>
          <w:rFonts w:ascii="Arial" w:hAnsi="Arial" w:cs="Arial"/>
          <w:sz w:val="18"/>
          <w:szCs w:val="18"/>
        </w:rPr>
        <w:lastRenderedPageBreak/>
        <w:t>Obrazec št: 5</w:t>
      </w:r>
    </w:p>
    <w:p w14:paraId="1EA30E37" w14:textId="1878DC24" w:rsidR="00CF2BF2" w:rsidRPr="007369A8"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69A8">
        <w:rPr>
          <w:rFonts w:ascii="Arial" w:hAnsi="Arial" w:cs="Arial"/>
        </w:rPr>
        <w:t>Referenčna lista gospodarskega subjekta</w:t>
      </w:r>
      <w:r w:rsidR="007369A8" w:rsidRPr="007369A8">
        <w:rPr>
          <w:rFonts w:ascii="Arial" w:hAnsi="Arial" w:cs="Arial"/>
        </w:rPr>
        <w:t xml:space="preserve"> – za sklop 2</w:t>
      </w:r>
    </w:p>
    <w:p w14:paraId="70650C06" w14:textId="4B23093B" w:rsidR="00CF2BF2" w:rsidRPr="007369A8" w:rsidRDefault="00CF2BF2" w:rsidP="00CF2BF2">
      <w:pPr>
        <w:spacing w:before="225" w:after="225" w:line="240" w:lineRule="auto"/>
        <w:jc w:val="both"/>
      </w:pPr>
      <w:r w:rsidRPr="007369A8">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48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5"/>
        <w:gridCol w:w="6299"/>
        <w:gridCol w:w="2093"/>
        <w:gridCol w:w="2926"/>
      </w:tblGrid>
      <w:tr w:rsidR="007369A8" w:rsidRPr="007369A8" w14:paraId="542B96E2" w14:textId="77777777" w:rsidTr="007369A8">
        <w:tc>
          <w:tcPr>
            <w:tcW w:w="8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7369A8" w:rsidRPr="007369A8" w:rsidRDefault="007369A8" w:rsidP="00B30CE5">
            <w:pPr>
              <w:jc w:val="center"/>
            </w:pPr>
            <w:r w:rsidRPr="007369A8">
              <w:rPr>
                <w:rFonts w:ascii="Arial" w:hAnsi="Arial" w:cs="Arial"/>
                <w:b/>
                <w:bCs/>
                <w:color w:val="000000"/>
                <w:position w:val="-2"/>
                <w:sz w:val="18"/>
                <w:szCs w:val="18"/>
                <w:shd w:val="clear" w:color="auto" w:fill="CCCCCC"/>
              </w:rPr>
              <w:t>Naročnik</w:t>
            </w:r>
            <w:r w:rsidRPr="007369A8">
              <w:rPr>
                <w:rFonts w:ascii="Arial" w:hAnsi="Arial" w:cs="Arial"/>
                <w:b/>
                <w:bCs/>
                <w:color w:val="000000"/>
                <w:position w:val="-2"/>
                <w:sz w:val="18"/>
                <w:szCs w:val="18"/>
                <w:shd w:val="clear" w:color="auto" w:fill="CCCCCC"/>
              </w:rPr>
              <w:br/>
              <w:t>(naziv, naslov)</w:t>
            </w:r>
          </w:p>
        </w:tc>
        <w:tc>
          <w:tcPr>
            <w:tcW w:w="232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7369A8" w:rsidRPr="007369A8" w:rsidRDefault="007369A8" w:rsidP="00B30CE5">
            <w:pPr>
              <w:jc w:val="center"/>
              <w:rPr>
                <w:rFonts w:ascii="Arial" w:hAnsi="Arial" w:cs="Arial"/>
                <w:bCs/>
                <w:color w:val="000000"/>
                <w:position w:val="-2"/>
                <w:sz w:val="18"/>
                <w:szCs w:val="18"/>
                <w:shd w:val="clear" w:color="auto" w:fill="CCCCCC"/>
              </w:rPr>
            </w:pPr>
            <w:r w:rsidRPr="007369A8">
              <w:rPr>
                <w:rFonts w:ascii="Arial" w:hAnsi="Arial" w:cs="Arial"/>
                <w:b/>
                <w:bCs/>
                <w:color w:val="000000"/>
                <w:position w:val="-2"/>
                <w:sz w:val="18"/>
                <w:szCs w:val="18"/>
                <w:shd w:val="clear" w:color="auto" w:fill="CCCCCC"/>
              </w:rPr>
              <w:t>Predmet referenčnega posla</w:t>
            </w:r>
            <w:r w:rsidRPr="007369A8">
              <w:rPr>
                <w:rFonts w:ascii="Arial" w:hAnsi="Arial" w:cs="Arial"/>
                <w:b/>
                <w:bCs/>
                <w:color w:val="000000"/>
                <w:position w:val="-2"/>
                <w:sz w:val="18"/>
                <w:szCs w:val="18"/>
                <w:shd w:val="clear" w:color="auto" w:fill="CCCCCC"/>
              </w:rPr>
              <w:br/>
            </w:r>
          </w:p>
          <w:p w14:paraId="6C73259F" w14:textId="4DF358E0" w:rsidR="007369A8" w:rsidRPr="007369A8" w:rsidRDefault="007369A8" w:rsidP="007369A8">
            <w:pPr>
              <w:jc w:val="center"/>
              <w:rPr>
                <w:rFonts w:ascii="Arial" w:hAnsi="Arial" w:cs="Arial"/>
                <w:bCs/>
                <w:i/>
                <w:iCs/>
                <w:color w:val="000000"/>
                <w:position w:val="-2"/>
                <w:sz w:val="16"/>
                <w:szCs w:val="16"/>
                <w:shd w:val="clear" w:color="auto" w:fill="CCCCCC"/>
              </w:rPr>
            </w:pPr>
            <w:r w:rsidRPr="007369A8">
              <w:rPr>
                <w:rFonts w:ascii="Arial" w:hAnsi="Arial" w:cs="Arial"/>
                <w:bCs/>
                <w:color w:val="000000"/>
                <w:position w:val="-2"/>
                <w:sz w:val="16"/>
                <w:szCs w:val="16"/>
                <w:shd w:val="clear" w:color="auto" w:fill="CCCCCC"/>
              </w:rPr>
              <w:t>(</w:t>
            </w:r>
            <w:r w:rsidRPr="007369A8">
              <w:rPr>
                <w:rFonts w:ascii="Arial" w:hAnsi="Arial" w:cs="Arial"/>
                <w:bCs/>
                <w:i/>
                <w:iCs/>
                <w:color w:val="000000"/>
                <w:position w:val="-2"/>
                <w:sz w:val="16"/>
                <w:szCs w:val="16"/>
                <w:shd w:val="clear" w:color="auto" w:fill="CCCCCC"/>
              </w:rPr>
              <w:t>podroben opis referenčnega posla iz katerega mora izhajati, ali so bile v okviru referenčnega posla izvedene storitve s področja:</w:t>
            </w:r>
          </w:p>
          <w:p w14:paraId="4BC74345" w14:textId="77777777" w:rsidR="007369A8" w:rsidRPr="007369A8" w:rsidRDefault="007369A8" w:rsidP="00CF52E1">
            <w:pPr>
              <w:pStyle w:val="ListParagraph"/>
              <w:numPr>
                <w:ilvl w:val="0"/>
                <w:numId w:val="18"/>
              </w:numPr>
              <w:spacing w:before="60" w:after="135"/>
              <w:ind w:left="714" w:hanging="357"/>
              <w:jc w:val="both"/>
              <w:textAlignment w:val="center"/>
              <w:rPr>
                <w:rFonts w:ascii="Arial" w:hAnsi="Arial" w:cs="Arial"/>
                <w:i/>
                <w:iCs/>
                <w:color w:val="000000"/>
                <w:position w:val="-2"/>
                <w:sz w:val="16"/>
                <w:szCs w:val="16"/>
              </w:rPr>
            </w:pPr>
            <w:r w:rsidRPr="007369A8">
              <w:rPr>
                <w:rFonts w:ascii="Arial" w:hAnsi="Arial" w:cs="Arial"/>
                <w:i/>
                <w:iCs/>
                <w:color w:val="000000"/>
                <w:position w:val="-2"/>
                <w:sz w:val="16"/>
                <w:szCs w:val="16"/>
              </w:rPr>
              <w:t>poslovne inteligence,</w:t>
            </w:r>
          </w:p>
          <w:p w14:paraId="366C8E46" w14:textId="30CD667F" w:rsidR="007369A8" w:rsidRPr="007369A8" w:rsidRDefault="007369A8" w:rsidP="00CF52E1">
            <w:pPr>
              <w:pStyle w:val="ListParagraph"/>
              <w:numPr>
                <w:ilvl w:val="0"/>
                <w:numId w:val="18"/>
              </w:numPr>
              <w:spacing w:before="135" w:after="135"/>
              <w:jc w:val="both"/>
              <w:textAlignment w:val="center"/>
              <w:rPr>
                <w:rFonts w:ascii="Arial" w:hAnsi="Arial" w:cs="Arial"/>
                <w:i/>
                <w:iCs/>
                <w:color w:val="000000"/>
                <w:position w:val="-2"/>
                <w:sz w:val="16"/>
                <w:szCs w:val="16"/>
              </w:rPr>
            </w:pPr>
            <w:r w:rsidRPr="007369A8">
              <w:rPr>
                <w:rFonts w:ascii="Arial" w:hAnsi="Arial" w:cs="Arial"/>
                <w:i/>
                <w:iCs/>
                <w:color w:val="000000"/>
                <w:position w:val="-2"/>
                <w:sz w:val="16"/>
                <w:szCs w:val="16"/>
              </w:rPr>
              <w:t>statistične obdelave na področju športa in</w:t>
            </w:r>
          </w:p>
          <w:p w14:paraId="2C8C137D" w14:textId="1F3FDF45" w:rsidR="007369A8" w:rsidRPr="007369A8" w:rsidRDefault="007369A8" w:rsidP="00CF52E1">
            <w:pPr>
              <w:pStyle w:val="ListParagraph"/>
              <w:numPr>
                <w:ilvl w:val="0"/>
                <w:numId w:val="18"/>
              </w:numPr>
              <w:spacing w:before="135" w:after="135"/>
              <w:jc w:val="both"/>
              <w:textAlignment w:val="center"/>
              <w:rPr>
                <w:rFonts w:ascii="Arial" w:hAnsi="Arial" w:cs="Arial"/>
                <w:color w:val="000000"/>
                <w:position w:val="-2"/>
                <w:sz w:val="18"/>
                <w:szCs w:val="18"/>
              </w:rPr>
            </w:pPr>
            <w:r w:rsidRPr="007369A8">
              <w:rPr>
                <w:rFonts w:ascii="Arial" w:hAnsi="Arial" w:cs="Arial"/>
                <w:i/>
                <w:iCs/>
                <w:color w:val="000000"/>
                <w:position w:val="-2"/>
                <w:sz w:val="16"/>
                <w:szCs w:val="16"/>
              </w:rPr>
              <w:t>statistične obdelave na področju medicine.)</w:t>
            </w:r>
          </w:p>
        </w:tc>
        <w:tc>
          <w:tcPr>
            <w:tcW w:w="77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6D5E34C0" w:rsidR="007369A8" w:rsidRPr="007369A8" w:rsidRDefault="007369A8" w:rsidP="00B30CE5">
            <w:pPr>
              <w:jc w:val="center"/>
            </w:pPr>
            <w:r w:rsidRPr="007369A8">
              <w:rPr>
                <w:rFonts w:ascii="Arial" w:hAnsi="Arial" w:cs="Arial"/>
                <w:b/>
                <w:bCs/>
                <w:color w:val="000000"/>
                <w:position w:val="-2"/>
                <w:sz w:val="18"/>
                <w:szCs w:val="18"/>
                <w:shd w:val="clear" w:color="auto" w:fill="CCCCCC"/>
              </w:rPr>
              <w:t>Čas realizacije referenčnega posla</w:t>
            </w:r>
          </w:p>
        </w:tc>
        <w:tc>
          <w:tcPr>
            <w:tcW w:w="10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7369A8" w:rsidRPr="007369A8" w:rsidRDefault="007369A8" w:rsidP="00B30CE5">
            <w:pPr>
              <w:jc w:val="center"/>
            </w:pPr>
            <w:r w:rsidRPr="007369A8">
              <w:rPr>
                <w:rFonts w:ascii="Arial" w:hAnsi="Arial" w:cs="Arial"/>
                <w:b/>
                <w:bCs/>
                <w:color w:val="000000"/>
                <w:position w:val="-2"/>
                <w:sz w:val="18"/>
                <w:szCs w:val="18"/>
                <w:shd w:val="clear" w:color="auto" w:fill="CCCCCC"/>
              </w:rPr>
              <w:t>Kontaktna oseba pri naročniku</w:t>
            </w:r>
            <w:r w:rsidRPr="007369A8">
              <w:rPr>
                <w:rFonts w:ascii="Arial" w:hAnsi="Arial" w:cs="Arial"/>
                <w:b/>
                <w:bCs/>
                <w:color w:val="000000"/>
                <w:position w:val="-2"/>
                <w:sz w:val="18"/>
                <w:szCs w:val="18"/>
                <w:shd w:val="clear" w:color="auto" w:fill="CCCCCC"/>
              </w:rPr>
              <w:br/>
              <w:t>(ime in priimek ter telefon in e-mail)</w:t>
            </w:r>
          </w:p>
        </w:tc>
      </w:tr>
      <w:tr w:rsidR="007369A8" w:rsidRPr="007369A8" w14:paraId="47E7B754" w14:textId="77777777" w:rsidTr="007369A8">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7369A8" w:rsidRPr="007369A8" w:rsidRDefault="007369A8" w:rsidP="00B30CE5">
            <w:r w:rsidRPr="007369A8">
              <w:rPr>
                <w:rFonts w:ascii="Arial" w:hAnsi="Arial" w:cs="Arial"/>
                <w:color w:val="000000"/>
                <w:position w:val="-2"/>
                <w:sz w:val="18"/>
                <w:szCs w:val="18"/>
              </w:rPr>
              <w:t> </w:t>
            </w:r>
          </w:p>
        </w:tc>
        <w:tc>
          <w:tcPr>
            <w:tcW w:w="23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7369A8" w:rsidRPr="007369A8" w:rsidRDefault="007369A8" w:rsidP="00B30CE5">
            <w:pPr>
              <w:rPr>
                <w:rFonts w:ascii="Arial" w:hAnsi="Arial" w:cs="Arial"/>
                <w:color w:val="000000"/>
                <w:position w:val="-2"/>
                <w:sz w:val="18"/>
                <w:szCs w:val="18"/>
              </w:rPr>
            </w:pPr>
            <w:r w:rsidRPr="007369A8">
              <w:rPr>
                <w:rFonts w:ascii="Arial" w:hAnsi="Arial" w:cs="Arial"/>
                <w:color w:val="000000"/>
                <w:position w:val="-2"/>
                <w:sz w:val="18"/>
                <w:szCs w:val="18"/>
              </w:rPr>
              <w:t> </w:t>
            </w:r>
          </w:p>
          <w:p w14:paraId="14BB1D6D" w14:textId="77777777" w:rsidR="007369A8" w:rsidRPr="007369A8" w:rsidRDefault="007369A8" w:rsidP="00B30CE5"/>
        </w:tc>
        <w:tc>
          <w:tcPr>
            <w:tcW w:w="7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7369A8" w:rsidRPr="007369A8" w:rsidRDefault="007369A8" w:rsidP="00B30CE5">
            <w:r w:rsidRPr="007369A8">
              <w:rPr>
                <w:rFonts w:ascii="Arial" w:hAnsi="Arial" w:cs="Arial"/>
                <w:color w:val="000000"/>
                <w:position w:val="-2"/>
                <w:sz w:val="18"/>
                <w:szCs w:val="18"/>
              </w:rPr>
              <w:t> </w:t>
            </w:r>
          </w:p>
        </w:tc>
        <w:tc>
          <w:tcPr>
            <w:tcW w:w="10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7369A8" w:rsidRPr="007369A8" w:rsidRDefault="007369A8" w:rsidP="00B30CE5">
            <w:r w:rsidRPr="007369A8">
              <w:rPr>
                <w:rFonts w:ascii="Arial" w:hAnsi="Arial" w:cs="Arial"/>
                <w:color w:val="000000"/>
                <w:position w:val="-2"/>
                <w:sz w:val="18"/>
                <w:szCs w:val="18"/>
              </w:rPr>
              <w:t> </w:t>
            </w:r>
          </w:p>
        </w:tc>
      </w:tr>
      <w:tr w:rsidR="007369A8" w:rsidRPr="007369A8" w14:paraId="58C4F8BD" w14:textId="77777777" w:rsidTr="007369A8">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7369A8" w:rsidRPr="007369A8" w:rsidRDefault="007369A8" w:rsidP="00B30CE5">
            <w:r w:rsidRPr="007369A8">
              <w:rPr>
                <w:rFonts w:ascii="Arial" w:hAnsi="Arial" w:cs="Arial"/>
                <w:color w:val="000000"/>
                <w:position w:val="-2"/>
                <w:sz w:val="18"/>
                <w:szCs w:val="18"/>
              </w:rPr>
              <w:t> </w:t>
            </w:r>
          </w:p>
        </w:tc>
        <w:tc>
          <w:tcPr>
            <w:tcW w:w="23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7369A8" w:rsidRPr="007369A8" w:rsidRDefault="007369A8" w:rsidP="00B30CE5">
            <w:pPr>
              <w:rPr>
                <w:rFonts w:ascii="Arial" w:hAnsi="Arial" w:cs="Arial"/>
                <w:color w:val="000000"/>
                <w:position w:val="-2"/>
                <w:sz w:val="18"/>
                <w:szCs w:val="18"/>
              </w:rPr>
            </w:pPr>
            <w:r w:rsidRPr="007369A8">
              <w:rPr>
                <w:rFonts w:ascii="Arial" w:hAnsi="Arial" w:cs="Arial"/>
                <w:color w:val="000000"/>
                <w:position w:val="-2"/>
                <w:sz w:val="18"/>
                <w:szCs w:val="18"/>
              </w:rPr>
              <w:t> </w:t>
            </w:r>
          </w:p>
          <w:p w14:paraId="101CE247" w14:textId="77777777" w:rsidR="007369A8" w:rsidRPr="007369A8" w:rsidRDefault="007369A8" w:rsidP="00B30CE5"/>
        </w:tc>
        <w:tc>
          <w:tcPr>
            <w:tcW w:w="7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7369A8" w:rsidRPr="007369A8" w:rsidRDefault="007369A8" w:rsidP="00B30CE5">
            <w:r w:rsidRPr="007369A8">
              <w:rPr>
                <w:rFonts w:ascii="Arial" w:hAnsi="Arial" w:cs="Arial"/>
                <w:color w:val="000000"/>
                <w:position w:val="-2"/>
                <w:sz w:val="18"/>
                <w:szCs w:val="18"/>
              </w:rPr>
              <w:t> </w:t>
            </w:r>
          </w:p>
        </w:tc>
        <w:tc>
          <w:tcPr>
            <w:tcW w:w="10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7369A8" w:rsidRPr="007369A8" w:rsidRDefault="007369A8" w:rsidP="00B30CE5">
            <w:r w:rsidRPr="007369A8">
              <w:rPr>
                <w:rFonts w:ascii="Arial" w:hAnsi="Arial" w:cs="Arial"/>
                <w:color w:val="000000"/>
                <w:position w:val="-2"/>
                <w:sz w:val="18"/>
                <w:szCs w:val="18"/>
              </w:rPr>
              <w:t> </w:t>
            </w:r>
          </w:p>
        </w:tc>
      </w:tr>
      <w:tr w:rsidR="007369A8" w:rsidRPr="007369A8" w14:paraId="7D70634A" w14:textId="77777777" w:rsidTr="007369A8">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7369A8" w:rsidRPr="007369A8" w:rsidRDefault="007369A8" w:rsidP="00B30CE5">
            <w:r w:rsidRPr="007369A8">
              <w:rPr>
                <w:rFonts w:ascii="Arial" w:hAnsi="Arial" w:cs="Arial"/>
                <w:color w:val="000000"/>
                <w:position w:val="-2"/>
                <w:sz w:val="18"/>
                <w:szCs w:val="18"/>
              </w:rPr>
              <w:t> </w:t>
            </w:r>
          </w:p>
        </w:tc>
        <w:tc>
          <w:tcPr>
            <w:tcW w:w="23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7369A8" w:rsidRPr="007369A8" w:rsidRDefault="007369A8" w:rsidP="00B30CE5">
            <w:pPr>
              <w:rPr>
                <w:rFonts w:ascii="Arial" w:hAnsi="Arial" w:cs="Arial"/>
                <w:color w:val="000000"/>
                <w:position w:val="-2"/>
                <w:sz w:val="18"/>
                <w:szCs w:val="18"/>
              </w:rPr>
            </w:pPr>
            <w:r w:rsidRPr="007369A8">
              <w:rPr>
                <w:rFonts w:ascii="Arial" w:hAnsi="Arial" w:cs="Arial"/>
                <w:color w:val="000000"/>
                <w:position w:val="-2"/>
                <w:sz w:val="18"/>
                <w:szCs w:val="18"/>
              </w:rPr>
              <w:t> </w:t>
            </w:r>
          </w:p>
          <w:p w14:paraId="53C367F8" w14:textId="77777777" w:rsidR="007369A8" w:rsidRPr="007369A8" w:rsidRDefault="007369A8" w:rsidP="00B30CE5"/>
        </w:tc>
        <w:tc>
          <w:tcPr>
            <w:tcW w:w="7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7369A8" w:rsidRPr="007369A8" w:rsidRDefault="007369A8" w:rsidP="00B30CE5">
            <w:r w:rsidRPr="007369A8">
              <w:rPr>
                <w:rFonts w:ascii="Arial" w:hAnsi="Arial" w:cs="Arial"/>
                <w:color w:val="000000"/>
                <w:position w:val="-2"/>
                <w:sz w:val="18"/>
                <w:szCs w:val="18"/>
              </w:rPr>
              <w:t> </w:t>
            </w:r>
          </w:p>
        </w:tc>
        <w:tc>
          <w:tcPr>
            <w:tcW w:w="10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7369A8" w:rsidRPr="007369A8" w:rsidRDefault="007369A8" w:rsidP="00B30CE5">
            <w:r w:rsidRPr="007369A8">
              <w:rPr>
                <w:rFonts w:ascii="Arial" w:hAnsi="Arial" w:cs="Arial"/>
                <w:color w:val="000000"/>
                <w:position w:val="-2"/>
                <w:sz w:val="18"/>
                <w:szCs w:val="18"/>
              </w:rPr>
              <w:t> </w:t>
            </w:r>
          </w:p>
        </w:tc>
      </w:tr>
    </w:tbl>
    <w:p w14:paraId="712CF889" w14:textId="77777777" w:rsidR="00CF2BF2" w:rsidRPr="007369A8" w:rsidRDefault="00CF2BF2" w:rsidP="00CF2BF2">
      <w:pPr>
        <w:spacing w:before="225" w:after="225" w:line="240" w:lineRule="auto"/>
        <w:jc w:val="both"/>
      </w:pPr>
      <w:r w:rsidRPr="007369A8">
        <w:rPr>
          <w:rFonts w:ascii="Arial" w:hAnsi="Arial" w:cs="Arial"/>
          <w:b/>
          <w:bCs/>
          <w:i/>
          <w:iCs/>
          <w:color w:val="000000"/>
          <w:sz w:val="18"/>
          <w:szCs w:val="18"/>
          <w:u w:val="single"/>
        </w:rPr>
        <w:t>Opomba:</w:t>
      </w:r>
      <w:r w:rsidRPr="007369A8">
        <w:rPr>
          <w:rFonts w:ascii="Arial" w:hAnsi="Arial" w:cs="Arial"/>
          <w:i/>
          <w:iCs/>
          <w:color w:val="000000"/>
          <w:sz w:val="18"/>
          <w:szCs w:val="18"/>
        </w:rPr>
        <w:br/>
        <w:t>V primeru več referenc se obrazec fotokopira.</w:t>
      </w:r>
    </w:p>
    <w:p w14:paraId="65478FA3" w14:textId="77777777" w:rsidR="00CF2BF2" w:rsidRPr="007369A8"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69A8" w14:paraId="6B130126" w14:textId="77777777" w:rsidTr="00B30CE5">
        <w:tc>
          <w:tcPr>
            <w:tcW w:w="2500" w:type="pct"/>
            <w:tcMar>
              <w:top w:w="75" w:type="dxa"/>
              <w:bottom w:w="75" w:type="dxa"/>
            </w:tcMar>
            <w:vAlign w:val="center"/>
          </w:tcPr>
          <w:p w14:paraId="055E4167" w14:textId="77777777" w:rsidR="00CF2BF2" w:rsidRPr="007369A8" w:rsidRDefault="00CF2BF2" w:rsidP="00B30CE5">
            <w:r w:rsidRPr="007369A8">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69A8" w:rsidRDefault="00CF2BF2" w:rsidP="00B30CE5">
            <w:r w:rsidRPr="007369A8">
              <w:rPr>
                <w:rFonts w:ascii="Arial" w:hAnsi="Arial" w:cs="Arial"/>
                <w:color w:val="000000"/>
                <w:position w:val="-2"/>
                <w:sz w:val="18"/>
                <w:szCs w:val="18"/>
              </w:rPr>
              <w:t>Ime in priimek: _____________________</w:t>
            </w:r>
          </w:p>
        </w:tc>
      </w:tr>
      <w:tr w:rsidR="00CF2BF2" w:rsidRPr="00731494" w14:paraId="42E9588A" w14:textId="77777777" w:rsidTr="00B30CE5">
        <w:tc>
          <w:tcPr>
            <w:tcW w:w="2500" w:type="pct"/>
            <w:tcMar>
              <w:top w:w="75" w:type="dxa"/>
              <w:bottom w:w="75" w:type="dxa"/>
            </w:tcMar>
            <w:vAlign w:val="center"/>
          </w:tcPr>
          <w:p w14:paraId="532001BE" w14:textId="77777777" w:rsidR="00CF2BF2" w:rsidRPr="007369A8" w:rsidRDefault="00CF2BF2" w:rsidP="00B30CE5"/>
        </w:tc>
        <w:tc>
          <w:tcPr>
            <w:tcW w:w="0" w:type="auto"/>
            <w:tcMar>
              <w:top w:w="75" w:type="dxa"/>
              <w:bottom w:w="75" w:type="dxa"/>
            </w:tcMar>
            <w:vAlign w:val="center"/>
          </w:tcPr>
          <w:p w14:paraId="0DEFC871" w14:textId="77777777" w:rsidR="00CF2BF2" w:rsidRPr="00731494" w:rsidRDefault="00CF2BF2" w:rsidP="00B30CE5">
            <w:r w:rsidRPr="007369A8">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008A1601" w14:textId="77777777" w:rsidR="00672162" w:rsidRPr="00731494" w:rsidRDefault="00672162" w:rsidP="00672162">
      <w:pPr>
        <w:spacing w:after="0"/>
        <w:jc w:val="right"/>
        <w:rPr>
          <w:rFonts w:ascii="Arial" w:hAnsi="Arial" w:cs="Arial"/>
          <w:sz w:val="18"/>
          <w:szCs w:val="18"/>
        </w:rPr>
      </w:pPr>
      <w:r w:rsidRPr="00731494">
        <w:rPr>
          <w:rFonts w:ascii="Arial" w:hAnsi="Arial" w:cs="Arial"/>
          <w:sz w:val="18"/>
          <w:szCs w:val="18"/>
        </w:rPr>
        <w:lastRenderedPageBreak/>
        <w:t>Obrazec št: 6</w:t>
      </w:r>
    </w:p>
    <w:p w14:paraId="4C7AE16E" w14:textId="77777777" w:rsidR="00672162" w:rsidRPr="00731494" w:rsidRDefault="00672162" w:rsidP="00672162"/>
    <w:p w14:paraId="2127143A" w14:textId="5094273B" w:rsidR="00672162" w:rsidRPr="00731494" w:rsidRDefault="00672162" w:rsidP="0067216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in kadrovska usposobljenost</w:t>
      </w:r>
    </w:p>
    <w:p w14:paraId="653F59FA" w14:textId="77777777" w:rsidR="00BA3931" w:rsidRDefault="00BA3931">
      <w:pPr>
        <w:rPr>
          <w:rFonts w:ascii="Arial" w:hAnsi="Arial" w:cs="Arial"/>
          <w:sz w:val="18"/>
          <w:szCs w:val="18"/>
        </w:rPr>
      </w:pPr>
    </w:p>
    <w:p w14:paraId="0A096DDD" w14:textId="0BB9CF00" w:rsidR="00710B62" w:rsidRDefault="00BA3931" w:rsidP="00BA3931">
      <w:pPr>
        <w:jc w:val="both"/>
        <w:rPr>
          <w:rFonts w:ascii="Arial" w:hAnsi="Arial" w:cs="Arial"/>
          <w:sz w:val="18"/>
          <w:szCs w:val="18"/>
        </w:rPr>
      </w:pPr>
      <w:r>
        <w:rPr>
          <w:rFonts w:ascii="Arial" w:hAnsi="Arial" w:cs="Arial"/>
          <w:sz w:val="18"/>
          <w:szCs w:val="18"/>
        </w:rPr>
        <w:t>Spodaj podpisani zastopnik gospodarskega subjekta / izvajalca pod kazensko in materialno odgovornostjo izjavljam, da izpolnjujemo vse zahteve naročnika</w:t>
      </w:r>
      <w:r w:rsidR="00710B62">
        <w:rPr>
          <w:rFonts w:ascii="Arial" w:hAnsi="Arial" w:cs="Arial"/>
          <w:sz w:val="18"/>
          <w:szCs w:val="18"/>
        </w:rPr>
        <w:t xml:space="preserve"> za javno naročilo z naslovom: </w:t>
      </w:r>
      <w:r w:rsidR="00710B62" w:rsidRPr="00710B62">
        <w:rPr>
          <w:rFonts w:ascii="Arial" w:hAnsi="Arial" w:cs="Arial"/>
          <w:b/>
          <w:bCs/>
          <w:sz w:val="18"/>
          <w:szCs w:val="18"/>
        </w:rPr>
        <w:t>»Integrirana obravnava oseb s kronično ledvično boleznijo z vidika krepitve zdravstvene pismenosti in zmanjševanja neenakosti v zdravju – Ustavimo KLB</w:t>
      </w:r>
      <w:r w:rsidR="00710B62">
        <w:rPr>
          <w:rFonts w:ascii="Arial" w:hAnsi="Arial" w:cs="Arial"/>
          <w:b/>
          <w:bCs/>
          <w:sz w:val="18"/>
          <w:szCs w:val="18"/>
        </w:rPr>
        <w:t>«</w:t>
      </w:r>
      <w:r>
        <w:rPr>
          <w:rFonts w:ascii="Arial" w:hAnsi="Arial" w:cs="Arial"/>
          <w:sz w:val="18"/>
          <w:szCs w:val="18"/>
        </w:rPr>
        <w:t>,</w:t>
      </w:r>
      <w:r w:rsidR="00710B62">
        <w:rPr>
          <w:rFonts w:ascii="Arial" w:hAnsi="Arial" w:cs="Arial"/>
          <w:sz w:val="18"/>
          <w:szCs w:val="18"/>
        </w:rPr>
        <w:t xml:space="preserve"> za sklop: ______ </w:t>
      </w:r>
      <w:r w:rsidR="00710B62" w:rsidRPr="00710B62">
        <w:rPr>
          <w:rFonts w:ascii="Arial" w:hAnsi="Arial" w:cs="Arial"/>
          <w:i/>
          <w:iCs/>
          <w:color w:val="808080" w:themeColor="background1" w:themeShade="80"/>
          <w:sz w:val="18"/>
          <w:szCs w:val="18"/>
        </w:rPr>
        <w:t>(ponudnik navede za kateri sklop oddaja ponudbo oziroma izjavlja izpolnjevanje zahtev naročnika)</w:t>
      </w:r>
      <w:r w:rsidR="00710B62">
        <w:rPr>
          <w:rFonts w:ascii="Arial" w:hAnsi="Arial" w:cs="Arial"/>
          <w:sz w:val="18"/>
          <w:szCs w:val="18"/>
        </w:rPr>
        <w:t>,</w:t>
      </w:r>
      <w:r>
        <w:rPr>
          <w:rFonts w:ascii="Arial" w:hAnsi="Arial" w:cs="Arial"/>
          <w:sz w:val="18"/>
          <w:szCs w:val="18"/>
        </w:rPr>
        <w:t xml:space="preserve"> kot izhajajo iz predmetnega obrazca ter se zavezujemo, da bomo na podlagi poziva naročnika predložili dodatna dokazila, iz katerih bo izhajalo izpolnjevanje vseh navedenih zahtev.</w:t>
      </w:r>
    </w:p>
    <w:p w14:paraId="17E73C2D" w14:textId="77777777" w:rsidR="00710B62" w:rsidRDefault="00710B62" w:rsidP="00BA3931">
      <w:pPr>
        <w:jc w:val="both"/>
        <w:rPr>
          <w:rFonts w:ascii="Arial" w:hAnsi="Arial" w:cs="Arial"/>
          <w:sz w:val="18"/>
          <w:szCs w:val="18"/>
        </w:rPr>
      </w:pPr>
    </w:p>
    <w:p w14:paraId="2684F077" w14:textId="77777777" w:rsidR="008E1089" w:rsidRDefault="008E1089" w:rsidP="00BA3931">
      <w:pPr>
        <w:jc w:val="both"/>
        <w:rPr>
          <w:rFonts w:ascii="Arial" w:hAnsi="Arial" w:cs="Arial"/>
          <w:sz w:val="18"/>
          <w:szCs w:val="18"/>
        </w:rPr>
      </w:pPr>
    </w:p>
    <w:p w14:paraId="1CFC537B" w14:textId="77777777" w:rsidR="00710B62" w:rsidRDefault="00710B62" w:rsidP="00710B62">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1: Programi telesne vadbe in testiranje telesnih zmogljivosti</w:t>
      </w:r>
    </w:p>
    <w:p w14:paraId="5BB6C382" w14:textId="2DAB9477" w:rsidR="00710B62" w:rsidRDefault="00B36391" w:rsidP="00B36391">
      <w:pPr>
        <w:jc w:val="both"/>
        <w:rPr>
          <w:rFonts w:ascii="Arial" w:hAnsi="Arial" w:cs="Arial"/>
          <w:color w:val="000000"/>
          <w:position w:val="-2"/>
          <w:sz w:val="18"/>
          <w:szCs w:val="18"/>
        </w:rPr>
      </w:pPr>
      <w:r w:rsidRPr="00B36391">
        <w:rPr>
          <w:rFonts w:ascii="Arial" w:hAnsi="Arial" w:cs="Arial"/>
          <w:color w:val="000000"/>
          <w:position w:val="-2"/>
          <w:sz w:val="18"/>
          <w:szCs w:val="18"/>
        </w:rPr>
        <w:t>Pod ka</w:t>
      </w:r>
      <w:r>
        <w:rPr>
          <w:rFonts w:ascii="Arial" w:hAnsi="Arial" w:cs="Arial"/>
          <w:color w:val="000000"/>
          <w:position w:val="-2"/>
          <w:sz w:val="18"/>
          <w:szCs w:val="18"/>
        </w:rPr>
        <w:t>zensko in materialno odgovornostjo izjavljamo, da:</w:t>
      </w:r>
    </w:p>
    <w:tbl>
      <w:tblPr>
        <w:tblStyle w:val="NormalTablePHPDOCX"/>
        <w:tblW w:w="5000" w:type="pct"/>
        <w:tblInd w:w="108" w:type="dxa"/>
        <w:tblLook w:val="04A0" w:firstRow="1" w:lastRow="0" w:firstColumn="1" w:lastColumn="0" w:noHBand="0" w:noVBand="1"/>
      </w:tblPr>
      <w:tblGrid>
        <w:gridCol w:w="5531"/>
        <w:gridCol w:w="3527"/>
      </w:tblGrid>
      <w:tr w:rsidR="00B36391" w14:paraId="6E31A602" w14:textId="77777777" w:rsidTr="00B36391">
        <w:tc>
          <w:tcPr>
            <w:tcW w:w="30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C9CFB9" w14:textId="3DDA3165" w:rsidR="00B36391" w:rsidRDefault="00B36391" w:rsidP="00B36391">
            <w:pPr>
              <w:jc w:val="center"/>
            </w:pPr>
            <w:r>
              <w:rPr>
                <w:rFonts w:ascii="Arial" w:hAnsi="Arial" w:cs="Arial"/>
                <w:b/>
                <w:bCs/>
                <w:color w:val="000000"/>
                <w:position w:val="-2"/>
                <w:sz w:val="18"/>
                <w:szCs w:val="18"/>
                <w:shd w:val="clear" w:color="auto" w:fill="D1D1D1"/>
              </w:rPr>
              <w:t>Zahteva naročnika</w:t>
            </w:r>
          </w:p>
        </w:tc>
        <w:tc>
          <w:tcPr>
            <w:tcW w:w="19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32DC13" w14:textId="34BD5428" w:rsidR="00B36391" w:rsidRDefault="00B36391" w:rsidP="00B30CE5">
            <w:pPr>
              <w:jc w:val="center"/>
            </w:pPr>
            <w:r>
              <w:rPr>
                <w:rFonts w:ascii="Arial" w:hAnsi="Arial" w:cs="Arial"/>
                <w:b/>
                <w:bCs/>
                <w:color w:val="000000"/>
                <w:position w:val="-2"/>
                <w:sz w:val="18"/>
                <w:szCs w:val="18"/>
                <w:shd w:val="clear" w:color="auto" w:fill="D1D1D1"/>
              </w:rPr>
              <w:t>Kratek opis izpolnjevanja zahteve*</w:t>
            </w:r>
          </w:p>
        </w:tc>
      </w:tr>
      <w:tr w:rsidR="00B36391" w14:paraId="1A0421B2"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D756E" w14:textId="1C2B8EA7" w:rsidR="00B36391" w:rsidRPr="00A772C5" w:rsidRDefault="00B36391" w:rsidP="00B30CE5">
            <w:pPr>
              <w:jc w:val="center"/>
              <w:rPr>
                <w:rFonts w:ascii="Arial" w:hAnsi="Arial" w:cs="Arial"/>
                <w:sz w:val="18"/>
                <w:szCs w:val="18"/>
              </w:rPr>
            </w:pPr>
            <w:r>
              <w:rPr>
                <w:rFonts w:ascii="Arial" w:hAnsi="Arial" w:cs="Arial"/>
                <w:sz w:val="18"/>
                <w:szCs w:val="18"/>
              </w:rPr>
              <w:t xml:space="preserve">Smo </w:t>
            </w:r>
            <w:r w:rsidRPr="00B36391">
              <w:rPr>
                <w:rFonts w:ascii="Arial" w:hAnsi="Arial" w:cs="Arial"/>
                <w:sz w:val="18"/>
                <w:szCs w:val="18"/>
              </w:rPr>
              <w:t>organizacija, ki ima izkušnje na področju razvoja programov telesne aktivnosti za kronične bolnike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EB574" w14:textId="77777777" w:rsidR="00B36391" w:rsidRPr="00A772C5" w:rsidRDefault="00B36391" w:rsidP="00B30CE5">
            <w:pPr>
              <w:jc w:val="center"/>
              <w:rPr>
                <w:rFonts w:ascii="Arial" w:hAnsi="Arial" w:cs="Arial"/>
                <w:sz w:val="18"/>
                <w:szCs w:val="18"/>
              </w:rPr>
            </w:pPr>
          </w:p>
        </w:tc>
      </w:tr>
      <w:tr w:rsidR="00B36391" w14:paraId="28381BD5"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41955" w14:textId="3A9C6C4F" w:rsidR="00B36391" w:rsidRPr="00A772C5" w:rsidRDefault="00B36391" w:rsidP="00B30CE5">
            <w:pPr>
              <w:jc w:val="center"/>
              <w:rPr>
                <w:rFonts w:ascii="Arial" w:hAnsi="Arial" w:cs="Arial"/>
                <w:sz w:val="18"/>
                <w:szCs w:val="18"/>
              </w:rPr>
            </w:pPr>
            <w:r>
              <w:rPr>
                <w:rFonts w:ascii="Arial" w:hAnsi="Arial" w:cs="Arial"/>
                <w:sz w:val="18"/>
                <w:szCs w:val="18"/>
              </w:rPr>
              <w:t>Zaposlujemo</w:t>
            </w:r>
            <w:r w:rsidRPr="00B36391">
              <w:rPr>
                <w:rFonts w:ascii="Arial" w:hAnsi="Arial" w:cs="Arial"/>
                <w:sz w:val="18"/>
                <w:szCs w:val="18"/>
              </w:rPr>
              <w:t xml:space="preserve"> ustrezen kader z doktoratom na področju kinezioloških znanosti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C9DA1" w14:textId="77777777" w:rsidR="00B36391" w:rsidRPr="00A772C5" w:rsidRDefault="00B36391" w:rsidP="00B30CE5">
            <w:pPr>
              <w:jc w:val="center"/>
              <w:rPr>
                <w:rFonts w:ascii="Arial" w:hAnsi="Arial" w:cs="Arial"/>
                <w:sz w:val="18"/>
                <w:szCs w:val="18"/>
              </w:rPr>
            </w:pPr>
          </w:p>
        </w:tc>
      </w:tr>
      <w:tr w:rsidR="00B36391" w14:paraId="56FDBABF"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9ADA5" w14:textId="2C41A1D0" w:rsidR="00B36391" w:rsidRPr="00A772C5" w:rsidRDefault="00B36391" w:rsidP="00B30CE5">
            <w:pPr>
              <w:jc w:val="center"/>
              <w:rPr>
                <w:rFonts w:ascii="Arial" w:hAnsi="Arial" w:cs="Arial"/>
                <w:sz w:val="18"/>
                <w:szCs w:val="18"/>
              </w:rPr>
            </w:pPr>
            <w:r>
              <w:rPr>
                <w:rFonts w:ascii="Arial" w:hAnsi="Arial" w:cs="Arial"/>
                <w:sz w:val="18"/>
                <w:szCs w:val="18"/>
              </w:rPr>
              <w:t xml:space="preserve">Delujemo </w:t>
            </w:r>
            <w:r w:rsidRPr="00B36391">
              <w:rPr>
                <w:rFonts w:ascii="Arial" w:hAnsi="Arial" w:cs="Arial"/>
                <w:sz w:val="18"/>
                <w:szCs w:val="18"/>
              </w:rPr>
              <w:t>na področju raziskovanja, razvoja in poučevanja kinezioloških vsebin povezanih z načrtovanjem varne vadbe za kronične bolnike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78608" w14:textId="77777777" w:rsidR="00B36391" w:rsidRPr="00A772C5" w:rsidRDefault="00B36391" w:rsidP="00B30CE5">
            <w:pPr>
              <w:jc w:val="center"/>
              <w:rPr>
                <w:rFonts w:ascii="Arial" w:hAnsi="Arial" w:cs="Arial"/>
                <w:sz w:val="18"/>
                <w:szCs w:val="18"/>
              </w:rPr>
            </w:pPr>
          </w:p>
        </w:tc>
      </w:tr>
      <w:tr w:rsidR="00B36391" w14:paraId="3FD8A1A5"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000F7" w14:textId="1A054CCD" w:rsidR="00B36391" w:rsidRPr="00A772C5" w:rsidRDefault="00B36391" w:rsidP="00B30CE5">
            <w:pPr>
              <w:jc w:val="center"/>
              <w:rPr>
                <w:rFonts w:ascii="Arial" w:hAnsi="Arial" w:cs="Arial"/>
                <w:sz w:val="18"/>
                <w:szCs w:val="18"/>
              </w:rPr>
            </w:pPr>
            <w:r>
              <w:rPr>
                <w:rFonts w:ascii="Arial" w:hAnsi="Arial" w:cs="Arial"/>
                <w:sz w:val="18"/>
                <w:szCs w:val="18"/>
              </w:rPr>
              <w:t xml:space="preserve">Imamo </w:t>
            </w:r>
            <w:r w:rsidRPr="00B36391">
              <w:rPr>
                <w:rFonts w:ascii="Arial" w:hAnsi="Arial" w:cs="Arial"/>
                <w:sz w:val="18"/>
                <w:szCs w:val="18"/>
              </w:rPr>
              <w:t>izkušnje pri pripravi didaktičnih materialov za načrtovanje vadbe in smernic za vadbo</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1FF36" w14:textId="77777777" w:rsidR="00B36391" w:rsidRPr="00A772C5" w:rsidRDefault="00B36391" w:rsidP="00B30CE5">
            <w:pPr>
              <w:jc w:val="center"/>
              <w:rPr>
                <w:rFonts w:ascii="Arial" w:hAnsi="Arial" w:cs="Arial"/>
                <w:sz w:val="18"/>
                <w:szCs w:val="18"/>
              </w:rPr>
            </w:pPr>
          </w:p>
        </w:tc>
      </w:tr>
      <w:tr w:rsidR="00B36391" w14:paraId="127C243C"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A42BC" w14:textId="7FB92581" w:rsidR="00B36391" w:rsidRPr="00A772C5" w:rsidRDefault="00B36391" w:rsidP="00B30CE5">
            <w:pPr>
              <w:jc w:val="center"/>
              <w:rPr>
                <w:rFonts w:ascii="Arial" w:hAnsi="Arial" w:cs="Arial"/>
                <w:sz w:val="18"/>
                <w:szCs w:val="18"/>
              </w:rPr>
            </w:pPr>
            <w:r>
              <w:rPr>
                <w:rFonts w:ascii="Arial" w:hAnsi="Arial" w:cs="Arial"/>
                <w:sz w:val="18"/>
                <w:szCs w:val="18"/>
              </w:rPr>
              <w:t xml:space="preserve">Smo </w:t>
            </w:r>
            <w:r w:rsidRPr="00B36391">
              <w:rPr>
                <w:rFonts w:ascii="Arial" w:hAnsi="Arial" w:cs="Arial"/>
                <w:sz w:val="18"/>
                <w:szCs w:val="18"/>
              </w:rPr>
              <w:t>organizacija, ki ima izkušnje in opremo na področju merjenja in testiranja telesne pripravljenosti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F19C4" w14:textId="77777777" w:rsidR="00B36391" w:rsidRPr="00A772C5" w:rsidRDefault="00B36391" w:rsidP="00B30CE5">
            <w:pPr>
              <w:jc w:val="center"/>
              <w:rPr>
                <w:rFonts w:ascii="Arial" w:hAnsi="Arial" w:cs="Arial"/>
                <w:sz w:val="18"/>
                <w:szCs w:val="18"/>
              </w:rPr>
            </w:pPr>
          </w:p>
        </w:tc>
      </w:tr>
      <w:tr w:rsidR="00B36391" w14:paraId="7C16D2F1"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FC620" w14:textId="3EDAE782" w:rsidR="00B36391" w:rsidRPr="00A772C5" w:rsidRDefault="00B36391" w:rsidP="00B30CE5">
            <w:pPr>
              <w:jc w:val="center"/>
              <w:rPr>
                <w:rFonts w:ascii="Arial" w:hAnsi="Arial" w:cs="Arial"/>
                <w:sz w:val="18"/>
                <w:szCs w:val="18"/>
              </w:rPr>
            </w:pPr>
            <w:r>
              <w:rPr>
                <w:rFonts w:ascii="Arial" w:hAnsi="Arial" w:cs="Arial"/>
                <w:sz w:val="18"/>
                <w:szCs w:val="18"/>
              </w:rPr>
              <w:t xml:space="preserve">Delujemo </w:t>
            </w:r>
            <w:r w:rsidRPr="00B36391">
              <w:rPr>
                <w:rFonts w:ascii="Arial" w:hAnsi="Arial" w:cs="Arial"/>
                <w:sz w:val="18"/>
                <w:szCs w:val="18"/>
              </w:rPr>
              <w:t xml:space="preserve"> na področju raziskovanja, razvoja in poučevanja kinezioloških vsebin povezanih s testiranjem preiskovancev na področju telesnih zmogljivosti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078CB" w14:textId="77777777" w:rsidR="00B36391" w:rsidRPr="00A772C5" w:rsidRDefault="00B36391" w:rsidP="00B30CE5">
            <w:pPr>
              <w:jc w:val="center"/>
              <w:rPr>
                <w:rFonts w:ascii="Arial" w:hAnsi="Arial" w:cs="Arial"/>
                <w:sz w:val="18"/>
                <w:szCs w:val="18"/>
              </w:rPr>
            </w:pPr>
          </w:p>
        </w:tc>
      </w:tr>
      <w:tr w:rsidR="00B36391" w14:paraId="748DFFCB"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8AE66" w14:textId="083AC8D6" w:rsidR="00B36391" w:rsidRPr="00A772C5" w:rsidRDefault="00B36391" w:rsidP="00B30CE5">
            <w:pPr>
              <w:jc w:val="center"/>
              <w:rPr>
                <w:rFonts w:ascii="Arial" w:hAnsi="Arial" w:cs="Arial"/>
                <w:sz w:val="18"/>
                <w:szCs w:val="18"/>
              </w:rPr>
            </w:pPr>
            <w:r>
              <w:rPr>
                <w:rFonts w:ascii="Arial" w:hAnsi="Arial" w:cs="Arial"/>
                <w:sz w:val="18"/>
                <w:szCs w:val="18"/>
              </w:rPr>
              <w:t>Razpolagamo</w:t>
            </w:r>
            <w:r w:rsidRPr="00B36391">
              <w:rPr>
                <w:rFonts w:ascii="Arial" w:hAnsi="Arial" w:cs="Arial"/>
                <w:sz w:val="18"/>
                <w:szCs w:val="18"/>
              </w:rPr>
              <w:t xml:space="preserve"> z ustreznimi prostorskimi, kadrovskimi in materialnimi viri za izvedbo testiranj telesne pripravljenosti. Ustrezni prostorski pogoji obsegajo ogrevan pokrit notranji prostor za izvedbo funkcionalnih testiranj v minimalni dolžini koridorja 20 metrov</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730F5" w14:textId="77777777" w:rsidR="00B36391" w:rsidRPr="00A772C5" w:rsidRDefault="00B36391" w:rsidP="00B30CE5">
            <w:pPr>
              <w:jc w:val="center"/>
              <w:rPr>
                <w:rFonts w:ascii="Arial" w:hAnsi="Arial" w:cs="Arial"/>
                <w:sz w:val="18"/>
                <w:szCs w:val="18"/>
              </w:rPr>
            </w:pPr>
          </w:p>
        </w:tc>
      </w:tr>
      <w:tr w:rsidR="00B36391" w14:paraId="1590CC40"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4BEC1" w14:textId="49E570FE" w:rsidR="00B36391" w:rsidRPr="00A772C5" w:rsidRDefault="00B36391" w:rsidP="00B30CE5">
            <w:pPr>
              <w:jc w:val="center"/>
              <w:rPr>
                <w:rFonts w:ascii="Arial" w:hAnsi="Arial" w:cs="Arial"/>
                <w:sz w:val="18"/>
                <w:szCs w:val="18"/>
              </w:rPr>
            </w:pPr>
            <w:r>
              <w:rPr>
                <w:rFonts w:ascii="Arial" w:hAnsi="Arial" w:cs="Arial"/>
                <w:sz w:val="18"/>
                <w:szCs w:val="18"/>
              </w:rPr>
              <w:t xml:space="preserve">Imamo </w:t>
            </w:r>
            <w:r w:rsidRPr="00B36391">
              <w:rPr>
                <w:rFonts w:ascii="Arial" w:hAnsi="Arial" w:cs="Arial"/>
                <w:sz w:val="18"/>
                <w:szCs w:val="18"/>
              </w:rPr>
              <w:t>izdelan enoten sistem spremljanja vseživljenjske telesne pripravljenosti vseh starostnih skupin vključno s starostniki nad 65 let</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6B313" w14:textId="77777777" w:rsidR="00B36391" w:rsidRPr="00A772C5" w:rsidRDefault="00B36391" w:rsidP="00B30CE5">
            <w:pPr>
              <w:jc w:val="center"/>
              <w:rPr>
                <w:rFonts w:ascii="Arial" w:hAnsi="Arial" w:cs="Arial"/>
                <w:sz w:val="18"/>
                <w:szCs w:val="18"/>
              </w:rPr>
            </w:pPr>
          </w:p>
        </w:tc>
      </w:tr>
      <w:tr w:rsidR="00B36391" w14:paraId="753871F1"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39E1E" w14:textId="7232CFE9" w:rsidR="00B36391" w:rsidRPr="00A772C5" w:rsidRDefault="00B36391" w:rsidP="00B30CE5">
            <w:pPr>
              <w:jc w:val="center"/>
              <w:rPr>
                <w:rFonts w:ascii="Arial" w:hAnsi="Arial" w:cs="Arial"/>
                <w:sz w:val="18"/>
                <w:szCs w:val="18"/>
              </w:rPr>
            </w:pPr>
            <w:r>
              <w:rPr>
                <w:rFonts w:ascii="Arial" w:hAnsi="Arial" w:cs="Arial"/>
                <w:sz w:val="18"/>
                <w:szCs w:val="18"/>
              </w:rPr>
              <w:t xml:space="preserve">Imamo </w:t>
            </w:r>
            <w:r w:rsidRPr="00B36391">
              <w:rPr>
                <w:rFonts w:ascii="Arial" w:hAnsi="Arial" w:cs="Arial"/>
                <w:sz w:val="18"/>
                <w:szCs w:val="18"/>
              </w:rPr>
              <w:t xml:space="preserve"> izkušnje na področju izvedbe programov telesne aktivnosti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5DF69" w14:textId="77777777" w:rsidR="00B36391" w:rsidRPr="00A772C5" w:rsidRDefault="00B36391" w:rsidP="00B30CE5">
            <w:pPr>
              <w:jc w:val="center"/>
              <w:rPr>
                <w:rFonts w:ascii="Arial" w:hAnsi="Arial" w:cs="Arial"/>
                <w:sz w:val="18"/>
                <w:szCs w:val="18"/>
              </w:rPr>
            </w:pPr>
          </w:p>
        </w:tc>
      </w:tr>
      <w:tr w:rsidR="00B36391" w14:paraId="1AADB97F"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84900" w14:textId="183E1139" w:rsidR="00B36391" w:rsidRDefault="00B36391" w:rsidP="00B30CE5">
            <w:pPr>
              <w:jc w:val="center"/>
              <w:rPr>
                <w:rFonts w:ascii="Arial" w:hAnsi="Arial" w:cs="Arial"/>
                <w:sz w:val="18"/>
                <w:szCs w:val="18"/>
              </w:rPr>
            </w:pPr>
            <w:r>
              <w:rPr>
                <w:rFonts w:ascii="Arial" w:hAnsi="Arial" w:cs="Arial"/>
                <w:sz w:val="18"/>
                <w:szCs w:val="18"/>
              </w:rPr>
              <w:t xml:space="preserve">Zaposlujemo </w:t>
            </w:r>
            <w:r w:rsidRPr="00B36391">
              <w:rPr>
                <w:rFonts w:ascii="Arial" w:hAnsi="Arial" w:cs="Arial"/>
                <w:sz w:val="18"/>
                <w:szCs w:val="18"/>
              </w:rPr>
              <w:t>ustrezen kader usposobljen na področju kinezioloških znanosti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53422" w14:textId="77777777" w:rsidR="00B36391" w:rsidRPr="00A772C5" w:rsidRDefault="00B36391" w:rsidP="00B30CE5">
            <w:pPr>
              <w:jc w:val="center"/>
              <w:rPr>
                <w:rFonts w:ascii="Arial" w:hAnsi="Arial" w:cs="Arial"/>
                <w:sz w:val="18"/>
                <w:szCs w:val="18"/>
              </w:rPr>
            </w:pPr>
          </w:p>
        </w:tc>
      </w:tr>
      <w:tr w:rsidR="00B36391" w14:paraId="46E70685"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C100D" w14:textId="6AF1C01B" w:rsidR="00B36391" w:rsidRDefault="00B36391" w:rsidP="00B30CE5">
            <w:pPr>
              <w:jc w:val="center"/>
              <w:rPr>
                <w:rFonts w:ascii="Arial" w:hAnsi="Arial" w:cs="Arial"/>
                <w:sz w:val="18"/>
                <w:szCs w:val="18"/>
              </w:rPr>
            </w:pPr>
            <w:r>
              <w:rPr>
                <w:rFonts w:ascii="Arial" w:hAnsi="Arial" w:cs="Arial"/>
                <w:sz w:val="18"/>
                <w:szCs w:val="18"/>
              </w:rPr>
              <w:lastRenderedPageBreak/>
              <w:t>Delujemo</w:t>
            </w:r>
            <w:r w:rsidRPr="00B36391">
              <w:rPr>
                <w:rFonts w:ascii="Arial" w:hAnsi="Arial" w:cs="Arial"/>
                <w:sz w:val="18"/>
                <w:szCs w:val="18"/>
              </w:rPr>
              <w:t xml:space="preserve"> na področju raziskovanja, razvoja in poučevanja kinezioloških vsebin povezanih z načrtovanjem varne individualizirane in skupinske vadbe za kronične bolnike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08765" w14:textId="77777777" w:rsidR="00B36391" w:rsidRPr="00A772C5" w:rsidRDefault="00B36391" w:rsidP="00B30CE5">
            <w:pPr>
              <w:jc w:val="center"/>
              <w:rPr>
                <w:rFonts w:ascii="Arial" w:hAnsi="Arial" w:cs="Arial"/>
                <w:sz w:val="18"/>
                <w:szCs w:val="18"/>
              </w:rPr>
            </w:pPr>
          </w:p>
        </w:tc>
      </w:tr>
      <w:tr w:rsidR="00B36391" w14:paraId="559DE7E3"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DFA39" w14:textId="00C6EFFF" w:rsidR="00B36391" w:rsidRDefault="00B36391" w:rsidP="00B30CE5">
            <w:pPr>
              <w:jc w:val="center"/>
              <w:rPr>
                <w:rFonts w:ascii="Arial" w:hAnsi="Arial" w:cs="Arial"/>
                <w:sz w:val="18"/>
                <w:szCs w:val="18"/>
              </w:rPr>
            </w:pPr>
            <w:r>
              <w:rPr>
                <w:rFonts w:ascii="Arial" w:hAnsi="Arial" w:cs="Arial"/>
                <w:sz w:val="18"/>
                <w:szCs w:val="18"/>
              </w:rPr>
              <w:t>Imamo</w:t>
            </w:r>
            <w:r w:rsidRPr="00B36391">
              <w:rPr>
                <w:rFonts w:ascii="Arial" w:hAnsi="Arial" w:cs="Arial"/>
                <w:sz w:val="18"/>
                <w:szCs w:val="18"/>
              </w:rPr>
              <w:t xml:space="preserve"> ustrezne prostorske in materialne vire za izvedbo programov individualiziranih in skupinskih vadb. Kot ustrezni prostori se štejejo prostori, ki so opremljeni z opremo za funkcionalno vadbo in trenažerji ter so ustrezno ogrevani in podprti s pripadajočimi prostori za pripravo na vadbo</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5258A" w14:textId="77777777" w:rsidR="00B36391" w:rsidRPr="00A772C5" w:rsidRDefault="00B36391" w:rsidP="00B30CE5">
            <w:pPr>
              <w:jc w:val="center"/>
              <w:rPr>
                <w:rFonts w:ascii="Arial" w:hAnsi="Arial" w:cs="Arial"/>
                <w:sz w:val="18"/>
                <w:szCs w:val="18"/>
              </w:rPr>
            </w:pPr>
          </w:p>
        </w:tc>
      </w:tr>
      <w:tr w:rsidR="00B36391" w14:paraId="1A9CB8DC"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9323B" w14:textId="18D85B48" w:rsidR="00B36391" w:rsidRDefault="00B36391" w:rsidP="00B30CE5">
            <w:pPr>
              <w:jc w:val="center"/>
              <w:rPr>
                <w:rFonts w:ascii="Arial" w:hAnsi="Arial" w:cs="Arial"/>
                <w:sz w:val="18"/>
                <w:szCs w:val="18"/>
              </w:rPr>
            </w:pPr>
            <w:r>
              <w:rPr>
                <w:rFonts w:ascii="Arial" w:hAnsi="Arial" w:cs="Arial"/>
                <w:sz w:val="18"/>
                <w:szCs w:val="18"/>
              </w:rPr>
              <w:t>Razpolagamo</w:t>
            </w:r>
            <w:r w:rsidRPr="00B36391">
              <w:rPr>
                <w:rFonts w:ascii="Arial" w:hAnsi="Arial" w:cs="Arial"/>
                <w:sz w:val="18"/>
                <w:szCs w:val="18"/>
              </w:rPr>
              <w:t xml:space="preserve"> s prostori, katerih lokacija je na voljo v bližini UKC Ljubljana in dosegljiva vsem skupinam gibalno oviranih bolnikov</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8F0DB" w14:textId="77777777" w:rsidR="00B36391" w:rsidRPr="00A772C5" w:rsidRDefault="00B36391" w:rsidP="00B30CE5">
            <w:pPr>
              <w:jc w:val="center"/>
              <w:rPr>
                <w:rFonts w:ascii="Arial" w:hAnsi="Arial" w:cs="Arial"/>
                <w:sz w:val="18"/>
                <w:szCs w:val="18"/>
              </w:rPr>
            </w:pPr>
          </w:p>
        </w:tc>
      </w:tr>
      <w:tr w:rsidR="00B36391" w14:paraId="10AFBBDF" w14:textId="77777777" w:rsidTr="00B36391">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1249D" w14:textId="0A2060AD" w:rsidR="00B36391" w:rsidRDefault="00B36391" w:rsidP="00B30CE5">
            <w:pPr>
              <w:jc w:val="center"/>
              <w:rPr>
                <w:rFonts w:ascii="Arial" w:hAnsi="Arial" w:cs="Arial"/>
                <w:sz w:val="18"/>
                <w:szCs w:val="18"/>
              </w:rPr>
            </w:pPr>
            <w:r>
              <w:rPr>
                <w:rFonts w:ascii="Arial" w:hAnsi="Arial" w:cs="Arial"/>
                <w:sz w:val="18"/>
                <w:szCs w:val="18"/>
              </w:rPr>
              <w:t xml:space="preserve">Delujemo </w:t>
            </w:r>
            <w:r w:rsidRPr="00B36391">
              <w:rPr>
                <w:rFonts w:ascii="Arial" w:hAnsi="Arial" w:cs="Arial"/>
                <w:sz w:val="18"/>
                <w:szCs w:val="18"/>
              </w:rPr>
              <w:t>na področju raziskovanja, razvoja in poučevanja kinezioloških vsebin povezanih z izvedbo akcelerometričnega nadzora preiskovancev</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668D1" w14:textId="77777777" w:rsidR="00B36391" w:rsidRPr="00A772C5" w:rsidRDefault="00B36391" w:rsidP="00B30CE5">
            <w:pPr>
              <w:jc w:val="center"/>
              <w:rPr>
                <w:rFonts w:ascii="Arial" w:hAnsi="Arial" w:cs="Arial"/>
                <w:sz w:val="18"/>
                <w:szCs w:val="18"/>
              </w:rPr>
            </w:pPr>
          </w:p>
        </w:tc>
      </w:tr>
    </w:tbl>
    <w:p w14:paraId="10840D57" w14:textId="42471966" w:rsidR="00B36391" w:rsidRPr="00B36391" w:rsidRDefault="00B36391" w:rsidP="00B36391">
      <w:pPr>
        <w:rPr>
          <w:rFonts w:ascii="Arial" w:hAnsi="Arial" w:cs="Arial"/>
          <w:i/>
          <w:iCs/>
          <w:color w:val="000000"/>
          <w:position w:val="-2"/>
          <w:sz w:val="18"/>
          <w:szCs w:val="18"/>
        </w:rPr>
      </w:pPr>
      <w:r w:rsidRPr="00B36391">
        <w:rPr>
          <w:rFonts w:ascii="Arial" w:hAnsi="Arial" w:cs="Arial"/>
          <w:i/>
          <w:iCs/>
          <w:color w:val="000000"/>
          <w:position w:val="-2"/>
          <w:sz w:val="18"/>
          <w:szCs w:val="18"/>
        </w:rPr>
        <w:t xml:space="preserve">* </w:t>
      </w:r>
      <w:r>
        <w:rPr>
          <w:rFonts w:ascii="Arial" w:hAnsi="Arial" w:cs="Arial"/>
          <w:i/>
          <w:iCs/>
          <w:color w:val="000000"/>
          <w:position w:val="-2"/>
          <w:sz w:val="18"/>
          <w:szCs w:val="18"/>
        </w:rPr>
        <w:t xml:space="preserve">ponudnik poda </w:t>
      </w:r>
      <w:r w:rsidRPr="00B36391">
        <w:rPr>
          <w:rFonts w:ascii="Arial" w:hAnsi="Arial" w:cs="Arial"/>
          <w:i/>
          <w:iCs/>
          <w:color w:val="000000"/>
          <w:position w:val="-2"/>
          <w:sz w:val="18"/>
          <w:szCs w:val="18"/>
        </w:rPr>
        <w:t>kratek opis izpolnjevanja zahteve</w:t>
      </w:r>
      <w:r>
        <w:rPr>
          <w:rFonts w:ascii="Arial" w:hAnsi="Arial" w:cs="Arial"/>
          <w:i/>
          <w:iCs/>
          <w:color w:val="000000"/>
          <w:position w:val="-2"/>
          <w:sz w:val="18"/>
          <w:szCs w:val="18"/>
        </w:rPr>
        <w:t>.</w:t>
      </w:r>
    </w:p>
    <w:p w14:paraId="05408F12" w14:textId="77777777" w:rsidR="008E1089" w:rsidRDefault="008E1089" w:rsidP="00710B62">
      <w:pPr>
        <w:jc w:val="center"/>
        <w:rPr>
          <w:rFonts w:ascii="Arial" w:hAnsi="Arial" w:cs="Arial"/>
          <w:b/>
          <w:bCs/>
          <w:color w:val="000000"/>
          <w:position w:val="-2"/>
          <w:sz w:val="18"/>
          <w:szCs w:val="18"/>
          <w:u w:val="single"/>
        </w:rPr>
      </w:pPr>
    </w:p>
    <w:p w14:paraId="2AE148D2" w14:textId="77777777" w:rsidR="008E1089" w:rsidRDefault="008E1089" w:rsidP="00710B62">
      <w:pPr>
        <w:jc w:val="center"/>
        <w:rPr>
          <w:rFonts w:ascii="Arial" w:hAnsi="Arial" w:cs="Arial"/>
          <w:b/>
          <w:bCs/>
          <w:color w:val="000000"/>
          <w:position w:val="-2"/>
          <w:sz w:val="18"/>
          <w:szCs w:val="18"/>
          <w:u w:val="single"/>
        </w:rPr>
      </w:pPr>
    </w:p>
    <w:p w14:paraId="567D0AA4" w14:textId="77777777" w:rsidR="008E1089" w:rsidRDefault="008E1089" w:rsidP="00710B62">
      <w:pPr>
        <w:jc w:val="center"/>
        <w:rPr>
          <w:rFonts w:ascii="Arial" w:hAnsi="Arial" w:cs="Arial"/>
          <w:b/>
          <w:bCs/>
          <w:color w:val="000000"/>
          <w:position w:val="-2"/>
          <w:sz w:val="18"/>
          <w:szCs w:val="18"/>
          <w:u w:val="single"/>
        </w:rPr>
      </w:pPr>
    </w:p>
    <w:p w14:paraId="0D7736B5" w14:textId="77777777" w:rsidR="00710B62" w:rsidRDefault="00710B62" w:rsidP="00710B62">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2: Informacijska podpora, analitika, vzpostavitev socialnega podpornega sistema in upravljanje s podatki</w:t>
      </w:r>
    </w:p>
    <w:p w14:paraId="31C90B5F" w14:textId="77777777" w:rsidR="00B36391" w:rsidRDefault="00B36391" w:rsidP="00B36391">
      <w:pPr>
        <w:jc w:val="both"/>
        <w:rPr>
          <w:rFonts w:ascii="Arial" w:hAnsi="Arial" w:cs="Arial"/>
          <w:color w:val="000000"/>
          <w:position w:val="-2"/>
          <w:sz w:val="18"/>
          <w:szCs w:val="18"/>
        </w:rPr>
      </w:pPr>
      <w:r w:rsidRPr="00B36391">
        <w:rPr>
          <w:rFonts w:ascii="Arial" w:hAnsi="Arial" w:cs="Arial"/>
          <w:color w:val="000000"/>
          <w:position w:val="-2"/>
          <w:sz w:val="18"/>
          <w:szCs w:val="18"/>
        </w:rPr>
        <w:t>Pod ka</w:t>
      </w:r>
      <w:r>
        <w:rPr>
          <w:rFonts w:ascii="Arial" w:hAnsi="Arial" w:cs="Arial"/>
          <w:color w:val="000000"/>
          <w:position w:val="-2"/>
          <w:sz w:val="18"/>
          <w:szCs w:val="18"/>
        </w:rPr>
        <w:t>zensko in materialno odgovornostjo izjavljamo, da:</w:t>
      </w:r>
    </w:p>
    <w:tbl>
      <w:tblPr>
        <w:tblStyle w:val="NormalTablePHPDOCX"/>
        <w:tblW w:w="5000" w:type="pct"/>
        <w:tblInd w:w="108" w:type="dxa"/>
        <w:tblLook w:val="04A0" w:firstRow="1" w:lastRow="0" w:firstColumn="1" w:lastColumn="0" w:noHBand="0" w:noVBand="1"/>
      </w:tblPr>
      <w:tblGrid>
        <w:gridCol w:w="5531"/>
        <w:gridCol w:w="3527"/>
      </w:tblGrid>
      <w:tr w:rsidR="00B36391" w14:paraId="56BCD8AC" w14:textId="77777777" w:rsidTr="00B30CE5">
        <w:tc>
          <w:tcPr>
            <w:tcW w:w="30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C60D0A" w14:textId="77777777" w:rsidR="00B36391" w:rsidRDefault="00B36391" w:rsidP="00B30CE5">
            <w:pPr>
              <w:jc w:val="center"/>
            </w:pPr>
            <w:r>
              <w:rPr>
                <w:rFonts w:ascii="Arial" w:hAnsi="Arial" w:cs="Arial"/>
                <w:b/>
                <w:bCs/>
                <w:color w:val="000000"/>
                <w:position w:val="-2"/>
                <w:sz w:val="18"/>
                <w:szCs w:val="18"/>
                <w:shd w:val="clear" w:color="auto" w:fill="D1D1D1"/>
              </w:rPr>
              <w:t>Zahteva naročnika</w:t>
            </w:r>
          </w:p>
        </w:tc>
        <w:tc>
          <w:tcPr>
            <w:tcW w:w="19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EEDDB9" w14:textId="77777777" w:rsidR="00B36391" w:rsidRDefault="00B36391" w:rsidP="00B30CE5">
            <w:pPr>
              <w:jc w:val="center"/>
            </w:pPr>
            <w:r>
              <w:rPr>
                <w:rFonts w:ascii="Arial" w:hAnsi="Arial" w:cs="Arial"/>
                <w:b/>
                <w:bCs/>
                <w:color w:val="000000"/>
                <w:position w:val="-2"/>
                <w:sz w:val="18"/>
                <w:szCs w:val="18"/>
                <w:shd w:val="clear" w:color="auto" w:fill="D1D1D1"/>
              </w:rPr>
              <w:t>Kratek opis izpolnjevanja zahteve*</w:t>
            </w:r>
          </w:p>
        </w:tc>
      </w:tr>
      <w:tr w:rsidR="00B36391" w14:paraId="6D40CEB5"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2FDA" w14:textId="6F0B4C2F" w:rsidR="00B36391" w:rsidRPr="00A772C5" w:rsidRDefault="006A1E90" w:rsidP="00B30CE5">
            <w:pPr>
              <w:jc w:val="center"/>
              <w:rPr>
                <w:rFonts w:ascii="Arial" w:hAnsi="Arial" w:cs="Arial"/>
                <w:sz w:val="18"/>
                <w:szCs w:val="18"/>
              </w:rPr>
            </w:pPr>
            <w:r>
              <w:rPr>
                <w:rFonts w:ascii="Arial" w:hAnsi="Arial" w:cs="Arial"/>
                <w:sz w:val="18"/>
                <w:szCs w:val="18"/>
              </w:rPr>
              <w:t>Razpolagamo</w:t>
            </w:r>
            <w:r w:rsidRPr="006A1E90">
              <w:rPr>
                <w:rFonts w:ascii="Arial" w:hAnsi="Arial" w:cs="Arial"/>
                <w:sz w:val="18"/>
                <w:szCs w:val="18"/>
              </w:rPr>
              <w:t xml:space="preserve"> z medsektorskimi izkušnjami s področja športa, medicine in informacijske tehnologije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59137" w14:textId="77777777" w:rsidR="00B36391" w:rsidRPr="00A772C5" w:rsidRDefault="00B36391" w:rsidP="00B30CE5">
            <w:pPr>
              <w:jc w:val="center"/>
              <w:rPr>
                <w:rFonts w:ascii="Arial" w:hAnsi="Arial" w:cs="Arial"/>
                <w:sz w:val="18"/>
                <w:szCs w:val="18"/>
              </w:rPr>
            </w:pPr>
          </w:p>
        </w:tc>
      </w:tr>
      <w:tr w:rsidR="00B36391" w14:paraId="56A47E77"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6ECE3" w14:textId="68717275" w:rsidR="00B36391" w:rsidRPr="00A772C5" w:rsidRDefault="006A1E90" w:rsidP="00B30CE5">
            <w:pPr>
              <w:jc w:val="center"/>
              <w:rPr>
                <w:rFonts w:ascii="Arial" w:hAnsi="Arial" w:cs="Arial"/>
                <w:sz w:val="18"/>
                <w:szCs w:val="18"/>
              </w:rPr>
            </w:pPr>
            <w:r>
              <w:rPr>
                <w:rFonts w:ascii="Arial" w:hAnsi="Arial" w:cs="Arial"/>
                <w:sz w:val="18"/>
                <w:szCs w:val="18"/>
              </w:rPr>
              <w:t xml:space="preserve">Smo </w:t>
            </w:r>
            <w:r w:rsidRPr="006A1E90">
              <w:rPr>
                <w:rFonts w:ascii="Arial" w:hAnsi="Arial" w:cs="Arial"/>
                <w:sz w:val="18"/>
                <w:szCs w:val="18"/>
              </w:rPr>
              <w:t>v preteklem obdobju uspešno deloval na treh različnih področjih, ki so predmet tega javnega naročila in sicer medicina, šport in  trajnostni projekti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AB953" w14:textId="77777777" w:rsidR="00B36391" w:rsidRPr="00A772C5" w:rsidRDefault="00B36391" w:rsidP="00B30CE5">
            <w:pPr>
              <w:jc w:val="center"/>
              <w:rPr>
                <w:rFonts w:ascii="Arial" w:hAnsi="Arial" w:cs="Arial"/>
                <w:sz w:val="18"/>
                <w:szCs w:val="18"/>
              </w:rPr>
            </w:pPr>
          </w:p>
        </w:tc>
      </w:tr>
      <w:tr w:rsidR="00B36391" w14:paraId="06DDF525"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488D9" w14:textId="1BADFEE6" w:rsidR="00B36391" w:rsidRPr="00A772C5" w:rsidRDefault="006A1E90" w:rsidP="00B30CE5">
            <w:pPr>
              <w:jc w:val="center"/>
              <w:rPr>
                <w:rFonts w:ascii="Arial" w:hAnsi="Arial" w:cs="Arial"/>
                <w:sz w:val="18"/>
                <w:szCs w:val="18"/>
              </w:rPr>
            </w:pPr>
            <w:r>
              <w:rPr>
                <w:rFonts w:ascii="Arial" w:hAnsi="Arial" w:cs="Arial"/>
                <w:sz w:val="18"/>
                <w:szCs w:val="18"/>
              </w:rPr>
              <w:t>Razpolagamo</w:t>
            </w:r>
            <w:r w:rsidRPr="006A1E90">
              <w:rPr>
                <w:rFonts w:ascii="Arial" w:hAnsi="Arial" w:cs="Arial"/>
                <w:sz w:val="18"/>
                <w:szCs w:val="18"/>
              </w:rPr>
              <w:t xml:space="preserve"> z izkušnjami z razvoja in vzdrževanjem enega  ali več socialnih podpornih sistemov za kronične ledvične bolnike,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2E313" w14:textId="77777777" w:rsidR="00B36391" w:rsidRPr="00A772C5" w:rsidRDefault="00B36391" w:rsidP="00B30CE5">
            <w:pPr>
              <w:jc w:val="center"/>
              <w:rPr>
                <w:rFonts w:ascii="Arial" w:hAnsi="Arial" w:cs="Arial"/>
                <w:sz w:val="18"/>
                <w:szCs w:val="18"/>
              </w:rPr>
            </w:pPr>
          </w:p>
        </w:tc>
      </w:tr>
      <w:tr w:rsidR="00B36391" w14:paraId="4F9E1927"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24A7D" w14:textId="29C4B68D" w:rsidR="00B36391" w:rsidRPr="00A772C5" w:rsidRDefault="006A1E90" w:rsidP="00B30CE5">
            <w:pPr>
              <w:jc w:val="center"/>
              <w:rPr>
                <w:rFonts w:ascii="Arial" w:hAnsi="Arial" w:cs="Arial"/>
                <w:sz w:val="18"/>
                <w:szCs w:val="18"/>
              </w:rPr>
            </w:pPr>
            <w:r>
              <w:rPr>
                <w:rFonts w:ascii="Arial" w:hAnsi="Arial" w:cs="Arial"/>
                <w:sz w:val="18"/>
                <w:szCs w:val="18"/>
              </w:rPr>
              <w:t>Razpolagamo</w:t>
            </w:r>
            <w:r w:rsidRPr="006A1E90">
              <w:rPr>
                <w:rFonts w:ascii="Arial" w:hAnsi="Arial" w:cs="Arial"/>
                <w:sz w:val="18"/>
                <w:szCs w:val="18"/>
              </w:rPr>
              <w:t xml:space="preserve"> z izkušnjami, ki dokazujejo sposobnost priprave in analize podatkov</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04830" w14:textId="77777777" w:rsidR="00B36391" w:rsidRPr="00A772C5" w:rsidRDefault="00B36391" w:rsidP="00B30CE5">
            <w:pPr>
              <w:jc w:val="center"/>
              <w:rPr>
                <w:rFonts w:ascii="Arial" w:hAnsi="Arial" w:cs="Arial"/>
                <w:sz w:val="18"/>
                <w:szCs w:val="18"/>
              </w:rPr>
            </w:pPr>
          </w:p>
        </w:tc>
      </w:tr>
      <w:tr w:rsidR="00B36391" w14:paraId="13D4C89D"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7DD8F" w14:textId="237A2A2F" w:rsidR="00B36391" w:rsidRPr="00A772C5" w:rsidRDefault="006A1E90" w:rsidP="00B30CE5">
            <w:pPr>
              <w:jc w:val="center"/>
              <w:rPr>
                <w:rFonts w:ascii="Arial" w:hAnsi="Arial" w:cs="Arial"/>
                <w:sz w:val="18"/>
                <w:szCs w:val="18"/>
              </w:rPr>
            </w:pPr>
            <w:r>
              <w:rPr>
                <w:rFonts w:ascii="Arial" w:hAnsi="Arial" w:cs="Arial"/>
                <w:sz w:val="18"/>
                <w:szCs w:val="18"/>
              </w:rPr>
              <w:t>Razpolagamo</w:t>
            </w:r>
            <w:r w:rsidRPr="006A1E90">
              <w:rPr>
                <w:rFonts w:ascii="Arial" w:hAnsi="Arial" w:cs="Arial"/>
                <w:sz w:val="18"/>
                <w:szCs w:val="18"/>
              </w:rPr>
              <w:t xml:space="preserve"> z izkušnjami pri izvajanju projektov na področju uporabe poslovne inteligence, ki vključujejo analizo podatkov, pripravo poročil ter uporabo orodij za analitiko procesov</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BA279" w14:textId="77777777" w:rsidR="00B36391" w:rsidRPr="00A772C5" w:rsidRDefault="00B36391" w:rsidP="00B30CE5">
            <w:pPr>
              <w:jc w:val="center"/>
              <w:rPr>
                <w:rFonts w:ascii="Arial" w:hAnsi="Arial" w:cs="Arial"/>
                <w:sz w:val="18"/>
                <w:szCs w:val="18"/>
              </w:rPr>
            </w:pPr>
          </w:p>
        </w:tc>
      </w:tr>
      <w:tr w:rsidR="00B36391" w14:paraId="0309A4E7"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0DB8A" w14:textId="1B826DB2" w:rsidR="00B36391" w:rsidRPr="00A772C5" w:rsidRDefault="006A1E90" w:rsidP="00B30CE5">
            <w:pPr>
              <w:jc w:val="center"/>
              <w:rPr>
                <w:rFonts w:ascii="Arial" w:hAnsi="Arial" w:cs="Arial"/>
                <w:sz w:val="18"/>
                <w:szCs w:val="18"/>
              </w:rPr>
            </w:pPr>
            <w:r>
              <w:rPr>
                <w:rFonts w:ascii="Arial" w:hAnsi="Arial" w:cs="Arial"/>
                <w:sz w:val="18"/>
                <w:szCs w:val="18"/>
              </w:rPr>
              <w:t>Razpolagamo</w:t>
            </w:r>
            <w:r w:rsidRPr="006A1E90">
              <w:rPr>
                <w:rFonts w:ascii="Arial" w:hAnsi="Arial" w:cs="Arial"/>
                <w:sz w:val="18"/>
                <w:szCs w:val="18"/>
              </w:rPr>
              <w:t xml:space="preserve"> z usposobljeno strokovno ekipo, ki vključuje specialiste z relevantnim znanjem na področju razvoja medsektorskih in trajnostnih rešitev ter poslovne inteligence.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3394A" w14:textId="77777777" w:rsidR="00B36391" w:rsidRPr="00A772C5" w:rsidRDefault="00B36391" w:rsidP="00B30CE5">
            <w:pPr>
              <w:jc w:val="center"/>
              <w:rPr>
                <w:rFonts w:ascii="Arial" w:hAnsi="Arial" w:cs="Arial"/>
                <w:sz w:val="18"/>
                <w:szCs w:val="18"/>
              </w:rPr>
            </w:pPr>
          </w:p>
        </w:tc>
      </w:tr>
    </w:tbl>
    <w:p w14:paraId="1311ED4B" w14:textId="77777777" w:rsidR="00B36391" w:rsidRDefault="00B36391" w:rsidP="00710B62">
      <w:pPr>
        <w:rPr>
          <w:rFonts w:ascii="Arial" w:hAnsi="Arial" w:cs="Arial"/>
          <w:b/>
          <w:bCs/>
          <w:color w:val="000000"/>
          <w:position w:val="-2"/>
          <w:sz w:val="18"/>
          <w:szCs w:val="18"/>
          <w:u w:val="single"/>
        </w:rPr>
      </w:pPr>
    </w:p>
    <w:p w14:paraId="4BE476FB" w14:textId="77777777" w:rsidR="008E1089" w:rsidRDefault="008E1089" w:rsidP="00710B62">
      <w:pPr>
        <w:rPr>
          <w:rFonts w:ascii="Arial" w:hAnsi="Arial" w:cs="Arial"/>
          <w:b/>
          <w:bCs/>
          <w:color w:val="000000"/>
          <w:position w:val="-2"/>
          <w:sz w:val="18"/>
          <w:szCs w:val="18"/>
          <w:u w:val="single"/>
        </w:rPr>
      </w:pPr>
    </w:p>
    <w:p w14:paraId="4782A238" w14:textId="77777777" w:rsidR="008E1089" w:rsidRDefault="008E1089" w:rsidP="00710B62">
      <w:pPr>
        <w:rPr>
          <w:rFonts w:ascii="Arial" w:hAnsi="Arial" w:cs="Arial"/>
          <w:b/>
          <w:bCs/>
          <w:color w:val="000000"/>
          <w:position w:val="-2"/>
          <w:sz w:val="18"/>
          <w:szCs w:val="18"/>
          <w:u w:val="single"/>
        </w:rPr>
      </w:pPr>
    </w:p>
    <w:p w14:paraId="409BF16A" w14:textId="77777777" w:rsidR="008E1089" w:rsidRDefault="008E1089" w:rsidP="00710B62">
      <w:pPr>
        <w:rPr>
          <w:rFonts w:ascii="Arial" w:hAnsi="Arial" w:cs="Arial"/>
          <w:b/>
          <w:bCs/>
          <w:color w:val="000000"/>
          <w:position w:val="-2"/>
          <w:sz w:val="18"/>
          <w:szCs w:val="18"/>
          <w:u w:val="single"/>
        </w:rPr>
      </w:pPr>
    </w:p>
    <w:p w14:paraId="39DE16D8" w14:textId="77777777" w:rsidR="008E1089" w:rsidRDefault="008E1089" w:rsidP="00710B62">
      <w:pPr>
        <w:rPr>
          <w:rFonts w:ascii="Arial" w:hAnsi="Arial" w:cs="Arial"/>
          <w:b/>
          <w:bCs/>
          <w:color w:val="000000"/>
          <w:position w:val="-2"/>
          <w:sz w:val="18"/>
          <w:szCs w:val="18"/>
          <w:u w:val="single"/>
        </w:rPr>
      </w:pPr>
    </w:p>
    <w:p w14:paraId="0C5F5D45" w14:textId="77777777" w:rsidR="006A1E90" w:rsidRPr="00171D66" w:rsidRDefault="006A1E90" w:rsidP="00710B62">
      <w:pPr>
        <w:rPr>
          <w:rFonts w:ascii="Arial" w:hAnsi="Arial" w:cs="Arial"/>
          <w:b/>
          <w:bCs/>
          <w:color w:val="000000"/>
          <w:position w:val="-2"/>
          <w:sz w:val="18"/>
          <w:szCs w:val="18"/>
          <w:u w:val="single"/>
        </w:rPr>
      </w:pPr>
    </w:p>
    <w:p w14:paraId="668E1EF7" w14:textId="77777777" w:rsidR="00710B62" w:rsidRDefault="00710B62" w:rsidP="00710B62">
      <w:pPr>
        <w:jc w:val="center"/>
        <w:rPr>
          <w:rFonts w:ascii="Arial" w:hAnsi="Arial" w:cs="Arial"/>
          <w:b/>
          <w:bCs/>
          <w:color w:val="000000"/>
          <w:position w:val="-2"/>
          <w:sz w:val="18"/>
          <w:szCs w:val="18"/>
          <w:u w:val="single"/>
        </w:rPr>
      </w:pPr>
      <w:r w:rsidRPr="00171D66">
        <w:rPr>
          <w:rFonts w:ascii="Arial" w:hAnsi="Arial" w:cs="Arial"/>
          <w:b/>
          <w:bCs/>
          <w:color w:val="000000"/>
          <w:position w:val="-2"/>
          <w:sz w:val="18"/>
          <w:szCs w:val="18"/>
          <w:u w:val="single"/>
        </w:rPr>
        <w:t>Za sklop 3: Podpora pri vodenju projektne dokumentacije in odnosih z regulatornimi organi in organom upravljanja projekta</w:t>
      </w:r>
    </w:p>
    <w:p w14:paraId="40151AEE" w14:textId="77777777" w:rsidR="006A1E90" w:rsidRDefault="006A1E90" w:rsidP="006A1E90">
      <w:pPr>
        <w:jc w:val="both"/>
        <w:rPr>
          <w:rFonts w:ascii="Arial" w:hAnsi="Arial" w:cs="Arial"/>
          <w:color w:val="000000"/>
          <w:position w:val="-2"/>
          <w:sz w:val="18"/>
          <w:szCs w:val="18"/>
        </w:rPr>
      </w:pPr>
      <w:r w:rsidRPr="00B36391">
        <w:rPr>
          <w:rFonts w:ascii="Arial" w:hAnsi="Arial" w:cs="Arial"/>
          <w:color w:val="000000"/>
          <w:position w:val="-2"/>
          <w:sz w:val="18"/>
          <w:szCs w:val="18"/>
        </w:rPr>
        <w:t>Pod ka</w:t>
      </w:r>
      <w:r>
        <w:rPr>
          <w:rFonts w:ascii="Arial" w:hAnsi="Arial" w:cs="Arial"/>
          <w:color w:val="000000"/>
          <w:position w:val="-2"/>
          <w:sz w:val="18"/>
          <w:szCs w:val="18"/>
        </w:rPr>
        <w:t>zensko in materialno odgovornostjo izjavljamo, da:</w:t>
      </w:r>
    </w:p>
    <w:tbl>
      <w:tblPr>
        <w:tblStyle w:val="NormalTablePHPDOCX"/>
        <w:tblW w:w="5000" w:type="pct"/>
        <w:tblInd w:w="108" w:type="dxa"/>
        <w:tblLook w:val="04A0" w:firstRow="1" w:lastRow="0" w:firstColumn="1" w:lastColumn="0" w:noHBand="0" w:noVBand="1"/>
      </w:tblPr>
      <w:tblGrid>
        <w:gridCol w:w="5531"/>
        <w:gridCol w:w="3527"/>
      </w:tblGrid>
      <w:tr w:rsidR="006A1E90" w14:paraId="36F54612" w14:textId="77777777" w:rsidTr="00B30CE5">
        <w:tc>
          <w:tcPr>
            <w:tcW w:w="30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6E1EC" w14:textId="77777777" w:rsidR="006A1E90" w:rsidRDefault="006A1E90" w:rsidP="00B30CE5">
            <w:pPr>
              <w:jc w:val="center"/>
            </w:pPr>
            <w:r>
              <w:rPr>
                <w:rFonts w:ascii="Arial" w:hAnsi="Arial" w:cs="Arial"/>
                <w:b/>
                <w:bCs/>
                <w:color w:val="000000"/>
                <w:position w:val="-2"/>
                <w:sz w:val="18"/>
                <w:szCs w:val="18"/>
                <w:shd w:val="clear" w:color="auto" w:fill="D1D1D1"/>
              </w:rPr>
              <w:t>Zahteva naročnika</w:t>
            </w:r>
          </w:p>
        </w:tc>
        <w:tc>
          <w:tcPr>
            <w:tcW w:w="19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05DCD1" w14:textId="77777777" w:rsidR="006A1E90" w:rsidRDefault="006A1E90" w:rsidP="00B30CE5">
            <w:pPr>
              <w:jc w:val="center"/>
            </w:pPr>
            <w:r>
              <w:rPr>
                <w:rFonts w:ascii="Arial" w:hAnsi="Arial" w:cs="Arial"/>
                <w:b/>
                <w:bCs/>
                <w:color w:val="000000"/>
                <w:position w:val="-2"/>
                <w:sz w:val="18"/>
                <w:szCs w:val="18"/>
                <w:shd w:val="clear" w:color="auto" w:fill="D1D1D1"/>
              </w:rPr>
              <w:t>Kratek opis izpolnjevanja zahteve*</w:t>
            </w:r>
          </w:p>
        </w:tc>
      </w:tr>
      <w:tr w:rsidR="006A1E90" w14:paraId="0E93D9A2"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DFC06" w14:textId="0DD6EE5E" w:rsidR="006A1E90" w:rsidRPr="00A772C5" w:rsidRDefault="006A1E90" w:rsidP="00B30CE5">
            <w:pPr>
              <w:jc w:val="center"/>
              <w:rPr>
                <w:rFonts w:ascii="Arial" w:hAnsi="Arial" w:cs="Arial"/>
                <w:sz w:val="18"/>
                <w:szCs w:val="18"/>
              </w:rPr>
            </w:pPr>
            <w:r>
              <w:rPr>
                <w:rFonts w:ascii="Arial" w:hAnsi="Arial" w:cs="Arial"/>
                <w:sz w:val="18"/>
                <w:szCs w:val="18"/>
              </w:rPr>
              <w:t xml:space="preserve">Razpolagamo z osebo, ki bo izvajala storitve, ki so predmet naročila in ima </w:t>
            </w:r>
            <w:r w:rsidRPr="006A1E90">
              <w:rPr>
                <w:rFonts w:ascii="Arial" w:hAnsi="Arial" w:cs="Arial"/>
                <w:sz w:val="18"/>
                <w:szCs w:val="18"/>
              </w:rPr>
              <w:t xml:space="preserve">zaključeno </w:t>
            </w:r>
            <w:r w:rsidR="00953018">
              <w:rPr>
                <w:rFonts w:ascii="Arial" w:hAnsi="Arial" w:cs="Arial"/>
                <w:sz w:val="18"/>
                <w:szCs w:val="18"/>
              </w:rPr>
              <w:t>2</w:t>
            </w:r>
            <w:r w:rsidRPr="006A1E90">
              <w:rPr>
                <w:rFonts w:ascii="Arial" w:hAnsi="Arial" w:cs="Arial"/>
                <w:sz w:val="18"/>
                <w:szCs w:val="18"/>
              </w:rPr>
              <w:t xml:space="preserve"> stopnjo študija oziroma magisterij s področja managementa</w:t>
            </w:r>
            <w:r w:rsidR="008E1089">
              <w:rPr>
                <w:rFonts w:ascii="Arial" w:hAnsi="Arial" w:cs="Arial"/>
                <w:sz w:val="18"/>
                <w:szCs w:val="18"/>
              </w:rPr>
              <w:t xml:space="preserve">, </w:t>
            </w:r>
            <w:r w:rsidR="008E1089" w:rsidRPr="008E1089">
              <w:rPr>
                <w:rFonts w:ascii="Arial" w:hAnsi="Arial" w:cs="Arial"/>
                <w:sz w:val="18"/>
                <w:szCs w:val="18"/>
              </w:rPr>
              <w:t>področja prava ali področja ekonomije</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A6A11" w14:textId="77777777" w:rsidR="006A1E90" w:rsidRPr="00A772C5" w:rsidRDefault="006A1E90" w:rsidP="00B30CE5">
            <w:pPr>
              <w:jc w:val="center"/>
              <w:rPr>
                <w:rFonts w:ascii="Arial" w:hAnsi="Arial" w:cs="Arial"/>
                <w:sz w:val="18"/>
                <w:szCs w:val="18"/>
              </w:rPr>
            </w:pPr>
          </w:p>
        </w:tc>
      </w:tr>
      <w:tr w:rsidR="006A1E90" w14:paraId="1E63BCC0"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CBF4" w14:textId="0A9A1565" w:rsidR="006A1E90" w:rsidRPr="00A772C5" w:rsidRDefault="006A1E90" w:rsidP="00B30CE5">
            <w:pPr>
              <w:jc w:val="center"/>
              <w:rPr>
                <w:rFonts w:ascii="Arial" w:hAnsi="Arial" w:cs="Arial"/>
                <w:sz w:val="18"/>
                <w:szCs w:val="18"/>
              </w:rPr>
            </w:pPr>
            <w:r>
              <w:rPr>
                <w:rFonts w:ascii="Arial" w:hAnsi="Arial" w:cs="Arial"/>
                <w:sz w:val="18"/>
                <w:szCs w:val="18"/>
              </w:rPr>
              <w:t xml:space="preserve">Imamo </w:t>
            </w:r>
            <w:r w:rsidRPr="006A1E90">
              <w:rPr>
                <w:rFonts w:ascii="Arial" w:hAnsi="Arial" w:cs="Arial"/>
                <w:sz w:val="18"/>
                <w:szCs w:val="18"/>
              </w:rPr>
              <w:t xml:space="preserve">vsaj </w:t>
            </w:r>
            <w:r w:rsidR="008E1089">
              <w:rPr>
                <w:rFonts w:ascii="Arial" w:hAnsi="Arial" w:cs="Arial"/>
                <w:sz w:val="18"/>
                <w:szCs w:val="18"/>
              </w:rPr>
              <w:t>dve</w:t>
            </w:r>
            <w:r w:rsidR="008E1089" w:rsidRPr="006A1E90">
              <w:rPr>
                <w:rFonts w:ascii="Arial" w:hAnsi="Arial" w:cs="Arial"/>
                <w:sz w:val="18"/>
                <w:szCs w:val="18"/>
              </w:rPr>
              <w:t xml:space="preserve"> </w:t>
            </w:r>
            <w:r w:rsidRPr="006A1E90">
              <w:rPr>
                <w:rFonts w:ascii="Arial" w:hAnsi="Arial" w:cs="Arial"/>
                <w:sz w:val="18"/>
                <w:szCs w:val="18"/>
              </w:rPr>
              <w:t>(</w:t>
            </w:r>
            <w:r w:rsidR="00953018">
              <w:rPr>
                <w:rFonts w:ascii="Arial" w:hAnsi="Arial" w:cs="Arial"/>
                <w:sz w:val="18"/>
                <w:szCs w:val="18"/>
              </w:rPr>
              <w:t>2</w:t>
            </w:r>
            <w:r w:rsidRPr="006A1E90">
              <w:rPr>
                <w:rFonts w:ascii="Arial" w:hAnsi="Arial" w:cs="Arial"/>
                <w:sz w:val="18"/>
                <w:szCs w:val="18"/>
              </w:rPr>
              <w:t>) let</w:t>
            </w:r>
            <w:r w:rsidR="00953018">
              <w:rPr>
                <w:rFonts w:ascii="Arial" w:hAnsi="Arial" w:cs="Arial"/>
                <w:sz w:val="18"/>
                <w:szCs w:val="18"/>
              </w:rPr>
              <w:t>i</w:t>
            </w:r>
            <w:r w:rsidRPr="006A1E90">
              <w:rPr>
                <w:rFonts w:ascii="Arial" w:hAnsi="Arial" w:cs="Arial"/>
                <w:sz w:val="18"/>
                <w:szCs w:val="18"/>
              </w:rPr>
              <w:t xml:space="preserve"> delovnih izkušenj pri pripravi razpisnih dokumentacij in vodenju kohezijskih projektov v Sloveniji</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D4101" w14:textId="77777777" w:rsidR="006A1E90" w:rsidRPr="00A772C5" w:rsidRDefault="006A1E90" w:rsidP="00B30CE5">
            <w:pPr>
              <w:jc w:val="center"/>
              <w:rPr>
                <w:rFonts w:ascii="Arial" w:hAnsi="Arial" w:cs="Arial"/>
                <w:sz w:val="18"/>
                <w:szCs w:val="18"/>
              </w:rPr>
            </w:pPr>
          </w:p>
        </w:tc>
      </w:tr>
      <w:tr w:rsidR="006A1E90" w14:paraId="2F4BD2FB" w14:textId="77777777" w:rsidTr="00B30CE5">
        <w:tc>
          <w:tcPr>
            <w:tcW w:w="30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CCF1D" w14:textId="581E7F62" w:rsidR="006A1E90" w:rsidRPr="00A772C5" w:rsidRDefault="006A1E90" w:rsidP="00B30CE5">
            <w:pPr>
              <w:jc w:val="center"/>
              <w:rPr>
                <w:rFonts w:ascii="Arial" w:hAnsi="Arial" w:cs="Arial"/>
                <w:sz w:val="18"/>
                <w:szCs w:val="18"/>
              </w:rPr>
            </w:pPr>
            <w:r>
              <w:rPr>
                <w:rFonts w:ascii="Arial" w:hAnsi="Arial" w:cs="Arial"/>
                <w:sz w:val="18"/>
                <w:szCs w:val="18"/>
              </w:rPr>
              <w:t xml:space="preserve">Imamo </w:t>
            </w:r>
            <w:r w:rsidRPr="006A1E90">
              <w:rPr>
                <w:rFonts w:ascii="Arial" w:hAnsi="Arial" w:cs="Arial"/>
                <w:sz w:val="18"/>
                <w:szCs w:val="18"/>
              </w:rPr>
              <w:t xml:space="preserve">vsaj </w:t>
            </w:r>
            <w:r w:rsidR="008E1089">
              <w:rPr>
                <w:rFonts w:ascii="Arial" w:hAnsi="Arial" w:cs="Arial"/>
                <w:sz w:val="18"/>
                <w:szCs w:val="18"/>
              </w:rPr>
              <w:t>dve</w:t>
            </w:r>
            <w:r w:rsidR="008E1089" w:rsidRPr="006A1E90">
              <w:rPr>
                <w:rFonts w:ascii="Arial" w:hAnsi="Arial" w:cs="Arial"/>
                <w:sz w:val="18"/>
                <w:szCs w:val="18"/>
              </w:rPr>
              <w:t xml:space="preserve"> </w:t>
            </w:r>
            <w:r w:rsidRPr="006A1E90">
              <w:rPr>
                <w:rFonts w:ascii="Arial" w:hAnsi="Arial" w:cs="Arial"/>
                <w:sz w:val="18"/>
                <w:szCs w:val="18"/>
              </w:rPr>
              <w:t>(</w:t>
            </w:r>
            <w:r w:rsidR="00953018">
              <w:rPr>
                <w:rFonts w:ascii="Arial" w:hAnsi="Arial" w:cs="Arial"/>
                <w:sz w:val="18"/>
                <w:szCs w:val="18"/>
              </w:rPr>
              <w:t>2</w:t>
            </w:r>
            <w:r w:rsidRPr="006A1E90">
              <w:rPr>
                <w:rFonts w:ascii="Arial" w:hAnsi="Arial" w:cs="Arial"/>
                <w:sz w:val="18"/>
                <w:szCs w:val="18"/>
              </w:rPr>
              <w:t>) let</w:t>
            </w:r>
            <w:r w:rsidR="00953018">
              <w:rPr>
                <w:rFonts w:ascii="Arial" w:hAnsi="Arial" w:cs="Arial"/>
                <w:sz w:val="18"/>
                <w:szCs w:val="18"/>
              </w:rPr>
              <w:t>i</w:t>
            </w:r>
            <w:r w:rsidRPr="006A1E90">
              <w:rPr>
                <w:rFonts w:ascii="Arial" w:hAnsi="Arial" w:cs="Arial"/>
                <w:sz w:val="18"/>
                <w:szCs w:val="18"/>
              </w:rPr>
              <w:t xml:space="preserve"> delovnih izkušenj pri pripravi razpisnih dokumentacij in vodenju rojektov iz drugih skladov EU</w:t>
            </w:r>
          </w:p>
        </w:tc>
        <w:tc>
          <w:tcPr>
            <w:tcW w:w="19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282AB" w14:textId="77777777" w:rsidR="006A1E90" w:rsidRPr="00A772C5" w:rsidRDefault="006A1E90" w:rsidP="00B30CE5">
            <w:pPr>
              <w:jc w:val="center"/>
              <w:rPr>
                <w:rFonts w:ascii="Arial" w:hAnsi="Arial" w:cs="Arial"/>
                <w:sz w:val="18"/>
                <w:szCs w:val="18"/>
              </w:rPr>
            </w:pPr>
          </w:p>
        </w:tc>
      </w:tr>
    </w:tbl>
    <w:p w14:paraId="070ED542" w14:textId="75B6FA69" w:rsidR="00710B62" w:rsidRDefault="00710B62" w:rsidP="006A1E90">
      <w:pPr>
        <w:rPr>
          <w:rFonts w:ascii="Arial" w:hAnsi="Arial" w:cs="Arial"/>
          <w:b/>
          <w:bCs/>
          <w:sz w:val="18"/>
          <w:szCs w:val="18"/>
          <w:u w:val="single"/>
        </w:rPr>
      </w:pPr>
    </w:p>
    <w:p w14:paraId="4D557BA3" w14:textId="77777777" w:rsidR="008E1089" w:rsidRPr="00171D66" w:rsidRDefault="008E1089" w:rsidP="006A1E90">
      <w:pPr>
        <w:rPr>
          <w:rFonts w:ascii="Arial" w:hAnsi="Arial" w:cs="Arial"/>
          <w:b/>
          <w:bCs/>
          <w:sz w:val="18"/>
          <w:szCs w:val="18"/>
          <w:u w:val="single"/>
        </w:rPr>
      </w:pPr>
    </w:p>
    <w:p w14:paraId="6B80EB30" w14:textId="77777777" w:rsidR="00710B62" w:rsidRDefault="00710B62" w:rsidP="00710B62">
      <w:pPr>
        <w:rPr>
          <w:rFonts w:ascii="Arial" w:hAnsi="Arial" w:cs="Arial"/>
          <w:sz w:val="18"/>
          <w:szCs w:val="18"/>
        </w:rPr>
      </w:pPr>
    </w:p>
    <w:p w14:paraId="4BCB8699" w14:textId="77777777" w:rsidR="00710B62" w:rsidRDefault="00710B62" w:rsidP="00710B62">
      <w:pPr>
        <w:rPr>
          <w:rFonts w:ascii="Arial" w:hAnsi="Arial" w:cs="Arial"/>
          <w:sz w:val="18"/>
          <w:szCs w:val="18"/>
        </w:rPr>
      </w:pPr>
    </w:p>
    <w:p w14:paraId="59F786A7" w14:textId="77777777" w:rsidR="00710B62" w:rsidRDefault="00710B62" w:rsidP="00710B62">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710B62" w:rsidRPr="00731494" w14:paraId="3A52F559" w14:textId="77777777" w:rsidTr="00B30CE5">
        <w:tc>
          <w:tcPr>
            <w:tcW w:w="4080" w:type="dxa"/>
            <w:tcMar>
              <w:top w:w="75" w:type="dxa"/>
              <w:bottom w:w="75" w:type="dxa"/>
            </w:tcMar>
            <w:vAlign w:val="center"/>
          </w:tcPr>
          <w:p w14:paraId="07F5A42A" w14:textId="77777777" w:rsidR="00710B62" w:rsidRPr="00731494" w:rsidRDefault="00710B62" w:rsidP="00B30CE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75A79D85" w14:textId="77777777" w:rsidR="00710B62" w:rsidRPr="00731494" w:rsidRDefault="00710B62" w:rsidP="00B30CE5">
            <w:pPr>
              <w:jc w:val="center"/>
            </w:pPr>
            <w:r w:rsidRPr="00731494">
              <w:rPr>
                <w:rFonts w:ascii="Arial" w:hAnsi="Arial" w:cs="Arial"/>
                <w:color w:val="000000"/>
                <w:position w:val="-2"/>
                <w:sz w:val="18"/>
                <w:szCs w:val="18"/>
              </w:rPr>
              <w:t>Ime in priimek: _____________________</w:t>
            </w:r>
          </w:p>
        </w:tc>
      </w:tr>
      <w:tr w:rsidR="00710B62" w:rsidRPr="00731494" w14:paraId="0A8E7F95" w14:textId="77777777" w:rsidTr="00B30CE5">
        <w:tc>
          <w:tcPr>
            <w:tcW w:w="4080" w:type="dxa"/>
            <w:tcMar>
              <w:top w:w="75" w:type="dxa"/>
              <w:bottom w:w="75" w:type="dxa"/>
            </w:tcMar>
            <w:vAlign w:val="center"/>
          </w:tcPr>
          <w:p w14:paraId="1B9B1EBE" w14:textId="77777777" w:rsidR="00710B62" w:rsidRPr="00731494" w:rsidRDefault="00710B62" w:rsidP="00B30CE5">
            <w:r w:rsidRPr="00731494">
              <w:rPr>
                <w:rFonts w:ascii="Arial" w:hAnsi="Arial" w:cs="Arial"/>
                <w:color w:val="000000"/>
                <w:position w:val="-2"/>
                <w:sz w:val="18"/>
                <w:szCs w:val="18"/>
              </w:rPr>
              <w:t> </w:t>
            </w:r>
          </w:p>
        </w:tc>
        <w:tc>
          <w:tcPr>
            <w:tcW w:w="0" w:type="auto"/>
            <w:tcMar>
              <w:top w:w="75" w:type="dxa"/>
              <w:bottom w:w="75" w:type="dxa"/>
            </w:tcMar>
            <w:vAlign w:val="center"/>
          </w:tcPr>
          <w:p w14:paraId="28F71679" w14:textId="77777777" w:rsidR="00710B62" w:rsidRPr="00731494" w:rsidRDefault="00710B62" w:rsidP="00B30CE5"/>
          <w:p w14:paraId="2A25E352" w14:textId="77777777" w:rsidR="00710B62" w:rsidRPr="00731494" w:rsidRDefault="00710B62" w:rsidP="00B30CE5">
            <w:pPr>
              <w:jc w:val="center"/>
            </w:pPr>
            <w:r w:rsidRPr="00731494">
              <w:rPr>
                <w:rFonts w:ascii="Arial" w:hAnsi="Arial" w:cs="Arial"/>
                <w:color w:val="000000"/>
                <w:position w:val="-2"/>
                <w:sz w:val="18"/>
                <w:szCs w:val="18"/>
              </w:rPr>
              <w:t xml:space="preserve"> (žig in podpis) </w:t>
            </w:r>
          </w:p>
        </w:tc>
      </w:tr>
    </w:tbl>
    <w:p w14:paraId="17C132D9" w14:textId="77777777" w:rsidR="00710B62" w:rsidRDefault="00710B62" w:rsidP="00710B62">
      <w:pPr>
        <w:rPr>
          <w:rFonts w:ascii="Arial" w:hAnsi="Arial" w:cs="Arial"/>
          <w:sz w:val="18"/>
          <w:szCs w:val="18"/>
        </w:rPr>
      </w:pPr>
      <w:r>
        <w:rPr>
          <w:rFonts w:ascii="Arial" w:hAnsi="Arial" w:cs="Arial"/>
          <w:sz w:val="18"/>
          <w:szCs w:val="18"/>
        </w:rPr>
        <w:br w:type="page"/>
      </w:r>
    </w:p>
    <w:p w14:paraId="70DE2381" w14:textId="11E1019F" w:rsidR="009A6465" w:rsidRPr="00731494" w:rsidRDefault="002036AB" w:rsidP="00B30CE5">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672162">
        <w:rPr>
          <w:rFonts w:ascii="Arial" w:hAnsi="Arial" w:cs="Arial"/>
          <w:sz w:val="18"/>
          <w:szCs w:val="18"/>
        </w:rPr>
        <w:t>7</w:t>
      </w:r>
    </w:p>
    <w:p w14:paraId="15051090" w14:textId="77777777" w:rsidR="009A6465" w:rsidRPr="00731494" w:rsidRDefault="009A6465" w:rsidP="00B30CE5"/>
    <w:p w14:paraId="7E593229" w14:textId="77777777" w:rsidR="009A6465" w:rsidRPr="00731494" w:rsidRDefault="002036AB" w:rsidP="00B30C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3EE64488" w14:textId="77777777" w:rsidR="009A6465" w:rsidRPr="00731494" w:rsidRDefault="009A6465" w:rsidP="00B30CE5">
      <w:pPr>
        <w:spacing w:after="120"/>
        <w:rPr>
          <w:rFonts w:ascii="Arial" w:hAnsi="Arial" w:cs="Arial"/>
        </w:rPr>
      </w:pPr>
    </w:p>
    <w:p w14:paraId="22DFF624" w14:textId="77777777" w:rsidR="00BE7E6E" w:rsidRPr="00731494" w:rsidRDefault="002036AB">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04F289AA" w14:textId="77777777" w:rsidR="00BE7E6E" w:rsidRPr="00731494" w:rsidRDefault="002036AB">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797F647" w14:textId="77777777" w:rsidR="00BE7E6E" w:rsidRPr="00731494" w:rsidRDefault="002036AB">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BCFF27C" w14:textId="77777777" w:rsidR="00BE7E6E" w:rsidRPr="00731494" w:rsidRDefault="002036AB">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03966015" w14:textId="77777777" w:rsidR="00BE7E6E" w:rsidRPr="00731494" w:rsidRDefault="002036AB">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AF0C1B9" w14:textId="77777777" w:rsidR="00BE7E6E" w:rsidRPr="00731494" w:rsidRDefault="002036AB">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144A39C" w14:textId="77777777" w:rsidR="00BE7E6E" w:rsidRPr="00731494" w:rsidRDefault="002036AB">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1456381" w14:textId="77777777" w:rsidR="00BE7E6E" w:rsidRPr="00731494" w:rsidRDefault="002036AB">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5E06F872" w14:textId="62E58AF1" w:rsidR="00BE7E6E" w:rsidRPr="00731494" w:rsidRDefault="002036AB">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53308"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00553308">
        <w:rPr>
          <w:rFonts w:ascii="Arial" w:hAnsi="Arial" w:cs="Arial"/>
          <w:b/>
          <w:bCs/>
          <w:color w:val="000000"/>
          <w:sz w:val="18"/>
          <w:szCs w:val="18"/>
        </w:rPr>
        <w:t xml:space="preserve"> </w:t>
      </w:r>
      <w:r w:rsidR="0027203B" w:rsidRPr="00731494">
        <w:rPr>
          <w:rFonts w:ascii="Arial" w:hAnsi="Arial" w:cs="Arial"/>
          <w:b/>
          <w:bCs/>
          <w:color w:val="000000"/>
          <w:sz w:val="18"/>
          <w:szCs w:val="18"/>
        </w:rPr>
        <w:t>za sklop:______</w:t>
      </w:r>
    </w:p>
    <w:p w14:paraId="4C760A2D" w14:textId="5EB1DC6C" w:rsidR="00BE7E6E" w:rsidRPr="00731494" w:rsidRDefault="002036AB">
      <w:pPr>
        <w:spacing w:before="225" w:after="225" w:line="240" w:lineRule="auto"/>
        <w:jc w:val="both"/>
      </w:pPr>
      <w:r w:rsidRPr="00731494">
        <w:rPr>
          <w:rFonts w:ascii="Arial" w:hAnsi="Arial" w:cs="Arial"/>
          <w:b/>
          <w:bCs/>
          <w:color w:val="000000"/>
          <w:sz w:val="18"/>
          <w:szCs w:val="18"/>
        </w:rPr>
        <w:t xml:space="preserve">ZNESEK IN VALUTA: 10,00 % pogodbene vrednosti z DDV, kar znaša </w:t>
      </w:r>
      <w:r w:rsidRPr="00731494">
        <w:rPr>
          <w:rFonts w:ascii="Arial" w:hAnsi="Arial" w:cs="Arial"/>
          <w:b/>
          <w:bCs/>
          <w:color w:val="000000"/>
          <w:sz w:val="18"/>
          <w:szCs w:val="18"/>
          <w:u w:val="single"/>
        </w:rPr>
        <w:t>__________</w:t>
      </w:r>
    </w:p>
    <w:p w14:paraId="677140B4" w14:textId="77777777" w:rsidR="00BE7E6E" w:rsidRPr="00731494" w:rsidRDefault="002036AB">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731494" w:rsidRDefault="002036AB">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731494" w:rsidRDefault="002036AB">
      <w:pPr>
        <w:spacing w:before="225" w:after="225" w:line="240" w:lineRule="auto"/>
        <w:jc w:val="both"/>
      </w:pPr>
      <w:r w:rsidRPr="00731494">
        <w:rPr>
          <w:rFonts w:ascii="Arial" w:hAnsi="Arial" w:cs="Arial"/>
          <w:color w:val="000000"/>
          <w:sz w:val="18"/>
          <w:szCs w:val="18"/>
        </w:rPr>
        <w:t>2. Kopija garancije št. ______________</w:t>
      </w:r>
    </w:p>
    <w:p w14:paraId="2558202E" w14:textId="77777777" w:rsidR="00BE7E6E" w:rsidRPr="00731494" w:rsidRDefault="002036AB">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40D75110" w14:textId="77777777" w:rsidR="00BE7E6E" w:rsidRPr="00731494" w:rsidRDefault="002036AB">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F4DB02D" w14:textId="77777777" w:rsidR="00BE7E6E" w:rsidRPr="00731494" w:rsidRDefault="002036AB">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731494" w:rsidRDefault="002036AB">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4CED7DC" w14:textId="77777777" w:rsidR="00BE7E6E" w:rsidRPr="00731494" w:rsidRDefault="002036AB">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E3BCC65" w14:textId="77777777" w:rsidR="00BE7E6E" w:rsidRPr="00731494" w:rsidRDefault="002036AB">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731494" w:rsidRDefault="002036AB">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731494" w:rsidRDefault="002036AB">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4B3D83F" w14:textId="77777777" w:rsidR="00BE7E6E" w:rsidRPr="00731494" w:rsidRDefault="002036AB">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327BCDD1" w14:textId="77777777" w:rsidR="00BE7E6E" w:rsidRPr="00731494" w:rsidRDefault="002036AB">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106C2123" w14:textId="77777777">
        <w:tc>
          <w:tcPr>
            <w:tcW w:w="4080" w:type="dxa"/>
            <w:tcMar>
              <w:top w:w="75" w:type="dxa"/>
              <w:bottom w:w="75" w:type="dxa"/>
            </w:tcMar>
            <w:vAlign w:val="center"/>
          </w:tcPr>
          <w:p w14:paraId="5293982D" w14:textId="77777777" w:rsidR="00BE7E6E" w:rsidRPr="00731494" w:rsidRDefault="002036AB">
            <w:r w:rsidRPr="00731494">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Pr="00731494" w:rsidRDefault="002036AB">
            <w:pPr>
              <w:jc w:val="center"/>
            </w:pPr>
            <w:r w:rsidRPr="00731494">
              <w:rPr>
                <w:rFonts w:ascii="Arial" w:hAnsi="Arial" w:cs="Arial"/>
                <w:color w:val="000000"/>
                <w:position w:val="-2"/>
                <w:sz w:val="18"/>
                <w:szCs w:val="18"/>
              </w:rPr>
              <w:t>Garant</w:t>
            </w:r>
          </w:p>
        </w:tc>
      </w:tr>
      <w:tr w:rsidR="00BE7E6E" w:rsidRPr="00731494" w14:paraId="74C441F1" w14:textId="77777777">
        <w:tc>
          <w:tcPr>
            <w:tcW w:w="4080" w:type="dxa"/>
            <w:tcMar>
              <w:top w:w="75" w:type="dxa"/>
              <w:bottom w:w="75" w:type="dxa"/>
            </w:tcMar>
            <w:vAlign w:val="center"/>
          </w:tcPr>
          <w:p w14:paraId="1F3FF15E" w14:textId="77777777" w:rsidR="00BE7E6E" w:rsidRPr="00731494" w:rsidRDefault="002036AB">
            <w:r w:rsidRPr="00731494">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731494" w:rsidRDefault="00BE7E6E"/>
          <w:p w14:paraId="7E99FE78" w14:textId="77777777" w:rsidR="00BE7E6E" w:rsidRPr="00731494" w:rsidRDefault="002036AB">
            <w:pPr>
              <w:jc w:val="center"/>
            </w:pPr>
            <w:r w:rsidRPr="00731494">
              <w:rPr>
                <w:rFonts w:ascii="Arial" w:hAnsi="Arial" w:cs="Arial"/>
                <w:color w:val="A9A9A9"/>
                <w:position w:val="-2"/>
                <w:sz w:val="18"/>
                <w:szCs w:val="18"/>
              </w:rPr>
              <w:t>(žig in podpis)</w:t>
            </w:r>
          </w:p>
        </w:tc>
      </w:tr>
    </w:tbl>
    <w:p w14:paraId="2822C099"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584385C5"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B30CE5">
          <w:footerReference w:type="default" r:id="rId14"/>
          <w:pgSz w:w="11906" w:h="16838"/>
          <w:pgMar w:top="1418" w:right="1418" w:bottom="1418" w:left="1418" w:header="567" w:footer="596" w:gutter="0"/>
          <w:cols w:space="708"/>
          <w:docGrid w:linePitch="360"/>
        </w:sectPr>
      </w:pPr>
    </w:p>
    <w:p w14:paraId="295B8314" w14:textId="482AFC96" w:rsidR="009A6465" w:rsidRPr="00672162" w:rsidRDefault="002036AB" w:rsidP="00B30CE5">
      <w:pPr>
        <w:spacing w:after="0"/>
        <w:jc w:val="right"/>
        <w:rPr>
          <w:rFonts w:ascii="Arial" w:hAnsi="Arial" w:cs="Arial"/>
          <w:sz w:val="18"/>
          <w:szCs w:val="18"/>
        </w:rPr>
      </w:pPr>
      <w:r w:rsidRPr="00672162">
        <w:rPr>
          <w:rFonts w:ascii="Arial" w:hAnsi="Arial" w:cs="Arial"/>
          <w:sz w:val="18"/>
          <w:szCs w:val="18"/>
        </w:rPr>
        <w:lastRenderedPageBreak/>
        <w:t>Obrazec št: 7</w:t>
      </w:r>
      <w:r w:rsidR="00672162" w:rsidRPr="00672162">
        <w:rPr>
          <w:rFonts w:ascii="Arial" w:hAnsi="Arial" w:cs="Arial"/>
          <w:sz w:val="18"/>
          <w:szCs w:val="18"/>
        </w:rPr>
        <w:t>.1</w:t>
      </w:r>
    </w:p>
    <w:p w14:paraId="36C05C40" w14:textId="77777777" w:rsidR="009A6465" w:rsidRPr="00553308" w:rsidRDefault="009A6465" w:rsidP="00B30CE5">
      <w:pPr>
        <w:rPr>
          <w:highlight w:val="yellow"/>
        </w:rPr>
      </w:pPr>
    </w:p>
    <w:p w14:paraId="7D338D85" w14:textId="77777777" w:rsidR="00672162" w:rsidRDefault="00672162" w:rsidP="0067216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DC91CCE" w14:textId="77777777" w:rsidR="00672162" w:rsidRDefault="00672162" w:rsidP="00672162">
      <w:pPr>
        <w:spacing w:after="120"/>
        <w:rPr>
          <w:rFonts w:ascii="Arial" w:hAnsi="Arial" w:cs="Arial"/>
        </w:rPr>
      </w:pPr>
    </w:p>
    <w:p w14:paraId="6762DD7B" w14:textId="77777777" w:rsidR="00672162" w:rsidRDefault="00672162" w:rsidP="00672162">
      <w:pPr>
        <w:spacing w:before="225" w:after="225" w:line="240" w:lineRule="auto"/>
        <w:jc w:val="center"/>
      </w:pPr>
      <w:r>
        <w:rPr>
          <w:rFonts w:ascii="Arial" w:hAnsi="Arial" w:cs="Arial"/>
          <w:b/>
          <w:bCs/>
          <w:color w:val="000000"/>
          <w:sz w:val="24"/>
          <w:szCs w:val="24"/>
        </w:rPr>
        <w:t>MENIČNA IZJAVA</w:t>
      </w:r>
    </w:p>
    <w:p w14:paraId="56D79EEF" w14:textId="77777777" w:rsidR="00672162" w:rsidRDefault="00672162" w:rsidP="00672162">
      <w:pPr>
        <w:spacing w:before="225" w:after="225" w:line="240" w:lineRule="auto"/>
        <w:jc w:val="center"/>
      </w:pPr>
      <w:r>
        <w:rPr>
          <w:rFonts w:ascii="Arial" w:hAnsi="Arial" w:cs="Arial"/>
          <w:color w:val="000000"/>
          <w:sz w:val="21"/>
          <w:szCs w:val="21"/>
        </w:rPr>
        <w:t>s pooblastilom za izpolnitev in unovčenje menice</w:t>
      </w:r>
    </w:p>
    <w:p w14:paraId="28F91C34" w14:textId="77777777" w:rsidR="00672162" w:rsidRDefault="00672162" w:rsidP="00672162">
      <w:pPr>
        <w:spacing w:before="225" w:after="225" w:line="240" w:lineRule="auto"/>
        <w:jc w:val="both"/>
      </w:pPr>
      <w:r>
        <w:rPr>
          <w:rFonts w:ascii="Arial" w:hAnsi="Arial" w:cs="Arial"/>
          <w:color w:val="000000"/>
          <w:sz w:val="18"/>
          <w:szCs w:val="18"/>
        </w:rPr>
        <w:t> </w:t>
      </w:r>
    </w:p>
    <w:p w14:paraId="77BBC783" w14:textId="77777777" w:rsidR="00672162" w:rsidRDefault="00672162" w:rsidP="00672162">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61BC0790" w14:textId="77777777" w:rsidR="00434EB9" w:rsidRDefault="00434EB9" w:rsidP="00672162">
      <w:pPr>
        <w:spacing w:before="225" w:after="225" w:line="240" w:lineRule="auto"/>
        <w:jc w:val="center"/>
        <w:rPr>
          <w:rFonts w:ascii="Arial" w:hAnsi="Arial" w:cs="Arial"/>
          <w:b/>
          <w:bCs/>
          <w:color w:val="000000"/>
          <w:sz w:val="18"/>
          <w:szCs w:val="18"/>
        </w:rPr>
      </w:pPr>
      <w:r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Pr>
          <w:rFonts w:ascii="Arial" w:hAnsi="Arial" w:cs="Arial"/>
          <w:b/>
          <w:bCs/>
          <w:color w:val="000000"/>
          <w:sz w:val="18"/>
          <w:szCs w:val="18"/>
        </w:rPr>
        <w:t xml:space="preserve"> </w:t>
      </w:r>
    </w:p>
    <w:p w14:paraId="68159E38" w14:textId="1561BDD3" w:rsidR="00672162" w:rsidRDefault="00672162" w:rsidP="00672162">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2063BE43" w14:textId="77777777" w:rsidR="00672162" w:rsidRPr="001155E2" w:rsidRDefault="00672162" w:rsidP="0067216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D86C3BE" w14:textId="77777777" w:rsidR="00672162" w:rsidRDefault="00672162" w:rsidP="00672162">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6101ABB" w14:textId="77777777" w:rsidR="00672162" w:rsidRDefault="00672162" w:rsidP="0067216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2DE2F14" w14:textId="77777777" w:rsidR="00672162" w:rsidRDefault="00672162" w:rsidP="0067216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0C1067B" w14:textId="77777777" w:rsidR="00672162" w:rsidRDefault="00672162" w:rsidP="0067216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8226BF4" w14:textId="77777777" w:rsidR="00672162" w:rsidRDefault="00672162" w:rsidP="0067216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B947696" w14:textId="77777777" w:rsidR="00672162" w:rsidRDefault="00672162" w:rsidP="00672162">
      <w:pPr>
        <w:spacing w:before="225" w:after="225" w:line="240" w:lineRule="auto"/>
        <w:jc w:val="both"/>
      </w:pPr>
      <w:r>
        <w:rPr>
          <w:rFonts w:ascii="Arial" w:hAnsi="Arial" w:cs="Arial"/>
          <w:color w:val="000000"/>
          <w:sz w:val="18"/>
          <w:szCs w:val="18"/>
        </w:rPr>
        <w:t> </w:t>
      </w:r>
    </w:p>
    <w:p w14:paraId="69963793" w14:textId="77777777" w:rsidR="00672162" w:rsidRDefault="00672162" w:rsidP="00672162">
      <w:pPr>
        <w:spacing w:before="225" w:after="225" w:line="240" w:lineRule="auto"/>
        <w:jc w:val="both"/>
      </w:pPr>
      <w:r>
        <w:rPr>
          <w:rFonts w:ascii="Arial" w:hAnsi="Arial" w:cs="Arial"/>
          <w:color w:val="000000"/>
          <w:sz w:val="18"/>
          <w:szCs w:val="18"/>
        </w:rPr>
        <w:t>Priloga: </w:t>
      </w:r>
    </w:p>
    <w:p w14:paraId="42DEEF80" w14:textId="77777777" w:rsidR="00672162" w:rsidRDefault="00672162" w:rsidP="00672162">
      <w:pPr>
        <w:spacing w:before="225" w:after="225" w:line="240" w:lineRule="auto"/>
        <w:jc w:val="both"/>
      </w:pPr>
      <w:r>
        <w:rPr>
          <w:rFonts w:ascii="Arial" w:hAnsi="Arial" w:cs="Arial"/>
          <w:color w:val="000000"/>
          <w:sz w:val="18"/>
          <w:szCs w:val="18"/>
        </w:rPr>
        <w:t>- bianco menica, podpisana in žigosana</w:t>
      </w:r>
    </w:p>
    <w:p w14:paraId="7D96C6F5" w14:textId="77777777" w:rsidR="00672162" w:rsidRDefault="00672162" w:rsidP="0067216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2162" w14:paraId="011B4527" w14:textId="77777777" w:rsidTr="00B30CE5">
        <w:tc>
          <w:tcPr>
            <w:tcW w:w="2500" w:type="pct"/>
            <w:tcMar>
              <w:top w:w="75" w:type="dxa"/>
              <w:bottom w:w="75" w:type="dxa"/>
            </w:tcMar>
            <w:vAlign w:val="center"/>
          </w:tcPr>
          <w:p w14:paraId="1C5B8D75" w14:textId="77777777" w:rsidR="00672162" w:rsidRDefault="00672162" w:rsidP="00B30CE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4E7CEB" w14:textId="77777777" w:rsidR="00672162" w:rsidRDefault="00672162" w:rsidP="00B30CE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72162" w14:paraId="1091859C" w14:textId="77777777" w:rsidTr="00B30CE5">
        <w:tc>
          <w:tcPr>
            <w:tcW w:w="2500" w:type="pct"/>
            <w:tcMar>
              <w:top w:w="75" w:type="dxa"/>
              <w:bottom w:w="75" w:type="dxa"/>
            </w:tcMar>
            <w:vAlign w:val="center"/>
          </w:tcPr>
          <w:p w14:paraId="0E388D5D" w14:textId="77777777" w:rsidR="00672162" w:rsidRDefault="00672162" w:rsidP="00B30CE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A93D200" w14:textId="77777777" w:rsidR="00672162" w:rsidRDefault="00672162" w:rsidP="00B30CE5"/>
          <w:p w14:paraId="03EC053C" w14:textId="77777777" w:rsidR="00672162" w:rsidRDefault="00672162" w:rsidP="00B30CE5">
            <w:pPr>
              <w:jc w:val="center"/>
            </w:pPr>
            <w:r>
              <w:rPr>
                <w:rFonts w:ascii="Arial" w:hAnsi="Arial" w:cs="Arial"/>
                <w:color w:val="A9A9A9"/>
                <w:position w:val="-2"/>
                <w:sz w:val="18"/>
                <w:szCs w:val="18"/>
              </w:rPr>
              <w:t>(žig in podpis)</w:t>
            </w:r>
          </w:p>
        </w:tc>
      </w:tr>
    </w:tbl>
    <w:p w14:paraId="39BF7359" w14:textId="77777777" w:rsidR="00672162" w:rsidRDefault="00672162" w:rsidP="00672162">
      <w:pPr>
        <w:rPr>
          <w:rFonts w:ascii="Arial" w:hAnsi="Arial" w:cs="Arial"/>
          <w:sz w:val="18"/>
          <w:szCs w:val="18"/>
        </w:rPr>
      </w:pPr>
    </w:p>
    <w:p w14:paraId="00B8EBF9" w14:textId="77777777" w:rsidR="00672162" w:rsidRDefault="00672162" w:rsidP="00672162">
      <w:pPr>
        <w:spacing w:after="0"/>
        <w:jc w:val="right"/>
        <w:rPr>
          <w:rFonts w:ascii="Arial" w:hAnsi="Arial" w:cs="Arial"/>
          <w:sz w:val="18"/>
          <w:szCs w:val="18"/>
        </w:rPr>
      </w:pPr>
    </w:p>
    <w:p w14:paraId="51416807" w14:textId="77777777" w:rsidR="00672162" w:rsidRDefault="00672162" w:rsidP="00672162">
      <w:pPr>
        <w:spacing w:after="0"/>
        <w:jc w:val="right"/>
        <w:rPr>
          <w:rFonts w:ascii="Arial" w:hAnsi="Arial" w:cs="Arial"/>
          <w:sz w:val="18"/>
          <w:szCs w:val="18"/>
        </w:rPr>
      </w:pPr>
    </w:p>
    <w:p w14:paraId="2D465B4D" w14:textId="77777777" w:rsidR="00BE7E6E" w:rsidRPr="00731494" w:rsidRDefault="00BE7E6E">
      <w:pPr>
        <w:sectPr w:rsidR="00BE7E6E" w:rsidRPr="00731494" w:rsidSect="00B30CE5">
          <w:footerReference w:type="default" r:id="rId15"/>
          <w:pgSz w:w="11906" w:h="16838"/>
          <w:pgMar w:top="1418" w:right="1418" w:bottom="1418" w:left="1418" w:header="567" w:footer="596" w:gutter="0"/>
          <w:cols w:space="708"/>
          <w:docGrid w:linePitch="360"/>
        </w:sectPr>
      </w:pPr>
    </w:p>
    <w:p w14:paraId="268D90E0" w14:textId="25A6D59D" w:rsidR="00434EB9" w:rsidRPr="00590863" w:rsidRDefault="00434EB9" w:rsidP="00434EB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1FFBB4C6" w14:textId="77777777" w:rsidR="00434EB9" w:rsidRPr="00252358" w:rsidRDefault="00434EB9" w:rsidP="00434EB9"/>
    <w:p w14:paraId="1652C9C7" w14:textId="77777777" w:rsidR="00434EB9" w:rsidRDefault="00434EB9" w:rsidP="00434EB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01139377" w14:textId="77777777" w:rsidR="00434EB9" w:rsidRDefault="00434EB9" w:rsidP="00434EB9">
      <w:pPr>
        <w:spacing w:after="120"/>
        <w:rPr>
          <w:rFonts w:ascii="Arial" w:hAnsi="Arial" w:cs="Arial"/>
        </w:rPr>
      </w:pPr>
    </w:p>
    <w:p w14:paraId="670CEA3C" w14:textId="77777777" w:rsidR="00434EB9" w:rsidRDefault="00434EB9" w:rsidP="00434EB9">
      <w:pPr>
        <w:spacing w:before="225" w:after="225" w:line="240" w:lineRule="auto"/>
        <w:jc w:val="center"/>
      </w:pPr>
      <w:r>
        <w:rPr>
          <w:rFonts w:ascii="Arial" w:hAnsi="Arial" w:cs="Arial"/>
          <w:b/>
          <w:bCs/>
          <w:color w:val="000000"/>
          <w:sz w:val="24"/>
          <w:szCs w:val="24"/>
        </w:rPr>
        <w:t>MENIČNA IZJAVA</w:t>
      </w:r>
    </w:p>
    <w:p w14:paraId="7582EDDD" w14:textId="77777777" w:rsidR="00434EB9" w:rsidRDefault="00434EB9" w:rsidP="00434EB9">
      <w:pPr>
        <w:spacing w:before="225" w:after="225" w:line="240" w:lineRule="auto"/>
        <w:jc w:val="center"/>
      </w:pPr>
      <w:r>
        <w:rPr>
          <w:rFonts w:ascii="Arial" w:hAnsi="Arial" w:cs="Arial"/>
          <w:color w:val="000000"/>
          <w:sz w:val="21"/>
          <w:szCs w:val="21"/>
        </w:rPr>
        <w:t>s pooblastilom za izpolnitev in unovčenje menice</w:t>
      </w:r>
    </w:p>
    <w:p w14:paraId="3AEC3C6F" w14:textId="77777777" w:rsidR="00434EB9" w:rsidRDefault="00434EB9" w:rsidP="00434EB9">
      <w:pPr>
        <w:spacing w:before="225" w:after="225" w:line="240" w:lineRule="auto"/>
        <w:jc w:val="both"/>
      </w:pPr>
      <w:r>
        <w:rPr>
          <w:rFonts w:ascii="Arial" w:hAnsi="Arial" w:cs="Arial"/>
          <w:color w:val="000000"/>
          <w:sz w:val="18"/>
          <w:szCs w:val="18"/>
        </w:rPr>
        <w:t> </w:t>
      </w:r>
    </w:p>
    <w:p w14:paraId="13D73FA0" w14:textId="77777777" w:rsidR="00434EB9" w:rsidRDefault="00434EB9" w:rsidP="00434EB9">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43B093AC" w14:textId="6BE0EFAC" w:rsidR="00434EB9" w:rsidRDefault="00434EB9" w:rsidP="00434EB9">
      <w:pPr>
        <w:spacing w:before="225" w:after="225" w:line="240" w:lineRule="auto"/>
        <w:jc w:val="center"/>
        <w:rPr>
          <w:rFonts w:ascii="Arial" w:hAnsi="Arial" w:cs="Arial"/>
          <w:b/>
          <w:bCs/>
          <w:color w:val="000000"/>
          <w:sz w:val="18"/>
          <w:szCs w:val="18"/>
        </w:rPr>
      </w:pPr>
      <w:r w:rsidRPr="009D323D">
        <w:rPr>
          <w:rFonts w:ascii="Arial" w:hAnsi="Arial" w:cs="Arial"/>
          <w:b/>
          <w:bCs/>
          <w:color w:val="000000"/>
          <w:sz w:val="18"/>
          <w:szCs w:val="18"/>
        </w:rPr>
        <w:t>N</w:t>
      </w:r>
      <w:r w:rsidRPr="00434EB9">
        <w:rPr>
          <w:rFonts w:ascii="Arial" w:hAnsi="Arial" w:cs="Arial"/>
          <w:b/>
          <w:bCs/>
          <w:color w:val="000000"/>
          <w:sz w:val="18"/>
          <w:szCs w:val="18"/>
        </w:rPr>
        <w:t xml:space="preserve"> </w:t>
      </w:r>
      <w:r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Pr>
          <w:rFonts w:ascii="Arial" w:hAnsi="Arial" w:cs="Arial"/>
          <w:b/>
          <w:bCs/>
          <w:color w:val="000000"/>
          <w:sz w:val="18"/>
          <w:szCs w:val="18"/>
        </w:rPr>
        <w:t xml:space="preserve"> </w:t>
      </w:r>
    </w:p>
    <w:p w14:paraId="681E1050" w14:textId="77777777" w:rsidR="00434EB9" w:rsidRDefault="00434EB9" w:rsidP="00434EB9">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6464BD4E" w14:textId="77777777" w:rsidR="00434EB9" w:rsidRDefault="00434EB9" w:rsidP="00434EB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7BF36ED" w14:textId="77777777" w:rsidR="00434EB9" w:rsidRDefault="00434EB9" w:rsidP="00434EB9">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4DAAD08D" w14:textId="77777777" w:rsidR="00434EB9" w:rsidRDefault="00434EB9" w:rsidP="00434EB9">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D0FA2BE" w14:textId="77777777" w:rsidR="00434EB9" w:rsidRDefault="00434EB9" w:rsidP="00434EB9">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4BE30D9E" w14:textId="77777777" w:rsidR="00434EB9" w:rsidRDefault="00434EB9" w:rsidP="00434EB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08E41E2" w14:textId="77777777" w:rsidR="00434EB9" w:rsidRDefault="00434EB9" w:rsidP="00434EB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C8272FD" w14:textId="77777777" w:rsidR="00434EB9" w:rsidRDefault="00434EB9" w:rsidP="00434EB9">
      <w:pPr>
        <w:spacing w:before="225" w:after="225" w:line="240" w:lineRule="auto"/>
        <w:jc w:val="both"/>
      </w:pPr>
      <w:r>
        <w:rPr>
          <w:rFonts w:ascii="Arial" w:hAnsi="Arial" w:cs="Arial"/>
          <w:color w:val="000000"/>
          <w:sz w:val="18"/>
          <w:szCs w:val="18"/>
        </w:rPr>
        <w:t>Priloga: </w:t>
      </w:r>
    </w:p>
    <w:p w14:paraId="43821F5D" w14:textId="77777777" w:rsidR="00434EB9" w:rsidRDefault="00434EB9" w:rsidP="00434EB9">
      <w:pPr>
        <w:spacing w:before="225" w:after="225" w:line="240" w:lineRule="auto"/>
        <w:jc w:val="both"/>
      </w:pPr>
      <w:r>
        <w:rPr>
          <w:rFonts w:ascii="Arial" w:hAnsi="Arial" w:cs="Arial"/>
          <w:color w:val="000000"/>
          <w:sz w:val="18"/>
          <w:szCs w:val="18"/>
        </w:rPr>
        <w:t>- bianco menica, podpisana in žigosana</w:t>
      </w:r>
    </w:p>
    <w:p w14:paraId="71FA0940" w14:textId="77777777" w:rsidR="00434EB9" w:rsidRDefault="00434EB9" w:rsidP="00434EB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34EB9" w14:paraId="3D654179" w14:textId="77777777" w:rsidTr="00B30CE5">
        <w:tc>
          <w:tcPr>
            <w:tcW w:w="2500" w:type="pct"/>
            <w:tcMar>
              <w:top w:w="75" w:type="dxa"/>
              <w:bottom w:w="75" w:type="dxa"/>
            </w:tcMar>
            <w:vAlign w:val="center"/>
          </w:tcPr>
          <w:p w14:paraId="2041CD9E" w14:textId="77777777" w:rsidR="00434EB9" w:rsidRDefault="00434EB9" w:rsidP="00B30CE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779F97F" w14:textId="77777777" w:rsidR="00434EB9" w:rsidRDefault="00434EB9" w:rsidP="00B30CE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34EB9" w14:paraId="63FD73E6" w14:textId="77777777" w:rsidTr="00B30CE5">
        <w:tc>
          <w:tcPr>
            <w:tcW w:w="2500" w:type="pct"/>
            <w:tcMar>
              <w:top w:w="75" w:type="dxa"/>
              <w:bottom w:w="75" w:type="dxa"/>
            </w:tcMar>
            <w:vAlign w:val="center"/>
          </w:tcPr>
          <w:p w14:paraId="708D8B9B" w14:textId="77777777" w:rsidR="00434EB9" w:rsidRDefault="00434EB9" w:rsidP="00B30CE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31B28C" w14:textId="77777777" w:rsidR="00434EB9" w:rsidRDefault="00434EB9" w:rsidP="00B30CE5"/>
          <w:p w14:paraId="6A9B5449" w14:textId="77777777" w:rsidR="00434EB9" w:rsidRDefault="00434EB9" w:rsidP="00B30CE5">
            <w:pPr>
              <w:jc w:val="center"/>
            </w:pPr>
            <w:r>
              <w:rPr>
                <w:rFonts w:ascii="Arial" w:hAnsi="Arial" w:cs="Arial"/>
                <w:color w:val="A9A9A9"/>
                <w:position w:val="-2"/>
                <w:sz w:val="18"/>
                <w:szCs w:val="18"/>
              </w:rPr>
              <w:t>(žig in podpis)</w:t>
            </w:r>
          </w:p>
        </w:tc>
      </w:tr>
    </w:tbl>
    <w:p w14:paraId="0D541BC5" w14:textId="77777777" w:rsidR="00434EB9" w:rsidRDefault="00434EB9" w:rsidP="00434EB9">
      <w:pPr>
        <w:spacing w:before="225" w:after="225" w:line="240" w:lineRule="auto"/>
        <w:jc w:val="both"/>
      </w:pPr>
      <w:r>
        <w:rPr>
          <w:rFonts w:ascii="Arial" w:hAnsi="Arial" w:cs="Arial"/>
          <w:color w:val="000000"/>
          <w:sz w:val="18"/>
          <w:szCs w:val="18"/>
        </w:rPr>
        <w:t> </w:t>
      </w:r>
    </w:p>
    <w:p w14:paraId="6EBA068B" w14:textId="77777777" w:rsidR="00434EB9" w:rsidRDefault="00434EB9" w:rsidP="00434EB9">
      <w:pPr>
        <w:spacing w:after="0"/>
        <w:jc w:val="right"/>
        <w:rPr>
          <w:rFonts w:ascii="Arial" w:hAnsi="Arial" w:cs="Arial"/>
          <w:sz w:val="18"/>
          <w:szCs w:val="18"/>
        </w:rPr>
      </w:pPr>
    </w:p>
    <w:p w14:paraId="3CF2EB0A" w14:textId="77777777" w:rsidR="00434EB9" w:rsidRDefault="00434EB9">
      <w:pPr>
        <w:rPr>
          <w:rFonts w:ascii="Arial" w:hAnsi="Arial" w:cs="Arial"/>
          <w:sz w:val="18"/>
          <w:szCs w:val="18"/>
        </w:rPr>
      </w:pPr>
      <w:r>
        <w:rPr>
          <w:rFonts w:ascii="Arial" w:hAnsi="Arial" w:cs="Arial"/>
          <w:sz w:val="18"/>
          <w:szCs w:val="18"/>
        </w:rPr>
        <w:br w:type="page"/>
      </w:r>
    </w:p>
    <w:p w14:paraId="34BE26CD" w14:textId="58A6AFC7"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54358">
        <w:rPr>
          <w:rFonts w:ascii="Arial" w:hAnsi="Arial" w:cs="Arial"/>
          <w:sz w:val="18"/>
          <w:szCs w:val="18"/>
        </w:rPr>
        <w:t>9</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B30CE5">
        <w:tc>
          <w:tcPr>
            <w:tcW w:w="0" w:type="auto"/>
            <w:tcMar>
              <w:top w:w="0" w:type="auto"/>
              <w:bottom w:w="0" w:type="auto"/>
            </w:tcMar>
          </w:tcPr>
          <w:p w14:paraId="5410668D"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F52E1">
            <w:pPr>
              <w:numPr>
                <w:ilvl w:val="0"/>
                <w:numId w:val="19"/>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B30CE5">
        <w:tc>
          <w:tcPr>
            <w:tcW w:w="2500" w:type="pct"/>
            <w:tcMar>
              <w:top w:w="75" w:type="dxa"/>
              <w:bottom w:w="75" w:type="dxa"/>
            </w:tcMar>
            <w:vAlign w:val="center"/>
          </w:tcPr>
          <w:p w14:paraId="6FF8E42D" w14:textId="77777777" w:rsidR="0027203B" w:rsidRPr="00731494" w:rsidRDefault="0027203B" w:rsidP="00B30CE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B30CE5">
            <w:r w:rsidRPr="00731494">
              <w:rPr>
                <w:rFonts w:ascii="Arial" w:hAnsi="Arial" w:cs="Arial"/>
                <w:color w:val="000000"/>
                <w:position w:val="-2"/>
                <w:sz w:val="18"/>
                <w:szCs w:val="18"/>
              </w:rPr>
              <w:t>Ime in priimek: _____________________</w:t>
            </w:r>
          </w:p>
        </w:tc>
      </w:tr>
      <w:tr w:rsidR="0027203B" w:rsidRPr="00731494" w14:paraId="7B993A45" w14:textId="77777777" w:rsidTr="00B30CE5">
        <w:tc>
          <w:tcPr>
            <w:tcW w:w="2500" w:type="pct"/>
            <w:tcMar>
              <w:top w:w="75" w:type="dxa"/>
              <w:bottom w:w="75" w:type="dxa"/>
            </w:tcMar>
            <w:vAlign w:val="center"/>
          </w:tcPr>
          <w:p w14:paraId="523D3BC8" w14:textId="77777777" w:rsidR="0027203B" w:rsidRPr="00731494" w:rsidRDefault="0027203B" w:rsidP="00B30CE5">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B30CE5"/>
          <w:p w14:paraId="1FE6FD89" w14:textId="77777777" w:rsidR="0027203B" w:rsidRPr="00731494" w:rsidRDefault="0027203B" w:rsidP="00B30CE5">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640EA3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54358">
        <w:rPr>
          <w:rFonts w:ascii="Arial" w:hAnsi="Arial" w:cs="Arial"/>
          <w:sz w:val="18"/>
          <w:szCs w:val="18"/>
        </w:rPr>
        <w:t>10</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037A247"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553308">
        <w:rPr>
          <w:rFonts w:ascii="Arial" w:hAnsi="Arial" w:cs="Arial"/>
          <w:b/>
          <w:bCs/>
          <w:color w:val="000000"/>
          <w:sz w:val="18"/>
          <w:szCs w:val="18"/>
        </w:rPr>
        <w:t>»</w:t>
      </w:r>
      <w:r w:rsidR="00553308" w:rsidRPr="00553308">
        <w:rPr>
          <w:rFonts w:ascii="Arial" w:hAnsi="Arial" w:cs="Arial"/>
          <w:b/>
          <w:bCs/>
          <w:color w:val="000000"/>
          <w:sz w:val="18"/>
          <w:szCs w:val="18"/>
        </w:rPr>
        <w:t>Integrirana obravnava oseb s kronično ledvično boleznijo z vidika krepitve zdravstvene pismenosti in zmanjševanja neenakosti v zdravju – Ustavimo KLB</w:t>
      </w:r>
      <w:r w:rsidRPr="00553308">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B30CE5">
        <w:tc>
          <w:tcPr>
            <w:tcW w:w="2500" w:type="pct"/>
            <w:tcMar>
              <w:top w:w="75" w:type="dxa"/>
              <w:bottom w:w="75" w:type="dxa"/>
            </w:tcMar>
            <w:vAlign w:val="center"/>
          </w:tcPr>
          <w:p w14:paraId="4754CF0C" w14:textId="77777777" w:rsidR="0027203B" w:rsidRPr="00731494" w:rsidRDefault="0027203B" w:rsidP="00B30CE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B30CE5">
            <w:r w:rsidRPr="00731494">
              <w:rPr>
                <w:rFonts w:ascii="Arial" w:hAnsi="Arial" w:cs="Arial"/>
                <w:color w:val="000000"/>
                <w:position w:val="-2"/>
                <w:sz w:val="18"/>
                <w:szCs w:val="18"/>
              </w:rPr>
              <w:t>Ime in priimek: _____________________</w:t>
            </w:r>
          </w:p>
        </w:tc>
      </w:tr>
      <w:tr w:rsidR="0027203B" w:rsidRPr="00731494" w14:paraId="3CE965F8" w14:textId="77777777" w:rsidTr="00B30CE5">
        <w:tc>
          <w:tcPr>
            <w:tcW w:w="2500" w:type="pct"/>
            <w:tcMar>
              <w:top w:w="75" w:type="dxa"/>
              <w:bottom w:w="75" w:type="dxa"/>
            </w:tcMar>
            <w:vAlign w:val="center"/>
          </w:tcPr>
          <w:p w14:paraId="35426DCB" w14:textId="77777777" w:rsidR="0027203B" w:rsidRPr="00731494" w:rsidRDefault="0027203B" w:rsidP="00B30CE5">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B30CE5"/>
          <w:p w14:paraId="12896B63" w14:textId="77777777" w:rsidR="0027203B" w:rsidRPr="00731494" w:rsidRDefault="0027203B" w:rsidP="00B30CE5">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71E8F91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54358">
        <w:rPr>
          <w:rFonts w:ascii="Arial" w:hAnsi="Arial" w:cs="Arial"/>
          <w:sz w:val="18"/>
          <w:szCs w:val="18"/>
        </w:rPr>
        <w:t>1</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FE33CCE"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D2790F">
        <w:rPr>
          <w:rFonts w:ascii="Arial" w:hAnsi="Arial" w:cs="Arial"/>
          <w:b/>
          <w:bCs/>
          <w:color w:val="000000"/>
          <w:sz w:val="18"/>
          <w:szCs w:val="18"/>
        </w:rPr>
        <w:t>»</w:t>
      </w:r>
      <w:r w:rsidR="00D2790F" w:rsidRPr="00D2790F">
        <w:rPr>
          <w:rFonts w:ascii="Arial" w:hAnsi="Arial" w:cs="Arial"/>
          <w:b/>
          <w:bCs/>
          <w:color w:val="000000"/>
          <w:sz w:val="18"/>
          <w:szCs w:val="18"/>
        </w:rPr>
        <w:t>Integrirana obravnava oseb s kronično ledvično boleznijo z vidika krepitve zdravstvene pismenosti in zmanjševanja neenakosti v zdravju – Ustavimo KLB</w:t>
      </w:r>
      <w:r w:rsidRPr="00D2790F">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B3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B30CE5">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B30CE5">
            <w:r w:rsidRPr="00731494">
              <w:rPr>
                <w:rFonts w:ascii="Arial" w:hAnsi="Arial" w:cs="Arial"/>
                <w:color w:val="000000"/>
                <w:position w:val="-2"/>
                <w:sz w:val="18"/>
                <w:szCs w:val="18"/>
              </w:rPr>
              <w:t> </w:t>
            </w:r>
          </w:p>
        </w:tc>
      </w:tr>
      <w:tr w:rsidR="0027203B" w:rsidRPr="00731494" w14:paraId="30636A24" w14:textId="77777777" w:rsidTr="00B3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B30CE5">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B3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B30CE5">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B30CE5">
            <w:r w:rsidRPr="00731494">
              <w:rPr>
                <w:rFonts w:ascii="Arial" w:hAnsi="Arial" w:cs="Arial"/>
                <w:color w:val="000000"/>
                <w:position w:val="-2"/>
                <w:sz w:val="18"/>
                <w:szCs w:val="18"/>
              </w:rPr>
              <w:t> </w:t>
            </w:r>
          </w:p>
        </w:tc>
      </w:tr>
      <w:tr w:rsidR="0027203B" w:rsidRPr="00731494" w14:paraId="576FEB6A" w14:textId="77777777" w:rsidTr="00B30CE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B30CE5">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B30CE5">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B30CE5">
        <w:tc>
          <w:tcPr>
            <w:tcW w:w="4080" w:type="dxa"/>
            <w:tcMar>
              <w:top w:w="135" w:type="dxa"/>
              <w:bottom w:w="135" w:type="dxa"/>
            </w:tcMar>
            <w:vAlign w:val="center"/>
          </w:tcPr>
          <w:p w14:paraId="1D12CFB9" w14:textId="77777777" w:rsidR="0027203B" w:rsidRPr="00731494" w:rsidRDefault="0027203B" w:rsidP="00B30CE5">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B30CE5">
            <w:r w:rsidRPr="00731494">
              <w:rPr>
                <w:rFonts w:ascii="Arial" w:hAnsi="Arial" w:cs="Arial"/>
                <w:color w:val="000000"/>
                <w:position w:val="-2"/>
                <w:sz w:val="18"/>
                <w:szCs w:val="18"/>
              </w:rPr>
              <w:t>Ime in priimek: _____________________</w:t>
            </w:r>
          </w:p>
        </w:tc>
      </w:tr>
      <w:tr w:rsidR="0027203B" w:rsidRPr="00731494" w14:paraId="2FB1C42E" w14:textId="77777777" w:rsidTr="00B30CE5">
        <w:tc>
          <w:tcPr>
            <w:tcW w:w="4080" w:type="dxa"/>
            <w:tcMar>
              <w:top w:w="135" w:type="dxa"/>
              <w:bottom w:w="135" w:type="dxa"/>
            </w:tcMar>
            <w:vAlign w:val="center"/>
          </w:tcPr>
          <w:p w14:paraId="0DE23426" w14:textId="77777777" w:rsidR="0027203B" w:rsidRPr="00731494" w:rsidRDefault="0027203B" w:rsidP="00B30CE5">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B30CE5"/>
          <w:p w14:paraId="60D6E8E7" w14:textId="77777777" w:rsidR="0027203B" w:rsidRPr="00731494" w:rsidRDefault="0027203B" w:rsidP="00B30CE5">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43EBCE3E" w:rsidR="009A6465" w:rsidRPr="00731494" w:rsidRDefault="002036AB" w:rsidP="00B30CE5">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754358">
        <w:rPr>
          <w:rFonts w:ascii="Arial" w:hAnsi="Arial" w:cs="Arial"/>
          <w:sz w:val="18"/>
          <w:szCs w:val="18"/>
        </w:rPr>
        <w:t>2</w:t>
      </w:r>
    </w:p>
    <w:p w14:paraId="746E4400" w14:textId="77777777" w:rsidR="009A6465" w:rsidRPr="00731494" w:rsidRDefault="009A6465" w:rsidP="00B30CE5"/>
    <w:p w14:paraId="45339987" w14:textId="77777777" w:rsidR="009A6465" w:rsidRPr="00731494" w:rsidRDefault="002036AB" w:rsidP="00B30C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B30CE5">
      <w:pPr>
        <w:spacing w:after="120"/>
        <w:rPr>
          <w:rFonts w:ascii="Arial" w:hAnsi="Arial" w:cs="Arial"/>
        </w:rPr>
      </w:pPr>
    </w:p>
    <w:p w14:paraId="745B0C7E" w14:textId="77777777" w:rsidR="00BE7E6E" w:rsidRPr="00731494" w:rsidRDefault="002036AB">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2036AB">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2036AB">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2036AB">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2036AB">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2036AB">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2036AB">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2036AB">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2036AB">
            <w:pPr>
              <w:jc w:val="center"/>
            </w:pPr>
            <w:r w:rsidRPr="00731494">
              <w:rPr>
                <w:rFonts w:ascii="Arial" w:hAnsi="Arial" w:cs="Arial"/>
                <w:color w:val="000000"/>
                <w:position w:val="-2"/>
                <w:sz w:val="18"/>
                <w:szCs w:val="18"/>
              </w:rPr>
              <w:t>(žig in podpis)</w:t>
            </w:r>
          </w:p>
        </w:tc>
      </w:tr>
    </w:tbl>
    <w:p w14:paraId="2201195E" w14:textId="77777777" w:rsidR="00BE7E6E" w:rsidRPr="00731494" w:rsidRDefault="002036AB">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2036AB">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57120678"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54358">
        <w:rPr>
          <w:rFonts w:ascii="Arial" w:hAnsi="Arial" w:cs="Arial"/>
          <w:sz w:val="18"/>
          <w:szCs w:val="18"/>
        </w:rPr>
        <w:t>3</w:t>
      </w:r>
    </w:p>
    <w:p w14:paraId="70D73777" w14:textId="77777777" w:rsidR="0027203B" w:rsidRPr="00731494" w:rsidRDefault="0027203B" w:rsidP="0027203B"/>
    <w:p w14:paraId="0B77B96F"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CF52E1">
      <w:pPr>
        <w:pStyle w:val="ListParagraph"/>
        <w:keepNext/>
        <w:keepLines/>
        <w:numPr>
          <w:ilvl w:val="0"/>
          <w:numId w:val="20"/>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F52E1">
      <w:pPr>
        <w:pStyle w:val="ListParagraph"/>
        <w:keepNext/>
        <w:keepLines/>
        <w:numPr>
          <w:ilvl w:val="0"/>
          <w:numId w:val="20"/>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F52E1">
      <w:pPr>
        <w:pStyle w:val="ListParagraph"/>
        <w:keepNext/>
        <w:keepLines/>
        <w:numPr>
          <w:ilvl w:val="0"/>
          <w:numId w:val="20"/>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F52E1">
      <w:pPr>
        <w:pStyle w:val="ListParagraph"/>
        <w:keepNext/>
        <w:keepLines/>
        <w:numPr>
          <w:ilvl w:val="0"/>
          <w:numId w:val="20"/>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B30CE5">
        <w:tc>
          <w:tcPr>
            <w:tcW w:w="648" w:type="dxa"/>
          </w:tcPr>
          <w:p w14:paraId="2AF201CB" w14:textId="77777777" w:rsidR="0027203B" w:rsidRPr="00731494" w:rsidRDefault="0027203B" w:rsidP="00B30CE5">
            <w:pPr>
              <w:ind w:right="-108"/>
              <w:jc w:val="both"/>
              <w:rPr>
                <w:rFonts w:cs="Arial"/>
                <w:sz w:val="18"/>
                <w:szCs w:val="18"/>
              </w:rPr>
            </w:pPr>
          </w:p>
          <w:p w14:paraId="213B87C3" w14:textId="77777777" w:rsidR="0027203B" w:rsidRPr="00731494" w:rsidRDefault="0027203B" w:rsidP="00B30CE5">
            <w:pPr>
              <w:ind w:right="-108"/>
              <w:jc w:val="both"/>
              <w:rPr>
                <w:rFonts w:cs="Arial"/>
                <w:sz w:val="18"/>
                <w:szCs w:val="18"/>
              </w:rPr>
            </w:pPr>
          </w:p>
          <w:p w14:paraId="03D41477" w14:textId="77777777" w:rsidR="0027203B" w:rsidRPr="00731494" w:rsidRDefault="0027203B" w:rsidP="00B30CE5">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B30CE5">
            <w:pPr>
              <w:jc w:val="both"/>
              <w:rPr>
                <w:rFonts w:cs="Arial"/>
                <w:sz w:val="18"/>
                <w:szCs w:val="18"/>
              </w:rPr>
            </w:pPr>
          </w:p>
        </w:tc>
        <w:tc>
          <w:tcPr>
            <w:tcW w:w="2880" w:type="dxa"/>
          </w:tcPr>
          <w:p w14:paraId="00466FF2" w14:textId="77777777" w:rsidR="0027203B" w:rsidRPr="00731494" w:rsidRDefault="0027203B" w:rsidP="00B30CE5">
            <w:pPr>
              <w:jc w:val="both"/>
              <w:rPr>
                <w:rFonts w:cs="Arial"/>
                <w:sz w:val="18"/>
                <w:szCs w:val="18"/>
              </w:rPr>
            </w:pPr>
          </w:p>
        </w:tc>
        <w:tc>
          <w:tcPr>
            <w:tcW w:w="3704" w:type="dxa"/>
            <w:hideMark/>
          </w:tcPr>
          <w:p w14:paraId="29413736" w14:textId="77777777" w:rsidR="0027203B" w:rsidRPr="00731494" w:rsidRDefault="0027203B" w:rsidP="00B30CE5">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B30CE5">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B30CE5">
            <w:pPr>
              <w:jc w:val="center"/>
              <w:rPr>
                <w:rFonts w:cs="Arial"/>
                <w:sz w:val="18"/>
                <w:szCs w:val="18"/>
              </w:rPr>
            </w:pPr>
            <w:r w:rsidRPr="00731494">
              <w:rPr>
                <w:rFonts w:cs="Arial"/>
                <w:sz w:val="18"/>
                <w:szCs w:val="18"/>
              </w:rPr>
              <w:t>ponudnika – partnerja v skupini</w:t>
            </w:r>
          </w:p>
        </w:tc>
      </w:tr>
      <w:tr w:rsidR="0027203B" w:rsidRPr="00731494" w14:paraId="486C3F09" w14:textId="77777777" w:rsidTr="00B30CE5">
        <w:tc>
          <w:tcPr>
            <w:tcW w:w="828" w:type="dxa"/>
            <w:gridSpan w:val="2"/>
          </w:tcPr>
          <w:p w14:paraId="060852E3" w14:textId="77777777" w:rsidR="0027203B" w:rsidRPr="00731494" w:rsidRDefault="0027203B" w:rsidP="00B30CE5">
            <w:pPr>
              <w:ind w:right="-108"/>
              <w:jc w:val="both"/>
              <w:rPr>
                <w:rFonts w:cs="Arial"/>
                <w:sz w:val="18"/>
                <w:szCs w:val="18"/>
              </w:rPr>
            </w:pPr>
          </w:p>
          <w:p w14:paraId="08608278" w14:textId="77777777" w:rsidR="0027203B" w:rsidRPr="00731494" w:rsidRDefault="0027203B" w:rsidP="00B30CE5">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B30CE5">
            <w:pPr>
              <w:jc w:val="both"/>
              <w:rPr>
                <w:rFonts w:cs="Arial"/>
                <w:sz w:val="18"/>
                <w:szCs w:val="18"/>
              </w:rPr>
            </w:pPr>
          </w:p>
        </w:tc>
        <w:tc>
          <w:tcPr>
            <w:tcW w:w="2880" w:type="dxa"/>
          </w:tcPr>
          <w:p w14:paraId="55456555" w14:textId="77777777" w:rsidR="0027203B" w:rsidRPr="00731494" w:rsidRDefault="0027203B" w:rsidP="00B30CE5">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B30CE5">
            <w:pPr>
              <w:jc w:val="both"/>
              <w:rPr>
                <w:rFonts w:cs="Arial"/>
                <w:sz w:val="18"/>
                <w:szCs w:val="18"/>
              </w:rPr>
            </w:pPr>
          </w:p>
        </w:tc>
      </w:tr>
      <w:tr w:rsidR="0027203B" w:rsidRPr="00731494" w14:paraId="408276D4" w14:textId="77777777" w:rsidTr="00B30CE5">
        <w:tc>
          <w:tcPr>
            <w:tcW w:w="828" w:type="dxa"/>
            <w:gridSpan w:val="2"/>
          </w:tcPr>
          <w:p w14:paraId="7BBB1176" w14:textId="77777777" w:rsidR="0027203B" w:rsidRPr="00731494" w:rsidRDefault="0027203B" w:rsidP="00B30CE5">
            <w:pPr>
              <w:jc w:val="both"/>
              <w:rPr>
                <w:rFonts w:cs="Arial"/>
                <w:sz w:val="18"/>
                <w:szCs w:val="18"/>
              </w:rPr>
            </w:pPr>
          </w:p>
        </w:tc>
        <w:tc>
          <w:tcPr>
            <w:tcW w:w="1800" w:type="dxa"/>
          </w:tcPr>
          <w:p w14:paraId="5299C9DC" w14:textId="77777777" w:rsidR="0027203B" w:rsidRPr="00731494" w:rsidRDefault="0027203B" w:rsidP="00B30CE5">
            <w:pPr>
              <w:jc w:val="both"/>
              <w:rPr>
                <w:rFonts w:cs="Arial"/>
                <w:sz w:val="18"/>
                <w:szCs w:val="18"/>
              </w:rPr>
            </w:pPr>
          </w:p>
        </w:tc>
        <w:tc>
          <w:tcPr>
            <w:tcW w:w="2880" w:type="dxa"/>
            <w:hideMark/>
          </w:tcPr>
          <w:p w14:paraId="70E1EFA2" w14:textId="77777777" w:rsidR="0027203B" w:rsidRPr="00731494" w:rsidRDefault="0027203B" w:rsidP="00B30CE5">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B30CE5">
            <w:pPr>
              <w:jc w:val="both"/>
              <w:rPr>
                <w:rFonts w:cs="Arial"/>
                <w:sz w:val="18"/>
                <w:szCs w:val="18"/>
              </w:rPr>
            </w:pPr>
          </w:p>
        </w:tc>
      </w:tr>
      <w:tr w:rsidR="0027203B" w:rsidRPr="00731494" w14:paraId="32B58193" w14:textId="77777777" w:rsidTr="00B30CE5">
        <w:tc>
          <w:tcPr>
            <w:tcW w:w="828" w:type="dxa"/>
            <w:gridSpan w:val="2"/>
          </w:tcPr>
          <w:p w14:paraId="68158877" w14:textId="77777777" w:rsidR="0027203B" w:rsidRPr="00731494" w:rsidRDefault="0027203B" w:rsidP="00B30CE5">
            <w:pPr>
              <w:jc w:val="both"/>
              <w:rPr>
                <w:rFonts w:cs="Arial"/>
                <w:sz w:val="18"/>
                <w:szCs w:val="18"/>
              </w:rPr>
            </w:pPr>
          </w:p>
        </w:tc>
        <w:tc>
          <w:tcPr>
            <w:tcW w:w="1800" w:type="dxa"/>
          </w:tcPr>
          <w:p w14:paraId="1D213B30" w14:textId="77777777" w:rsidR="0027203B" w:rsidRPr="00731494" w:rsidRDefault="0027203B" w:rsidP="00B30CE5">
            <w:pPr>
              <w:jc w:val="both"/>
              <w:rPr>
                <w:rFonts w:cs="Arial"/>
                <w:sz w:val="18"/>
                <w:szCs w:val="18"/>
              </w:rPr>
            </w:pPr>
          </w:p>
        </w:tc>
        <w:tc>
          <w:tcPr>
            <w:tcW w:w="2880" w:type="dxa"/>
          </w:tcPr>
          <w:p w14:paraId="1EE860E1" w14:textId="77777777" w:rsidR="0027203B" w:rsidRPr="00731494" w:rsidRDefault="0027203B" w:rsidP="00B30CE5">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B30CE5">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B30CE5">
            <w:pPr>
              <w:jc w:val="center"/>
              <w:rPr>
                <w:rFonts w:cs="Arial"/>
                <w:sz w:val="18"/>
                <w:szCs w:val="18"/>
              </w:rPr>
            </w:pPr>
          </w:p>
          <w:p w14:paraId="4EB5E240" w14:textId="77777777" w:rsidR="0027203B" w:rsidRPr="00731494" w:rsidRDefault="0027203B" w:rsidP="00B30CE5">
            <w:pPr>
              <w:jc w:val="center"/>
              <w:rPr>
                <w:rFonts w:cs="Arial"/>
                <w:sz w:val="18"/>
                <w:szCs w:val="18"/>
              </w:rPr>
            </w:pPr>
          </w:p>
        </w:tc>
      </w:tr>
    </w:tbl>
    <w:p w14:paraId="1B4EA087" w14:textId="77777777" w:rsidR="0027203B" w:rsidRPr="00731494" w:rsidRDefault="0027203B">
      <w:pPr>
        <w:sectPr w:rsidR="0027203B" w:rsidRPr="00731494" w:rsidSect="00B30CE5">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2036AB" w:rsidP="00B30CE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B30CE5">
      <w:pPr>
        <w:rPr>
          <w:rFonts w:ascii="Arial" w:hAnsi="Arial" w:cs="Arial"/>
        </w:rPr>
      </w:pPr>
    </w:p>
    <w:p w14:paraId="7AD6F718" w14:textId="77777777" w:rsidR="00E23A83" w:rsidRPr="00E23A83" w:rsidRDefault="00E23A83" w:rsidP="00E823A4">
      <w:pPr>
        <w:spacing w:before="225" w:after="225" w:line="240" w:lineRule="auto"/>
        <w:jc w:val="center"/>
        <w:rPr>
          <w:rFonts w:ascii="Arial" w:hAnsi="Arial" w:cs="Arial"/>
          <w:b/>
          <w:bCs/>
          <w:color w:val="000000" w:themeColor="text1"/>
          <w:sz w:val="27"/>
          <w:szCs w:val="27"/>
        </w:rPr>
      </w:pPr>
      <w:r w:rsidRPr="00E23A83">
        <w:rPr>
          <w:rFonts w:ascii="Arial" w:hAnsi="Arial" w:cs="Arial"/>
          <w:b/>
          <w:bCs/>
          <w:color w:val="000000" w:themeColor="text1"/>
          <w:sz w:val="27"/>
          <w:szCs w:val="27"/>
        </w:rPr>
        <w:t xml:space="preserve">Pogodba o izvajanju storitev v okviru projekta: »Integrirana obravnava oseb s kronično ledvično boleznijo z vidika krepitve zdravstvene pismenosti in zmanjševanja neenakosti v zdravju – Ustavimo KLB« </w:t>
      </w:r>
    </w:p>
    <w:p w14:paraId="79AF2684" w14:textId="0F8CECCE" w:rsidR="00E23A83" w:rsidRPr="00E23A83" w:rsidRDefault="00E23A83" w:rsidP="00E823A4">
      <w:pPr>
        <w:spacing w:before="225" w:after="225" w:line="240" w:lineRule="auto"/>
        <w:jc w:val="center"/>
        <w:rPr>
          <w:rFonts w:ascii="Arial" w:hAnsi="Arial" w:cs="Arial"/>
          <w:b/>
          <w:bCs/>
          <w:color w:val="000000" w:themeColor="text1"/>
          <w:sz w:val="24"/>
          <w:szCs w:val="24"/>
        </w:rPr>
      </w:pPr>
      <w:r>
        <w:rPr>
          <w:rFonts w:ascii="Arial" w:hAnsi="Arial" w:cs="Arial"/>
          <w:b/>
          <w:bCs/>
          <w:color w:val="000000" w:themeColor="text1"/>
          <w:sz w:val="24"/>
          <w:szCs w:val="24"/>
        </w:rPr>
        <w:t>z</w:t>
      </w:r>
      <w:r w:rsidRPr="00E23A83">
        <w:rPr>
          <w:rFonts w:ascii="Arial" w:hAnsi="Arial" w:cs="Arial"/>
          <w:b/>
          <w:bCs/>
          <w:color w:val="000000" w:themeColor="text1"/>
          <w:sz w:val="24"/>
          <w:szCs w:val="24"/>
        </w:rPr>
        <w:t>a sklop: ______</w:t>
      </w:r>
    </w:p>
    <w:p w14:paraId="447B6708" w14:textId="23972D3C" w:rsidR="00E823A4" w:rsidRPr="00E23A83" w:rsidRDefault="00E823A4" w:rsidP="00E823A4">
      <w:pPr>
        <w:spacing w:before="225" w:after="225" w:line="240" w:lineRule="auto"/>
        <w:jc w:val="center"/>
        <w:rPr>
          <w:rFonts w:ascii="Arial" w:hAnsi="Arial" w:cs="Arial"/>
          <w:b/>
          <w:bCs/>
          <w:color w:val="000000"/>
        </w:rPr>
      </w:pPr>
      <w:r w:rsidRPr="00E23A83">
        <w:rPr>
          <w:rFonts w:ascii="Arial" w:hAnsi="Arial" w:cs="Arial"/>
          <w:b/>
          <w:bCs/>
          <w:color w:val="000000"/>
        </w:rPr>
        <w:t>Št. pogodbe: ______________</w:t>
      </w:r>
    </w:p>
    <w:p w14:paraId="4D2C6D08" w14:textId="77777777" w:rsidR="00E823A4" w:rsidRPr="00E23A83" w:rsidRDefault="00E823A4" w:rsidP="00E823A4">
      <w:pPr>
        <w:spacing w:before="225" w:after="225" w:line="240" w:lineRule="auto"/>
        <w:jc w:val="center"/>
        <w:rPr>
          <w:rFonts w:ascii="Arial" w:hAnsi="Arial" w:cs="Arial"/>
          <w:b/>
          <w:bCs/>
          <w:color w:val="000000"/>
          <w:sz w:val="27"/>
          <w:szCs w:val="27"/>
        </w:rPr>
      </w:pPr>
    </w:p>
    <w:p w14:paraId="3C5F9E8D" w14:textId="77777777" w:rsidR="00E823A4" w:rsidRPr="00E23A83" w:rsidRDefault="00E823A4" w:rsidP="00E823A4">
      <w:pPr>
        <w:spacing w:before="225" w:after="225" w:line="240" w:lineRule="auto"/>
        <w:jc w:val="center"/>
      </w:pPr>
      <w:r w:rsidRPr="00E23A83">
        <w:rPr>
          <w:rFonts w:ascii="Arial" w:hAnsi="Arial" w:cs="Arial"/>
          <w:color w:val="000000"/>
          <w:sz w:val="18"/>
          <w:szCs w:val="18"/>
        </w:rPr>
        <w:t>sklenjena med</w:t>
      </w:r>
    </w:p>
    <w:p w14:paraId="3B526E79" w14:textId="77777777" w:rsidR="00E823A4" w:rsidRPr="00E23A83" w:rsidRDefault="00E823A4" w:rsidP="00E823A4">
      <w:pPr>
        <w:spacing w:after="0" w:line="240" w:lineRule="auto"/>
      </w:pPr>
      <w:r w:rsidRPr="00E23A83">
        <w:rPr>
          <w:rFonts w:ascii="Arial" w:hAnsi="Arial" w:cs="Arial"/>
          <w:b/>
          <w:bCs/>
          <w:color w:val="000000"/>
          <w:sz w:val="18"/>
          <w:szCs w:val="18"/>
        </w:rPr>
        <w:t xml:space="preserve">NAROČNIKOM: UNIVERZITETNI KLINIČNI CENTER LJUBLJANA, </w:t>
      </w:r>
      <w:r w:rsidRPr="00E23A83">
        <w:rPr>
          <w:rFonts w:ascii="Arial" w:hAnsi="Arial" w:cs="Arial"/>
          <w:color w:val="000000"/>
          <w:sz w:val="18"/>
          <w:szCs w:val="18"/>
        </w:rPr>
        <w:t>Zaloška cesta 2, 1000 Ljubljana,</w:t>
      </w:r>
      <w:r w:rsidRPr="00E23A83">
        <w:rPr>
          <w:rFonts w:ascii="Arial" w:hAnsi="Arial" w:cs="Arial"/>
          <w:color w:val="000000"/>
          <w:sz w:val="18"/>
          <w:szCs w:val="18"/>
        </w:rPr>
        <w:br/>
        <w:t>ki ga zastopa doc. dr. Marko Jug, dr. med., generalni direktor</w:t>
      </w:r>
      <w:r w:rsidRPr="00E23A83">
        <w:br/>
      </w:r>
    </w:p>
    <w:tbl>
      <w:tblPr>
        <w:tblStyle w:val="NormalTablePHPDOCX"/>
        <w:tblW w:w="3500" w:type="pct"/>
        <w:tblInd w:w="108" w:type="dxa"/>
        <w:tblLook w:val="04A0" w:firstRow="1" w:lastRow="0" w:firstColumn="1" w:lastColumn="0" w:noHBand="0" w:noVBand="1"/>
      </w:tblPr>
      <w:tblGrid>
        <w:gridCol w:w="3300"/>
        <w:gridCol w:w="3049"/>
      </w:tblGrid>
      <w:tr w:rsidR="00E823A4" w:rsidRPr="00E23A83" w14:paraId="6929B535" w14:textId="77777777" w:rsidTr="00B30CE5">
        <w:tc>
          <w:tcPr>
            <w:tcW w:w="3300" w:type="dxa"/>
            <w:tcMar>
              <w:top w:w="0" w:type="auto"/>
              <w:bottom w:w="0" w:type="auto"/>
            </w:tcMar>
            <w:vAlign w:val="center"/>
          </w:tcPr>
          <w:p w14:paraId="6464FD55" w14:textId="77777777" w:rsidR="00E823A4" w:rsidRPr="00E23A83" w:rsidRDefault="00E823A4" w:rsidP="00B30CE5">
            <w:r w:rsidRPr="00E23A83">
              <w:rPr>
                <w:rFonts w:ascii="Arial" w:hAnsi="Arial" w:cs="Arial"/>
                <w:color w:val="000000"/>
                <w:position w:val="-2"/>
                <w:sz w:val="18"/>
                <w:szCs w:val="18"/>
              </w:rPr>
              <w:t>Matična številka:</w:t>
            </w:r>
          </w:p>
        </w:tc>
        <w:tc>
          <w:tcPr>
            <w:tcW w:w="0" w:type="auto"/>
            <w:tcMar>
              <w:top w:w="0" w:type="auto"/>
              <w:bottom w:w="0" w:type="auto"/>
            </w:tcMar>
            <w:vAlign w:val="center"/>
          </w:tcPr>
          <w:p w14:paraId="11579CDE" w14:textId="77777777" w:rsidR="00E823A4" w:rsidRPr="00E23A83" w:rsidRDefault="00E823A4" w:rsidP="00B30CE5">
            <w:r w:rsidRPr="00E23A83">
              <w:rPr>
                <w:rFonts w:ascii="Arial" w:hAnsi="Arial" w:cs="Arial"/>
                <w:color w:val="000000"/>
                <w:position w:val="-2"/>
                <w:sz w:val="18"/>
                <w:szCs w:val="18"/>
              </w:rPr>
              <w:t>5057272000</w:t>
            </w:r>
          </w:p>
        </w:tc>
      </w:tr>
      <w:tr w:rsidR="00E823A4" w:rsidRPr="00E23A83" w14:paraId="228DDE76" w14:textId="77777777" w:rsidTr="00B30CE5">
        <w:tc>
          <w:tcPr>
            <w:tcW w:w="3300" w:type="dxa"/>
            <w:tcMar>
              <w:top w:w="0" w:type="auto"/>
              <w:bottom w:w="0" w:type="auto"/>
            </w:tcMar>
            <w:vAlign w:val="center"/>
          </w:tcPr>
          <w:p w14:paraId="001993D1" w14:textId="77777777" w:rsidR="00E823A4" w:rsidRPr="00E23A83" w:rsidRDefault="00E823A4" w:rsidP="00B30CE5">
            <w:r w:rsidRPr="00E23A8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0485911" w14:textId="77777777" w:rsidR="00E823A4" w:rsidRPr="00E23A83" w:rsidRDefault="00E823A4" w:rsidP="00B30CE5">
            <w:r w:rsidRPr="00E23A83">
              <w:rPr>
                <w:rFonts w:ascii="Arial" w:hAnsi="Arial" w:cs="Arial"/>
                <w:color w:val="000000"/>
                <w:position w:val="-2"/>
                <w:sz w:val="18"/>
                <w:szCs w:val="18"/>
              </w:rPr>
              <w:t>SI 52111776</w:t>
            </w:r>
          </w:p>
        </w:tc>
      </w:tr>
      <w:tr w:rsidR="00E823A4" w:rsidRPr="00E23A83" w14:paraId="0F687AB1" w14:textId="77777777" w:rsidTr="00B30CE5">
        <w:tc>
          <w:tcPr>
            <w:tcW w:w="3300" w:type="dxa"/>
            <w:tcMar>
              <w:top w:w="0" w:type="auto"/>
              <w:bottom w:w="0" w:type="auto"/>
            </w:tcMar>
            <w:vAlign w:val="center"/>
          </w:tcPr>
          <w:p w14:paraId="379C0A97" w14:textId="77777777" w:rsidR="00E823A4" w:rsidRPr="00E23A83" w:rsidRDefault="00E823A4" w:rsidP="00B30CE5">
            <w:r w:rsidRPr="00E23A83">
              <w:rPr>
                <w:rFonts w:ascii="Arial" w:hAnsi="Arial" w:cs="Arial"/>
                <w:color w:val="000000"/>
                <w:position w:val="-2"/>
                <w:sz w:val="18"/>
                <w:szCs w:val="18"/>
              </w:rPr>
              <w:t>Transakcijski račun (TRR):</w:t>
            </w:r>
          </w:p>
        </w:tc>
        <w:tc>
          <w:tcPr>
            <w:tcW w:w="0" w:type="auto"/>
            <w:tcMar>
              <w:top w:w="0" w:type="auto"/>
              <w:bottom w:w="0" w:type="auto"/>
            </w:tcMar>
            <w:vAlign w:val="center"/>
          </w:tcPr>
          <w:p w14:paraId="784F25C2" w14:textId="77777777" w:rsidR="00E823A4" w:rsidRPr="00E23A83" w:rsidRDefault="00E823A4" w:rsidP="00B30CE5">
            <w:r w:rsidRPr="00E23A83">
              <w:rPr>
                <w:rFonts w:ascii="Arial" w:hAnsi="Arial" w:cs="Arial"/>
                <w:color w:val="000000"/>
                <w:position w:val="-2"/>
                <w:sz w:val="18"/>
                <w:szCs w:val="18"/>
              </w:rPr>
              <w:t>SI56 0110 0603 0277 894</w:t>
            </w:r>
          </w:p>
        </w:tc>
      </w:tr>
    </w:tbl>
    <w:p w14:paraId="36378B7A" w14:textId="77777777" w:rsidR="00E823A4" w:rsidRPr="00E23A83" w:rsidRDefault="00E823A4" w:rsidP="00E823A4">
      <w:pPr>
        <w:spacing w:before="225" w:after="225" w:line="240" w:lineRule="auto"/>
        <w:jc w:val="center"/>
      </w:pPr>
      <w:r w:rsidRPr="00E23A83">
        <w:rPr>
          <w:rFonts w:ascii="Arial" w:hAnsi="Arial" w:cs="Arial"/>
          <w:color w:val="000000"/>
          <w:sz w:val="18"/>
          <w:szCs w:val="18"/>
        </w:rPr>
        <w:t>in</w:t>
      </w:r>
    </w:p>
    <w:p w14:paraId="0BEEA37C" w14:textId="2EDCFBDF" w:rsidR="00E823A4" w:rsidRPr="00E23A83" w:rsidRDefault="00E23A83" w:rsidP="00E823A4">
      <w:pPr>
        <w:spacing w:before="225" w:after="225" w:line="240" w:lineRule="auto"/>
        <w:jc w:val="both"/>
      </w:pPr>
      <w:r w:rsidRPr="00E23A83">
        <w:rPr>
          <w:rFonts w:ascii="Arial" w:hAnsi="Arial" w:cs="Arial"/>
          <w:b/>
          <w:bCs/>
          <w:color w:val="000000"/>
          <w:sz w:val="18"/>
          <w:szCs w:val="18"/>
        </w:rPr>
        <w:t>IZVAJALCEM</w:t>
      </w:r>
      <w:r w:rsidR="00E823A4" w:rsidRPr="00E23A83">
        <w:rPr>
          <w:rFonts w:ascii="Arial" w:hAnsi="Arial" w:cs="Arial"/>
          <w:b/>
          <w:bCs/>
          <w:color w:val="000000"/>
          <w:sz w:val="18"/>
          <w:szCs w:val="18"/>
        </w:rPr>
        <w:t>: </w:t>
      </w:r>
      <w:r w:rsidR="00E823A4" w:rsidRPr="00E23A83">
        <w:rPr>
          <w:rFonts w:ascii="Arial" w:hAnsi="Arial" w:cs="Arial"/>
          <w:color w:val="000000"/>
          <w:sz w:val="18"/>
          <w:szCs w:val="18"/>
        </w:rPr>
        <w:t>___________________________________,</w:t>
      </w:r>
      <w:r w:rsidR="00E823A4" w:rsidRPr="00E23A8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823A4" w:rsidRPr="00E23A83" w14:paraId="26C71FB0" w14:textId="77777777" w:rsidTr="00B30CE5">
        <w:tc>
          <w:tcPr>
            <w:tcW w:w="3300" w:type="dxa"/>
            <w:tcMar>
              <w:top w:w="0" w:type="auto"/>
              <w:bottom w:w="0" w:type="auto"/>
            </w:tcMar>
            <w:vAlign w:val="center"/>
          </w:tcPr>
          <w:p w14:paraId="5D028F8E" w14:textId="77777777" w:rsidR="00E823A4" w:rsidRPr="00E23A83" w:rsidRDefault="00E823A4" w:rsidP="00B30CE5">
            <w:r w:rsidRPr="00E23A8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64A2DAD" w14:textId="77777777" w:rsidR="00E823A4" w:rsidRPr="00E23A83" w:rsidRDefault="00E823A4" w:rsidP="00B30CE5">
            <w:r w:rsidRPr="00E23A83">
              <w:rPr>
                <w:rFonts w:ascii="Arial" w:hAnsi="Arial" w:cs="Arial"/>
                <w:color w:val="000000"/>
                <w:position w:val="-2"/>
                <w:sz w:val="18"/>
                <w:szCs w:val="18"/>
              </w:rPr>
              <w:t> </w:t>
            </w:r>
          </w:p>
        </w:tc>
      </w:tr>
      <w:tr w:rsidR="00E823A4" w:rsidRPr="00E23A83" w14:paraId="06E25A0B" w14:textId="77777777" w:rsidTr="00B30CE5">
        <w:tc>
          <w:tcPr>
            <w:tcW w:w="3300" w:type="dxa"/>
            <w:tcMar>
              <w:top w:w="0" w:type="auto"/>
              <w:bottom w:w="0" w:type="auto"/>
            </w:tcMar>
            <w:vAlign w:val="center"/>
          </w:tcPr>
          <w:p w14:paraId="4017749C" w14:textId="77777777" w:rsidR="00E823A4" w:rsidRPr="00E23A83" w:rsidRDefault="00E823A4" w:rsidP="00B30CE5">
            <w:r w:rsidRPr="00E23A8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EE15E0F" w14:textId="77777777" w:rsidR="00E823A4" w:rsidRPr="00E23A83" w:rsidRDefault="00E823A4" w:rsidP="00B30CE5">
            <w:r w:rsidRPr="00E23A83">
              <w:rPr>
                <w:rFonts w:ascii="Arial" w:hAnsi="Arial" w:cs="Arial"/>
                <w:color w:val="000000"/>
                <w:position w:val="-2"/>
                <w:sz w:val="18"/>
                <w:szCs w:val="18"/>
              </w:rPr>
              <w:t> </w:t>
            </w:r>
          </w:p>
        </w:tc>
      </w:tr>
      <w:tr w:rsidR="00E823A4" w:rsidRPr="00E23A83" w14:paraId="7574206E" w14:textId="77777777" w:rsidTr="00B30CE5">
        <w:tc>
          <w:tcPr>
            <w:tcW w:w="3300" w:type="dxa"/>
            <w:tcMar>
              <w:top w:w="0" w:type="auto"/>
              <w:bottom w:w="0" w:type="auto"/>
            </w:tcMar>
            <w:vAlign w:val="center"/>
          </w:tcPr>
          <w:p w14:paraId="34A4FD63" w14:textId="77777777" w:rsidR="00E823A4" w:rsidRPr="00E23A83" w:rsidRDefault="00E823A4" w:rsidP="00B30CE5">
            <w:r w:rsidRPr="00E23A8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8998AF1" w14:textId="77777777" w:rsidR="00E823A4" w:rsidRPr="00E23A83" w:rsidRDefault="00E823A4" w:rsidP="00B30CE5">
            <w:r w:rsidRPr="00E23A83">
              <w:rPr>
                <w:rFonts w:ascii="Arial" w:hAnsi="Arial" w:cs="Arial"/>
                <w:color w:val="000000"/>
                <w:position w:val="-2"/>
                <w:sz w:val="18"/>
                <w:szCs w:val="18"/>
              </w:rPr>
              <w:t> </w:t>
            </w:r>
          </w:p>
        </w:tc>
      </w:tr>
    </w:tbl>
    <w:p w14:paraId="275BF250" w14:textId="67E37106" w:rsidR="00E823A4" w:rsidRPr="00DF7A47" w:rsidRDefault="00E823A4">
      <w:pPr>
        <w:rPr>
          <w:rFonts w:ascii="Arial" w:hAnsi="Arial" w:cs="Arial"/>
          <w:b/>
          <w:bCs/>
          <w:color w:val="000000"/>
          <w:sz w:val="10"/>
          <w:szCs w:val="10"/>
        </w:rPr>
      </w:pPr>
    </w:p>
    <w:p w14:paraId="55DA05A5" w14:textId="77777777" w:rsidR="00DF7A47" w:rsidRDefault="00DF7A47" w:rsidP="00E23A83">
      <w:pPr>
        <w:spacing w:before="225" w:after="225" w:line="240" w:lineRule="auto"/>
        <w:jc w:val="both"/>
        <w:rPr>
          <w:rFonts w:ascii="Arial" w:hAnsi="Arial" w:cs="Arial"/>
          <w:b/>
          <w:bCs/>
          <w:color w:val="000000"/>
          <w:sz w:val="18"/>
          <w:szCs w:val="18"/>
        </w:rPr>
      </w:pPr>
    </w:p>
    <w:p w14:paraId="007A980E" w14:textId="4F9658D0" w:rsidR="00E23A83" w:rsidRDefault="00E23A83" w:rsidP="00E23A83">
      <w:pPr>
        <w:spacing w:before="225" w:after="225" w:line="240" w:lineRule="auto"/>
        <w:jc w:val="both"/>
      </w:pPr>
      <w:r>
        <w:rPr>
          <w:rFonts w:ascii="Arial" w:hAnsi="Arial" w:cs="Arial"/>
          <w:b/>
          <w:bCs/>
          <w:color w:val="000000"/>
          <w:sz w:val="18"/>
          <w:szCs w:val="18"/>
        </w:rPr>
        <w:t>I. UVODNE DOLOČBE</w:t>
      </w:r>
    </w:p>
    <w:p w14:paraId="7A27FCFE" w14:textId="77777777" w:rsidR="00E23A83" w:rsidRDefault="00E23A83" w:rsidP="00E23A8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23A83" w14:paraId="28A5998A" w14:textId="77777777" w:rsidTr="00B30CE5">
        <w:tc>
          <w:tcPr>
            <w:tcW w:w="0" w:type="auto"/>
            <w:tcMar>
              <w:top w:w="0" w:type="auto"/>
              <w:bottom w:w="0" w:type="auto"/>
            </w:tcMar>
          </w:tcPr>
          <w:p w14:paraId="6B21870C" w14:textId="77777777" w:rsidR="00E23A83" w:rsidRDefault="00E23A83" w:rsidP="00B30CE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E23A83" w14:paraId="19792923" w14:textId="77777777" w:rsidTr="00B30CE5">
              <w:tc>
                <w:tcPr>
                  <w:tcW w:w="0" w:type="auto"/>
                  <w:tcMar>
                    <w:top w:w="0" w:type="auto"/>
                    <w:bottom w:w="0" w:type="auto"/>
                  </w:tcMar>
                </w:tcPr>
                <w:p w14:paraId="0046B673" w14:textId="244A1613" w:rsidR="00E23A83" w:rsidRDefault="00E23A83" w:rsidP="00CF52E1">
                  <w:pPr>
                    <w:numPr>
                      <w:ilvl w:val="0"/>
                      <w:numId w:val="36"/>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istu EU, številka objave: ________ z dne ______ in</w:t>
                  </w:r>
                </w:p>
                <w:p w14:paraId="33D1FA39" w14:textId="77777777" w:rsidR="00E23A83" w:rsidRDefault="00E23A83" w:rsidP="00CF52E1">
                  <w:pPr>
                    <w:numPr>
                      <w:ilvl w:val="0"/>
                      <w:numId w:val="36"/>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 ki je bila objavljena na Portalu javnih naročil dne _________ pod oznako ________,</w:t>
                  </w:r>
                </w:p>
              </w:tc>
            </w:tr>
          </w:tbl>
          <w:p w14:paraId="76EBC086" w14:textId="77777777" w:rsidR="00E23A83"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582BF011" w14:textId="0257EBA1" w:rsidR="00E23A83" w:rsidRPr="00E23A83"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Pogodba se sklepa za sklop: _______</w:t>
            </w:r>
          </w:p>
        </w:tc>
      </w:tr>
    </w:tbl>
    <w:p w14:paraId="7400030B" w14:textId="77777777" w:rsidR="00E23A83" w:rsidRDefault="00E23A83" w:rsidP="00E23A83">
      <w:pPr>
        <w:spacing w:before="225" w:after="225" w:line="240" w:lineRule="auto"/>
        <w:jc w:val="both"/>
      </w:pPr>
      <w:r>
        <w:rPr>
          <w:rFonts w:ascii="Arial" w:hAnsi="Arial" w:cs="Arial"/>
          <w:b/>
          <w:bCs/>
          <w:color w:val="000000"/>
          <w:sz w:val="18"/>
          <w:szCs w:val="18"/>
        </w:rPr>
        <w:t>II. PREDMET POGODBE</w:t>
      </w:r>
    </w:p>
    <w:p w14:paraId="3F81BAE0" w14:textId="77777777" w:rsidR="00E23A83" w:rsidRDefault="00E23A83" w:rsidP="00E23A8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23A83" w14:paraId="5E510F4F" w14:textId="77777777" w:rsidTr="00B30CE5">
        <w:tc>
          <w:tcPr>
            <w:tcW w:w="0" w:type="auto"/>
            <w:tcMar>
              <w:top w:w="0" w:type="auto"/>
              <w:bottom w:w="0" w:type="auto"/>
            </w:tcMar>
          </w:tcPr>
          <w:p w14:paraId="48E6EE4E" w14:textId="62ED95BD" w:rsidR="00E23A83" w:rsidRPr="00DF7A47"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S to pogodbo naročnik oddaja, izvajalec pa prevzema v izvedbo izvajanje storitev ________________,</w:t>
            </w:r>
            <w:r w:rsidRPr="00BF7F4B">
              <w:rPr>
                <w:rFonts w:ascii="Arial" w:hAnsi="Arial" w:cs="Arial"/>
                <w:color w:val="000000"/>
                <w:sz w:val="18"/>
                <w:szCs w:val="18"/>
              </w:rPr>
              <w:t xml:space="preserve"> </w:t>
            </w:r>
            <w:r w:rsidRPr="007C16C5">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p>
        </w:tc>
      </w:tr>
    </w:tbl>
    <w:p w14:paraId="66C535E5" w14:textId="77777777" w:rsidR="00E23A83" w:rsidRDefault="00E23A83" w:rsidP="00E23A83">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E23A83" w14:paraId="1B818691" w14:textId="77777777" w:rsidTr="00B30CE5">
        <w:tc>
          <w:tcPr>
            <w:tcW w:w="0" w:type="auto"/>
            <w:tcMar>
              <w:top w:w="0" w:type="auto"/>
              <w:bottom w:w="0" w:type="auto"/>
            </w:tcMar>
          </w:tcPr>
          <w:p w14:paraId="36B1771F" w14:textId="77777777" w:rsidR="00E23A83" w:rsidRDefault="00E23A83" w:rsidP="00B30CE5">
            <w:pPr>
              <w:spacing w:before="225" w:after="225"/>
              <w:jc w:val="both"/>
            </w:pPr>
            <w:r>
              <w:rPr>
                <w:rFonts w:ascii="Arial" w:hAnsi="Arial" w:cs="Arial"/>
                <w:color w:val="000000"/>
                <w:sz w:val="18"/>
                <w:szCs w:val="18"/>
              </w:rPr>
              <w:t>Izvajalec bo vršil prevzete storitve v skladu in v obsegu določenem z naslednjimi dokumenti:</w:t>
            </w:r>
          </w:p>
          <w:tbl>
            <w:tblPr>
              <w:tblStyle w:val="NormalTablePHPDOCX"/>
              <w:tblW w:w="0" w:type="auto"/>
              <w:tblLook w:val="04A0" w:firstRow="1" w:lastRow="0" w:firstColumn="1" w:lastColumn="0" w:noHBand="0" w:noVBand="1"/>
            </w:tblPr>
            <w:tblGrid>
              <w:gridCol w:w="8746"/>
            </w:tblGrid>
            <w:tr w:rsidR="00E23A83" w14:paraId="56C0F5C4" w14:textId="77777777" w:rsidTr="00B30CE5">
              <w:tc>
                <w:tcPr>
                  <w:tcW w:w="0" w:type="auto"/>
                  <w:tcMar>
                    <w:top w:w="0" w:type="auto"/>
                    <w:bottom w:w="0" w:type="auto"/>
                  </w:tcMar>
                </w:tcPr>
                <w:p w14:paraId="5133AD70" w14:textId="77777777" w:rsidR="00E23A83" w:rsidRDefault="00E23A83" w:rsidP="00CF52E1">
                  <w:pPr>
                    <w:numPr>
                      <w:ilvl w:val="0"/>
                      <w:numId w:val="3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6917EF9" w14:textId="77777777" w:rsidR="00E23A83" w:rsidRDefault="00E23A83" w:rsidP="00CF52E1">
                  <w:pPr>
                    <w:numPr>
                      <w:ilvl w:val="0"/>
                      <w:numId w:val="37"/>
                    </w:numPr>
                    <w:jc w:val="both"/>
                    <w:rPr>
                      <w:rFonts w:ascii="Arial" w:hAnsi="Arial" w:cs="Arial"/>
                      <w:color w:val="000000"/>
                      <w:sz w:val="18"/>
                      <w:szCs w:val="18"/>
                    </w:rPr>
                  </w:pPr>
                  <w:r>
                    <w:rPr>
                      <w:rFonts w:ascii="Arial" w:hAnsi="Arial" w:cs="Arial"/>
                      <w:color w:val="000000"/>
                      <w:sz w:val="18"/>
                      <w:szCs w:val="18"/>
                    </w:rPr>
                    <w:t>Razpisna dokumentacija naročnik, ki je bila objavljena na Portalu javnih naročil dne ____ pod oznako objave ________, vključno z vsemi spremembami in dopolnitvami ter pojasnili, ki so bila objavljena na Portalu javnih naročil.</w:t>
                  </w:r>
                </w:p>
              </w:tc>
            </w:tr>
          </w:tbl>
          <w:p w14:paraId="43A13BD7" w14:textId="77777777" w:rsidR="00E23A83" w:rsidRDefault="00E23A83" w:rsidP="00B30CE5">
            <w:pPr>
              <w:spacing w:before="225" w:after="225"/>
              <w:jc w:val="both"/>
            </w:pPr>
            <w:r>
              <w:rPr>
                <w:rFonts w:ascii="Arial" w:hAnsi="Arial" w:cs="Arial"/>
                <w:color w:val="000000"/>
                <w:sz w:val="18"/>
                <w:szCs w:val="18"/>
              </w:rPr>
              <w:t>Predmetni dokumenti so priloga in sestavni del te pogodbe.</w:t>
            </w:r>
          </w:p>
        </w:tc>
      </w:tr>
    </w:tbl>
    <w:p w14:paraId="53142BE3" w14:textId="77777777" w:rsidR="00E23A83" w:rsidRDefault="00E23A83" w:rsidP="00E23A8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23A83" w14:paraId="684F0AF1" w14:textId="77777777" w:rsidTr="00B30CE5">
        <w:tc>
          <w:tcPr>
            <w:tcW w:w="0" w:type="auto"/>
            <w:tcMar>
              <w:top w:w="0" w:type="auto"/>
              <w:bottom w:w="0" w:type="auto"/>
            </w:tcMar>
          </w:tcPr>
          <w:p w14:paraId="47E47AAE" w14:textId="77777777" w:rsidR="00E23A83" w:rsidRDefault="00E23A83" w:rsidP="00B30CE5">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23434F89" w14:textId="1904BFD8" w:rsidR="00E23A83" w:rsidRDefault="00E23A83" w:rsidP="00B30CE5">
            <w:pPr>
              <w:spacing w:before="225" w:after="225"/>
              <w:jc w:val="both"/>
            </w:pPr>
            <w:r>
              <w:rPr>
                <w:rFonts w:ascii="Arial" w:hAnsi="Arial" w:cs="Arial"/>
                <w:color w:val="000000"/>
                <w:sz w:val="18"/>
                <w:szCs w:val="18"/>
              </w:rPr>
              <w:t xml:space="preserve">Naročnik si pridržuje pravico, da zmanjša obseg razpisanih </w:t>
            </w:r>
            <w:r w:rsidR="00DF7A47">
              <w:rPr>
                <w:rFonts w:ascii="Arial" w:hAnsi="Arial" w:cs="Arial"/>
                <w:color w:val="000000"/>
                <w:sz w:val="18"/>
                <w:szCs w:val="18"/>
              </w:rPr>
              <w:t>storitev</w:t>
            </w:r>
            <w:r>
              <w:rPr>
                <w:rFonts w:ascii="Arial" w:hAnsi="Arial" w:cs="Arial"/>
                <w:color w:val="000000"/>
                <w:sz w:val="18"/>
                <w:szCs w:val="18"/>
              </w:rPr>
              <w:t>, ne da bi zato moral navajati posebne razloge. Naročnik si pridržuje pravico, da poveča obseg</w:t>
            </w:r>
            <w:r w:rsidR="00DF7A47">
              <w:rPr>
                <w:rFonts w:ascii="Arial" w:hAnsi="Arial" w:cs="Arial"/>
                <w:color w:val="000000"/>
                <w:sz w:val="18"/>
                <w:szCs w:val="18"/>
              </w:rPr>
              <w:t xml:space="preserve"> storitev </w:t>
            </w:r>
            <w:r>
              <w:rPr>
                <w:rFonts w:ascii="Arial" w:hAnsi="Arial" w:cs="Arial"/>
                <w:color w:val="000000"/>
                <w:sz w:val="18"/>
                <w:szCs w:val="18"/>
              </w:rPr>
              <w:t>na posameznih postavkah, predvsem takrat, kadar bo to gospodarno in v okviru določil ZJN-3.</w:t>
            </w:r>
          </w:p>
        </w:tc>
      </w:tr>
    </w:tbl>
    <w:p w14:paraId="3B63A707" w14:textId="77777777" w:rsidR="00E23A83" w:rsidRDefault="00E23A83" w:rsidP="00E23A83">
      <w:pPr>
        <w:spacing w:before="225" w:after="225" w:line="240" w:lineRule="auto"/>
        <w:jc w:val="both"/>
      </w:pPr>
      <w:r>
        <w:rPr>
          <w:rFonts w:ascii="Arial" w:hAnsi="Arial" w:cs="Arial"/>
          <w:b/>
          <w:bCs/>
          <w:color w:val="000000"/>
          <w:sz w:val="18"/>
          <w:szCs w:val="18"/>
        </w:rPr>
        <w:t>III. POGODBENA CENA IN PLAČILNI POGOJI</w:t>
      </w:r>
    </w:p>
    <w:p w14:paraId="790B8B76" w14:textId="77777777" w:rsidR="00E23A83" w:rsidRDefault="00E23A83" w:rsidP="00E23A8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E23A83" w14:paraId="5D166058" w14:textId="77777777" w:rsidTr="00B30CE5">
        <w:tc>
          <w:tcPr>
            <w:tcW w:w="0" w:type="auto"/>
            <w:tcMar>
              <w:top w:w="0" w:type="auto"/>
              <w:bottom w:w="0" w:type="auto"/>
            </w:tcMar>
          </w:tcPr>
          <w:p w14:paraId="4AF2187D" w14:textId="77777777" w:rsidR="00E23A83" w:rsidRDefault="00E23A83" w:rsidP="00B30CE5">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44A25F88" w14:textId="77777777" w:rsidR="00E23A83" w:rsidRDefault="00E23A83" w:rsidP="00B30CE5">
            <w:pPr>
              <w:spacing w:before="225" w:after="225"/>
              <w:jc w:val="both"/>
            </w:pPr>
            <w:r>
              <w:rPr>
                <w:rFonts w:ascii="Arial" w:hAnsi="Arial" w:cs="Arial"/>
                <w:color w:val="000000"/>
                <w:sz w:val="18"/>
                <w:szCs w:val="18"/>
              </w:rPr>
              <w:t>Vrednost brez davka na dodano vrednost (DDV): ____________ EUR</w:t>
            </w:r>
          </w:p>
          <w:p w14:paraId="2437C25E" w14:textId="77777777" w:rsidR="00E23A83" w:rsidRDefault="00E23A83" w:rsidP="00B30CE5">
            <w:pPr>
              <w:spacing w:before="225" w:after="225"/>
              <w:jc w:val="both"/>
            </w:pPr>
            <w:r>
              <w:rPr>
                <w:rFonts w:ascii="Arial" w:hAnsi="Arial" w:cs="Arial"/>
                <w:color w:val="000000"/>
                <w:sz w:val="18"/>
                <w:szCs w:val="18"/>
              </w:rPr>
              <w:t>Davek na dodano vrednost (DDV): __________________ EUR</w:t>
            </w:r>
          </w:p>
          <w:p w14:paraId="0A286173" w14:textId="77777777" w:rsidR="00E23A83"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Pogodbena vrednost vključno z davkom na dodano vrednost (DDV): _________________ EUR</w:t>
            </w:r>
          </w:p>
          <w:p w14:paraId="4A2F2F53" w14:textId="6F6C405A" w:rsidR="00E23A83"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 xml:space="preserve">Ponudbene cene za posamezne </w:t>
            </w:r>
            <w:r w:rsidR="00DF7A47">
              <w:rPr>
                <w:rFonts w:ascii="Arial" w:hAnsi="Arial" w:cs="Arial"/>
                <w:color w:val="000000"/>
                <w:sz w:val="18"/>
                <w:szCs w:val="18"/>
              </w:rPr>
              <w:t xml:space="preserve">storitve in ponudbene cene na enoto </w:t>
            </w:r>
            <w:r>
              <w:rPr>
                <w:rFonts w:ascii="Arial" w:hAnsi="Arial" w:cs="Arial"/>
                <w:color w:val="000000"/>
                <w:sz w:val="18"/>
                <w:szCs w:val="18"/>
              </w:rPr>
              <w:t xml:space="preserve">izhajajo iz </w:t>
            </w:r>
            <w:r w:rsidR="00DF7A47">
              <w:rPr>
                <w:rFonts w:ascii="Arial" w:hAnsi="Arial" w:cs="Arial"/>
                <w:color w:val="000000"/>
                <w:sz w:val="18"/>
                <w:szCs w:val="18"/>
              </w:rPr>
              <w:t>Ponudbenega predračuna</w:t>
            </w:r>
            <w:r>
              <w:rPr>
                <w:rFonts w:ascii="Arial" w:hAnsi="Arial" w:cs="Arial"/>
                <w:color w:val="000000"/>
                <w:sz w:val="18"/>
                <w:szCs w:val="18"/>
              </w:rPr>
              <w:t xml:space="preserve">, ki </w:t>
            </w:r>
            <w:r w:rsidR="00DF7A47">
              <w:rPr>
                <w:rFonts w:ascii="Arial" w:hAnsi="Arial" w:cs="Arial"/>
                <w:color w:val="000000"/>
                <w:sz w:val="18"/>
                <w:szCs w:val="18"/>
              </w:rPr>
              <w:t>je</w:t>
            </w:r>
            <w:r>
              <w:rPr>
                <w:rFonts w:ascii="Arial" w:hAnsi="Arial" w:cs="Arial"/>
                <w:color w:val="000000"/>
                <w:sz w:val="18"/>
                <w:szCs w:val="18"/>
              </w:rPr>
              <w:t xml:space="preserve"> priloga in sestavni del te pogodbe.</w:t>
            </w:r>
          </w:p>
          <w:p w14:paraId="15FF4977" w14:textId="20D9ECE7" w:rsidR="00DF7A47" w:rsidRPr="006C15DA" w:rsidRDefault="00DF7A47" w:rsidP="00DF7A47">
            <w:pPr>
              <w:spacing w:before="225" w:after="225"/>
              <w:jc w:val="both"/>
              <w:rPr>
                <w:rFonts w:ascii="Arial" w:hAnsi="Arial" w:cs="Arial"/>
                <w:sz w:val="18"/>
                <w:szCs w:val="18"/>
              </w:rPr>
            </w:pPr>
            <w:r w:rsidRPr="006C15DA">
              <w:rPr>
                <w:rFonts w:ascii="Arial" w:hAnsi="Arial" w:cs="Arial"/>
                <w:sz w:val="18"/>
                <w:szCs w:val="18"/>
              </w:rPr>
              <w:t xml:space="preserve">Cene </w:t>
            </w:r>
            <w:r>
              <w:rPr>
                <w:rFonts w:ascii="Arial" w:hAnsi="Arial" w:cs="Arial"/>
                <w:sz w:val="18"/>
                <w:szCs w:val="18"/>
              </w:rPr>
              <w:t xml:space="preserve">za izvajanje storitev so </w:t>
            </w:r>
            <w:r w:rsidRPr="006C15DA">
              <w:rPr>
                <w:rFonts w:ascii="Arial" w:hAnsi="Arial" w:cs="Arial"/>
                <w:sz w:val="18"/>
                <w:szCs w:val="18"/>
              </w:rPr>
              <w:t xml:space="preserve">fiksne za prvo leto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2DEDC730" w14:textId="7DB22993" w:rsidR="00DF7A47" w:rsidRPr="00BF7F4B" w:rsidRDefault="00DF7A47" w:rsidP="00DF7A47">
            <w:pPr>
              <w:spacing w:before="225" w:after="225"/>
              <w:jc w:val="both"/>
              <w:rPr>
                <w:rFonts w:ascii="Arial" w:hAnsi="Arial" w:cs="Arial"/>
                <w:color w:val="000000"/>
                <w:sz w:val="18"/>
                <w:szCs w:val="18"/>
              </w:rPr>
            </w:pPr>
            <w:r w:rsidRPr="006C15DA">
              <w:rPr>
                <w:rFonts w:ascii="Arial" w:hAnsi="Arial" w:cs="Arial"/>
                <w:sz w:val="18"/>
                <w:szCs w:val="18"/>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0F3765FC" w14:textId="77777777" w:rsidR="00E23A83" w:rsidRDefault="00E23A83" w:rsidP="00B30CE5">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5B503E6D" w14:textId="3BBF0B8E" w:rsidR="00E23A83"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w:t>
            </w:r>
            <w:r w:rsidR="00DF7A47">
              <w:rPr>
                <w:rFonts w:ascii="Arial" w:hAnsi="Arial" w:cs="Arial"/>
                <w:color w:val="000000"/>
                <w:sz w:val="18"/>
                <w:szCs w:val="18"/>
              </w:rPr>
              <w:t xml:space="preserve"> _______________</w:t>
            </w:r>
          </w:p>
          <w:p w14:paraId="7C0814E4" w14:textId="460A11F2" w:rsidR="00E23A83" w:rsidRPr="00DF7A47" w:rsidRDefault="00DF7A47" w:rsidP="00B30CE5">
            <w:pPr>
              <w:spacing w:before="225" w:after="225"/>
              <w:jc w:val="both"/>
              <w:rPr>
                <w:rFonts w:ascii="Arial" w:hAnsi="Arial" w:cs="Arial"/>
                <w:color w:val="000000"/>
                <w:sz w:val="18"/>
                <w:szCs w:val="18"/>
              </w:rPr>
            </w:pPr>
            <w:r w:rsidRPr="00754358">
              <w:rPr>
                <w:rFonts w:ascii="Arial" w:hAnsi="Arial" w:cs="Arial"/>
                <w:color w:val="000000"/>
                <w:sz w:val="18"/>
                <w:szCs w:val="18"/>
              </w:rPr>
              <w:t>»Projekt sofinancirata Evropska unija iz Evropskega socialnega sklada plus in Republika Slovenija, Ministrstvo za zdravje.</w:t>
            </w:r>
            <w:r>
              <w:rPr>
                <w:rFonts w:ascii="Arial" w:hAnsi="Arial" w:cs="Arial"/>
                <w:color w:val="000000"/>
                <w:sz w:val="18"/>
                <w:szCs w:val="18"/>
              </w:rPr>
              <w:t xml:space="preserve"> </w:t>
            </w:r>
            <w:r w:rsidRPr="00754358">
              <w:rPr>
                <w:rFonts w:ascii="Arial" w:hAnsi="Arial" w:cs="Arial"/>
                <w:color w:val="000000"/>
                <w:sz w:val="18"/>
                <w:szCs w:val="18"/>
              </w:rPr>
              <w:t xml:space="preserve">Projekt »Integrirana obravnava oseb s kronično ledvično boleznijo z vidika krepitve zdravstvene pismenosti in zmanjševanja neenakosti v zdravju«, s kratkim nazivom »Ustavimo KLB« je sofinanciran v Programu evropske kohezijske politike v obdobju 2021–2027 v Sloveniji, v okviru cilja politike 4 »Bolj socialna in vključujoča Evropa za izvajanje evropskega stebra socialnih pravic«, prednostne naloge 7 »Dolgotrajna oskrba in zdravje ter socialna vključenost«, specifičnega cilja ES04.11: Krepitev enakopravnega in pravočasnega dostopa do kakovostnih, trajnostnih in cenovno ugodnih storitev, vključno s storitvami, ki spodbujajo dostop do stanovanj, in storitvami oskrbe, usmerjene v posameznika, vključno z zdravstveno </w:t>
            </w:r>
            <w:r w:rsidRPr="00754358">
              <w:rPr>
                <w:rFonts w:ascii="Arial" w:hAnsi="Arial" w:cs="Arial"/>
                <w:color w:val="000000"/>
                <w:sz w:val="18"/>
                <w:szCs w:val="18"/>
              </w:rPr>
              <w:lastRenderedPageBreak/>
              <w:t>oskrbo; posodobitev sistemov socialne zaščite, vključno s spodbujanjem dostopa do socialne zaščite, s posebnim poudarkom na otrocih in prikrajšanih skupinah; izboljšanje dostopnosti, tudi za invalide, učinkovitosti in odpornosti zdravstvenih sistemov in storitev dolgotrajne oskrbe (ESS+).«</w:t>
            </w:r>
          </w:p>
        </w:tc>
      </w:tr>
    </w:tbl>
    <w:p w14:paraId="3E7AF100" w14:textId="77777777" w:rsidR="00E23A83" w:rsidRDefault="00E23A83" w:rsidP="00E23A8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E23A83" w14:paraId="1C703D1F" w14:textId="77777777" w:rsidTr="00B30CE5">
        <w:tc>
          <w:tcPr>
            <w:tcW w:w="0" w:type="auto"/>
            <w:tcMar>
              <w:top w:w="0" w:type="auto"/>
              <w:bottom w:w="0" w:type="auto"/>
            </w:tcMar>
          </w:tcPr>
          <w:p w14:paraId="0D7C6F76" w14:textId="77777777" w:rsidR="00E23A83" w:rsidRDefault="00E23A83" w:rsidP="00B30CE5">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79CCA8E7" w14:textId="77777777" w:rsidR="00E23A83" w:rsidRDefault="00E23A83" w:rsidP="00B30CE5">
            <w:pPr>
              <w:spacing w:before="225" w:after="225"/>
              <w:jc w:val="both"/>
            </w:pPr>
            <w:r>
              <w:rPr>
                <w:rFonts w:ascii="Arial" w:hAnsi="Arial" w:cs="Arial"/>
                <w:color w:val="000000"/>
                <w:sz w:val="18"/>
                <w:szCs w:val="18"/>
              </w:rPr>
              <w:t>V kolikor naročnik računa ne zavrne v roku 8 delovnih dni od prejema, se račun šteje za potrjenega.</w:t>
            </w:r>
          </w:p>
          <w:p w14:paraId="3B78981C" w14:textId="77777777" w:rsidR="00E23A83" w:rsidRDefault="00E23A83" w:rsidP="00B30CE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8E584AA" w14:textId="77777777" w:rsidR="00E23A83" w:rsidRDefault="00E23A83" w:rsidP="00E23A8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E23A83" w14:paraId="6B6BA432" w14:textId="77777777" w:rsidTr="00B30CE5">
        <w:tc>
          <w:tcPr>
            <w:tcW w:w="0" w:type="auto"/>
            <w:tcMar>
              <w:top w:w="0" w:type="auto"/>
              <w:bottom w:w="0" w:type="auto"/>
            </w:tcMar>
          </w:tcPr>
          <w:p w14:paraId="381F1C4A" w14:textId="77777777" w:rsidR="00E23A83" w:rsidRDefault="00E23A83" w:rsidP="00B30CE5">
            <w:pPr>
              <w:spacing w:before="225" w:after="225"/>
              <w:jc w:val="both"/>
            </w:pPr>
            <w:r>
              <w:rPr>
                <w:rFonts w:ascii="Arial" w:hAnsi="Arial" w:cs="Arial"/>
                <w:color w:val="000000"/>
                <w:sz w:val="18"/>
                <w:szCs w:val="18"/>
              </w:rPr>
              <w:t>Naročnik se zaveže plačati račun najkasneje v roku 30 dni od prejema računa na poslovni račun izvajalca. Za zamudo pri plačilu storitev je izvajalec upravičen do zaračunavanja zakonitih zamudnih obresti.</w:t>
            </w:r>
          </w:p>
          <w:p w14:paraId="1C8D1502" w14:textId="77777777" w:rsidR="00E23A83" w:rsidRDefault="00E23A83" w:rsidP="00B30CE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1B871464" w14:textId="77777777" w:rsidR="00E23A83" w:rsidRDefault="00E23A83" w:rsidP="00E23A83">
      <w:pPr>
        <w:spacing w:before="225" w:after="225" w:line="240" w:lineRule="auto"/>
        <w:jc w:val="both"/>
      </w:pPr>
      <w:r>
        <w:rPr>
          <w:rFonts w:ascii="Arial" w:hAnsi="Arial" w:cs="Arial"/>
          <w:b/>
          <w:bCs/>
          <w:color w:val="000000"/>
          <w:sz w:val="18"/>
          <w:szCs w:val="18"/>
        </w:rPr>
        <w:t>IV. VELJAVNOST POGODBE</w:t>
      </w:r>
    </w:p>
    <w:p w14:paraId="28260E55" w14:textId="77777777" w:rsidR="00E23A83" w:rsidRDefault="00E23A83" w:rsidP="00E23A8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6331"/>
      </w:tblGrid>
      <w:tr w:rsidR="00E23A83" w14:paraId="4AB07CE9" w14:textId="77777777" w:rsidTr="00B30CE5">
        <w:tc>
          <w:tcPr>
            <w:tcW w:w="0" w:type="auto"/>
            <w:tcMar>
              <w:top w:w="0" w:type="auto"/>
              <w:bottom w:w="0" w:type="auto"/>
            </w:tcMar>
          </w:tcPr>
          <w:p w14:paraId="570089BA" w14:textId="64676546" w:rsidR="00E23A83" w:rsidRDefault="00E23A83" w:rsidP="00B30CE5">
            <w:pPr>
              <w:spacing w:before="225" w:after="225"/>
              <w:jc w:val="both"/>
            </w:pPr>
            <w:r>
              <w:rPr>
                <w:rFonts w:ascii="Arial" w:hAnsi="Arial" w:cs="Arial"/>
                <w:color w:val="000000"/>
                <w:sz w:val="18"/>
                <w:szCs w:val="18"/>
              </w:rPr>
              <w:t xml:space="preserve">Pogodba se sklepa za obdobje od </w:t>
            </w:r>
            <w:r w:rsidR="00DF7A47">
              <w:rPr>
                <w:rFonts w:ascii="Arial" w:hAnsi="Arial" w:cs="Arial"/>
                <w:color w:val="000000"/>
                <w:sz w:val="18"/>
                <w:szCs w:val="18"/>
              </w:rPr>
              <w:t>datuma sklenitve pogodbe do</w:t>
            </w:r>
            <w:r>
              <w:rPr>
                <w:rFonts w:ascii="Arial" w:hAnsi="Arial" w:cs="Arial"/>
                <w:color w:val="000000"/>
                <w:sz w:val="18"/>
                <w:szCs w:val="18"/>
              </w:rPr>
              <w:t xml:space="preserve"> 3</w:t>
            </w:r>
            <w:r w:rsidR="00DF7A47">
              <w:rPr>
                <w:rFonts w:ascii="Arial" w:hAnsi="Arial" w:cs="Arial"/>
                <w:color w:val="000000"/>
                <w:sz w:val="18"/>
                <w:szCs w:val="18"/>
              </w:rPr>
              <w:t>0</w:t>
            </w:r>
            <w:r>
              <w:rPr>
                <w:rFonts w:ascii="Arial" w:hAnsi="Arial" w:cs="Arial"/>
                <w:color w:val="000000"/>
                <w:sz w:val="18"/>
                <w:szCs w:val="18"/>
              </w:rPr>
              <w:t xml:space="preserve">. </w:t>
            </w:r>
            <w:r w:rsidR="00DF7A47">
              <w:rPr>
                <w:rFonts w:ascii="Arial" w:hAnsi="Arial" w:cs="Arial"/>
                <w:color w:val="000000"/>
                <w:sz w:val="18"/>
                <w:szCs w:val="18"/>
              </w:rPr>
              <w:t>6</w:t>
            </w:r>
            <w:r>
              <w:rPr>
                <w:rFonts w:ascii="Arial" w:hAnsi="Arial" w:cs="Arial"/>
                <w:color w:val="000000"/>
                <w:sz w:val="18"/>
                <w:szCs w:val="18"/>
              </w:rPr>
              <w:t>. 202</w:t>
            </w:r>
            <w:r w:rsidR="00DF7A47">
              <w:rPr>
                <w:rFonts w:ascii="Arial" w:hAnsi="Arial" w:cs="Arial"/>
                <w:color w:val="000000"/>
                <w:sz w:val="18"/>
                <w:szCs w:val="18"/>
              </w:rPr>
              <w:t>8</w:t>
            </w:r>
            <w:r>
              <w:rPr>
                <w:rFonts w:ascii="Arial" w:hAnsi="Arial" w:cs="Arial"/>
                <w:color w:val="000000"/>
                <w:sz w:val="18"/>
                <w:szCs w:val="18"/>
              </w:rPr>
              <w:t xml:space="preserve">. </w:t>
            </w:r>
          </w:p>
        </w:tc>
      </w:tr>
    </w:tbl>
    <w:p w14:paraId="6FB4D666" w14:textId="77777777" w:rsidR="00E23A83" w:rsidRDefault="00E23A83" w:rsidP="00E23A83">
      <w:pPr>
        <w:spacing w:before="225" w:after="225" w:line="240" w:lineRule="auto"/>
        <w:jc w:val="both"/>
      </w:pPr>
      <w:r>
        <w:rPr>
          <w:rFonts w:ascii="Arial" w:hAnsi="Arial" w:cs="Arial"/>
          <w:b/>
          <w:bCs/>
          <w:color w:val="000000"/>
          <w:sz w:val="18"/>
          <w:szCs w:val="18"/>
        </w:rPr>
        <w:t>V. PODIZVAJALCI</w:t>
      </w:r>
    </w:p>
    <w:p w14:paraId="07920C81" w14:textId="77777777" w:rsidR="00E23A83" w:rsidRDefault="00E23A83" w:rsidP="00E23A8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E23A83" w14:paraId="3D6E6F73" w14:textId="77777777" w:rsidTr="00B30CE5">
        <w:tc>
          <w:tcPr>
            <w:tcW w:w="0" w:type="auto"/>
            <w:tcMar>
              <w:top w:w="0" w:type="auto"/>
              <w:bottom w:w="0" w:type="auto"/>
            </w:tcMar>
          </w:tcPr>
          <w:p w14:paraId="08F677AD" w14:textId="2525EC6C" w:rsidR="00E23A83" w:rsidRDefault="00E23A83" w:rsidP="00B30CE5">
            <w:pPr>
              <w:spacing w:before="225" w:after="225"/>
              <w:jc w:val="both"/>
            </w:pPr>
            <w:r>
              <w:rPr>
                <w:rFonts w:ascii="Arial" w:hAnsi="Arial" w:cs="Arial"/>
                <w:color w:val="000000"/>
                <w:sz w:val="18"/>
                <w:szCs w:val="18"/>
              </w:rPr>
              <w:t xml:space="preserve">Izvajalec bo </w:t>
            </w:r>
            <w:r w:rsidR="00DF7A47">
              <w:rPr>
                <w:rFonts w:ascii="Arial" w:hAnsi="Arial" w:cs="Arial"/>
                <w:color w:val="000000"/>
                <w:sz w:val="18"/>
                <w:szCs w:val="18"/>
              </w:rPr>
              <w:t xml:space="preserve">storitve izvajal </w:t>
            </w:r>
            <w:r>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23A83" w14:paraId="1BFEFDB1" w14:textId="77777777" w:rsidTr="00DF7A4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59CDE9" w14:textId="77777777" w:rsidR="00E23A83" w:rsidRDefault="00E23A83" w:rsidP="00B30CE5">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A3D47F8" w14:textId="77777777" w:rsidR="00E23A83" w:rsidRDefault="00E23A83" w:rsidP="00B30CE5"/>
              </w:tc>
            </w:tr>
            <w:tr w:rsidR="00E23A83" w14:paraId="6956AF46" w14:textId="77777777" w:rsidTr="00DF7A4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5727E0" w14:textId="561C8FCF" w:rsidR="00E23A83" w:rsidRDefault="00E23A83" w:rsidP="00B30CE5">
                  <w:pPr>
                    <w:jc w:val="right"/>
                  </w:pPr>
                  <w:r>
                    <w:rPr>
                      <w:rFonts w:ascii="Arial" w:hAnsi="Arial" w:cs="Arial"/>
                      <w:b/>
                      <w:bCs/>
                      <w:color w:val="000000"/>
                      <w:position w:val="-2"/>
                      <w:sz w:val="18"/>
                      <w:szCs w:val="18"/>
                      <w:shd w:val="clear" w:color="auto" w:fill="D1D1D1"/>
                    </w:rPr>
                    <w:t xml:space="preserve">VRSTA </w:t>
                  </w:r>
                  <w:r w:rsidR="00DF7A47">
                    <w:rPr>
                      <w:rFonts w:ascii="Arial" w:hAnsi="Arial" w:cs="Arial"/>
                      <w:b/>
                      <w:bCs/>
                      <w:color w:val="000000"/>
                      <w:position w:val="-2"/>
                      <w:sz w:val="18"/>
                      <w:szCs w:val="18"/>
                      <w:shd w:val="clear" w:color="auto" w:fill="D1D1D1"/>
                    </w:rPr>
                    <w:t>STORITEV</w:t>
                  </w:r>
                  <w:r>
                    <w:rPr>
                      <w:rFonts w:ascii="Arial" w:hAnsi="Arial" w:cs="Arial"/>
                      <w:b/>
                      <w:bCs/>
                      <w:color w:val="000000"/>
                      <w:position w:val="-2"/>
                      <w:sz w:val="18"/>
                      <w:szCs w:val="18"/>
                      <w:shd w:val="clear" w:color="auto" w:fill="D1D1D1"/>
                    </w:rPr>
                    <w:t xml:space="preserve">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A1752C" w14:textId="7CEAC801" w:rsidR="00E23A83" w:rsidRDefault="00E23A83" w:rsidP="00B30CE5">
                  <w:pPr>
                    <w:spacing w:before="135" w:after="135"/>
                    <w:jc w:val="both"/>
                    <w:textAlignment w:val="center"/>
                  </w:pPr>
                  <w:r>
                    <w:rPr>
                      <w:rFonts w:ascii="Arial" w:hAnsi="Arial" w:cs="Arial"/>
                      <w:color w:val="000000"/>
                      <w:position w:val="-2"/>
                      <w:sz w:val="18"/>
                      <w:szCs w:val="18"/>
                    </w:rPr>
                    <w:t xml:space="preserve">Opis </w:t>
                  </w:r>
                  <w:r w:rsidR="00DF7A47">
                    <w:rPr>
                      <w:rFonts w:ascii="Arial" w:hAnsi="Arial" w:cs="Arial"/>
                      <w:color w:val="000000"/>
                      <w:position w:val="-2"/>
                      <w:sz w:val="18"/>
                      <w:szCs w:val="18"/>
                    </w:rPr>
                    <w:t>storitev</w:t>
                  </w:r>
                  <w:r>
                    <w:rPr>
                      <w:rFonts w:ascii="Arial" w:hAnsi="Arial" w:cs="Arial"/>
                      <w:color w:val="000000"/>
                      <w:position w:val="-2"/>
                      <w:sz w:val="18"/>
                      <w:szCs w:val="18"/>
                    </w:rPr>
                    <w:t>, ki jih bo izvedel podizvajalec:</w:t>
                  </w:r>
                </w:p>
                <w:p w14:paraId="2F18E6B0" w14:textId="77777777" w:rsidR="00E23A83" w:rsidRDefault="00E23A83" w:rsidP="00B30CE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4B3C8B0" w14:textId="77777777" w:rsidR="00E23A83" w:rsidRDefault="00E23A83" w:rsidP="00B30CE5">
            <w:pPr>
              <w:spacing w:before="225" w:after="225"/>
              <w:jc w:val="both"/>
            </w:pPr>
            <w:r>
              <w:rPr>
                <w:rFonts w:ascii="Arial" w:hAnsi="Arial" w:cs="Arial"/>
                <w:i/>
                <w:iCs/>
                <w:color w:val="000000"/>
                <w:sz w:val="18"/>
                <w:szCs w:val="18"/>
              </w:rPr>
              <w:t>Opomba:</w:t>
            </w:r>
          </w:p>
          <w:p w14:paraId="1026D963" w14:textId="77777777" w:rsidR="00E23A83" w:rsidRDefault="00E23A83" w:rsidP="00B30CE5">
            <w:pPr>
              <w:spacing w:before="225" w:after="225"/>
              <w:jc w:val="both"/>
            </w:pPr>
            <w:r>
              <w:rPr>
                <w:rFonts w:ascii="Arial" w:hAnsi="Arial" w:cs="Arial"/>
                <w:i/>
                <w:iCs/>
                <w:color w:val="000000"/>
                <w:sz w:val="18"/>
                <w:szCs w:val="18"/>
              </w:rPr>
              <w:t>V KOLIKOR PONUDNIK NE NASTOPA S PODIZVAJALCI SE RAZDELEK IZBRIŠE</w:t>
            </w:r>
          </w:p>
        </w:tc>
      </w:tr>
    </w:tbl>
    <w:p w14:paraId="50B6695D" w14:textId="77777777" w:rsidR="00E23A83" w:rsidRDefault="00E23A83" w:rsidP="00E23A8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E23A83" w14:paraId="53E2EE94" w14:textId="77777777" w:rsidTr="00B30CE5">
        <w:tc>
          <w:tcPr>
            <w:tcW w:w="0" w:type="auto"/>
            <w:tcMar>
              <w:top w:w="0" w:type="auto"/>
              <w:bottom w:w="0" w:type="auto"/>
            </w:tcMar>
          </w:tcPr>
          <w:p w14:paraId="00F505C8" w14:textId="77777777" w:rsidR="00E23A83" w:rsidRDefault="00E23A83" w:rsidP="00B30CE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2EB79D6" w14:textId="77777777" w:rsidR="00E23A83" w:rsidRDefault="00E23A83" w:rsidP="00B30CE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23A83" w14:paraId="3B9E6A7E" w14:textId="77777777" w:rsidTr="00B30CE5">
              <w:tc>
                <w:tcPr>
                  <w:tcW w:w="0" w:type="auto"/>
                  <w:tcMar>
                    <w:top w:w="0" w:type="auto"/>
                    <w:bottom w:w="0" w:type="auto"/>
                  </w:tcMar>
                </w:tcPr>
                <w:p w14:paraId="2EADD8B7" w14:textId="77777777" w:rsidR="00E23A83" w:rsidRDefault="00E23A83" w:rsidP="00CF52E1">
                  <w:pPr>
                    <w:numPr>
                      <w:ilvl w:val="0"/>
                      <w:numId w:val="3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E5FBED8" w14:textId="77777777" w:rsidR="00E23A83" w:rsidRDefault="00E23A83" w:rsidP="00CF52E1">
                  <w:pPr>
                    <w:numPr>
                      <w:ilvl w:val="0"/>
                      <w:numId w:val="3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A29408F" w14:textId="77777777" w:rsidR="00E23A83" w:rsidRDefault="00E23A83" w:rsidP="00CF52E1">
                  <w:pPr>
                    <w:numPr>
                      <w:ilvl w:val="0"/>
                      <w:numId w:val="38"/>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14:paraId="4768349F" w14:textId="77777777" w:rsidR="00E23A83" w:rsidRDefault="00E23A83" w:rsidP="00B30CE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3B7913B" w14:textId="77777777" w:rsidR="00E23A83" w:rsidRDefault="00E23A83" w:rsidP="00B30CE5">
            <w:pPr>
              <w:spacing w:before="225" w:after="225"/>
              <w:jc w:val="both"/>
            </w:pPr>
            <w:r>
              <w:rPr>
                <w:rFonts w:ascii="Arial" w:hAnsi="Arial" w:cs="Arial"/>
                <w:color w:val="000000"/>
                <w:sz w:val="18"/>
                <w:szCs w:val="18"/>
              </w:rPr>
              <w:t>Plačila podizvajalcem se izvedejo v rokih in na enak način kot velja za plačila izvajalcu.</w:t>
            </w:r>
          </w:p>
          <w:p w14:paraId="344B3344" w14:textId="77777777" w:rsidR="00E23A83" w:rsidRDefault="00E23A83" w:rsidP="00B30CE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3FA7F56" w14:textId="77777777" w:rsidR="00E23A83" w:rsidRDefault="00E23A83" w:rsidP="00B30CE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BF3D297" w14:textId="77777777" w:rsidR="00E23A83" w:rsidRDefault="00E23A83" w:rsidP="00B30CE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3E78A0B" w14:textId="77777777" w:rsidR="00E23A83" w:rsidRDefault="00E23A83" w:rsidP="00E23A83">
      <w:pPr>
        <w:spacing w:before="225" w:after="225" w:line="240" w:lineRule="auto"/>
        <w:jc w:val="both"/>
      </w:pPr>
      <w:r>
        <w:rPr>
          <w:rFonts w:ascii="Arial" w:hAnsi="Arial" w:cs="Arial"/>
          <w:b/>
          <w:bCs/>
          <w:color w:val="000000"/>
          <w:sz w:val="18"/>
          <w:szCs w:val="18"/>
        </w:rPr>
        <w:t>VI. OBVEZNOSTI NAROČNIKA</w:t>
      </w:r>
    </w:p>
    <w:p w14:paraId="24A79F84" w14:textId="77777777" w:rsidR="00E23A83" w:rsidRDefault="00E23A83" w:rsidP="00E23A8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E23A83" w14:paraId="787AB5E4" w14:textId="77777777" w:rsidTr="00B30CE5">
        <w:tc>
          <w:tcPr>
            <w:tcW w:w="0" w:type="auto"/>
            <w:tcMar>
              <w:top w:w="0" w:type="auto"/>
              <w:bottom w:w="0" w:type="auto"/>
            </w:tcMar>
          </w:tcPr>
          <w:p w14:paraId="4D9F446C" w14:textId="77777777" w:rsidR="00E23A83" w:rsidRDefault="00E23A83" w:rsidP="00B30CE5">
            <w:pPr>
              <w:spacing w:before="225" w:after="225"/>
              <w:jc w:val="both"/>
            </w:pPr>
            <w:r>
              <w:rPr>
                <w:rFonts w:ascii="Arial" w:hAnsi="Arial" w:cs="Arial"/>
                <w:color w:val="000000"/>
                <w:sz w:val="18"/>
                <w:szCs w:val="18"/>
              </w:rPr>
              <w:t>Naročnik se zavezuje poravnati pogodbeno ceno za pravilno izvedbo storitev na podlagi te pogodbe.</w:t>
            </w:r>
          </w:p>
          <w:p w14:paraId="7210C949" w14:textId="77777777" w:rsidR="00E23A83" w:rsidRDefault="00E23A83" w:rsidP="00B30CE5">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0906DE7F" w14:textId="77777777" w:rsidR="00E23A83" w:rsidRDefault="00E23A83" w:rsidP="00B30CE5">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6792740B" w14:textId="77777777" w:rsidR="00E23A83" w:rsidRDefault="00E23A83" w:rsidP="00B30CE5">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16A0DB40" w14:textId="77777777" w:rsidR="00E23A83" w:rsidRDefault="00E23A83" w:rsidP="00E23A83">
      <w:pPr>
        <w:spacing w:before="225" w:after="225" w:line="240" w:lineRule="auto"/>
        <w:jc w:val="both"/>
      </w:pPr>
      <w:r>
        <w:rPr>
          <w:rFonts w:ascii="Arial" w:hAnsi="Arial" w:cs="Arial"/>
          <w:b/>
          <w:bCs/>
          <w:color w:val="000000"/>
          <w:sz w:val="18"/>
          <w:szCs w:val="18"/>
        </w:rPr>
        <w:t>VII. OBVEZNOSTI IZVAJALCA</w:t>
      </w:r>
    </w:p>
    <w:p w14:paraId="3407DDA0" w14:textId="77777777" w:rsidR="00E23A83" w:rsidRDefault="00E23A83" w:rsidP="00E23A8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E23A83" w14:paraId="72C13C9E" w14:textId="77777777" w:rsidTr="00B30CE5">
        <w:tc>
          <w:tcPr>
            <w:tcW w:w="0" w:type="auto"/>
            <w:tcMar>
              <w:top w:w="0" w:type="auto"/>
              <w:bottom w:w="0" w:type="auto"/>
            </w:tcMar>
          </w:tcPr>
          <w:p w14:paraId="2CCDFF85" w14:textId="77777777" w:rsidR="00E23A83" w:rsidRDefault="00E23A83" w:rsidP="00B30CE5">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E23A83" w14:paraId="185D9D4C" w14:textId="77777777" w:rsidTr="00B30CE5">
              <w:tc>
                <w:tcPr>
                  <w:tcW w:w="0" w:type="auto"/>
                  <w:tcMar>
                    <w:top w:w="0" w:type="auto"/>
                    <w:bottom w:w="0" w:type="auto"/>
                  </w:tcMar>
                </w:tcPr>
                <w:p w14:paraId="75D05439" w14:textId="77777777" w:rsidR="00E23A83" w:rsidRDefault="00E23A83" w:rsidP="00CF52E1">
                  <w:pPr>
                    <w:numPr>
                      <w:ilvl w:val="0"/>
                      <w:numId w:val="39"/>
                    </w:numPr>
                    <w:jc w:val="both"/>
                    <w:rPr>
                      <w:rFonts w:ascii="Arial" w:hAnsi="Arial" w:cs="Arial"/>
                      <w:color w:val="000000"/>
                      <w:sz w:val="18"/>
                      <w:szCs w:val="18"/>
                    </w:rPr>
                  </w:pPr>
                  <w:r>
                    <w:rPr>
                      <w:rFonts w:ascii="Arial" w:hAnsi="Arial" w:cs="Arial"/>
                      <w:color w:val="000000"/>
                      <w:sz w:val="18"/>
                      <w:szCs w:val="18"/>
                    </w:rPr>
                    <w:t>vse storitve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543C16C7" w14:textId="2509B882" w:rsidR="00E23A83" w:rsidRDefault="00E23A83" w:rsidP="00CF52E1">
                  <w:pPr>
                    <w:pStyle w:val="ListParagraph"/>
                    <w:numPr>
                      <w:ilvl w:val="0"/>
                      <w:numId w:val="39"/>
                    </w:numPr>
                    <w:spacing w:after="200" w:line="276" w:lineRule="auto"/>
                    <w:rPr>
                      <w:rFonts w:ascii="Arial" w:hAnsi="Arial" w:cs="Arial"/>
                      <w:color w:val="000000"/>
                      <w:sz w:val="18"/>
                      <w:szCs w:val="18"/>
                    </w:rPr>
                  </w:pPr>
                  <w:r w:rsidRPr="007C16C5">
                    <w:rPr>
                      <w:rFonts w:ascii="Arial" w:hAnsi="Arial" w:cs="Arial"/>
                      <w:color w:val="000000"/>
                      <w:sz w:val="18"/>
                      <w:szCs w:val="18"/>
                    </w:rPr>
                    <w:t>pri izpolnjevanju svojih obveznosti po pogodbi uporabljal napredne tehnologije in metode</w:t>
                  </w:r>
                  <w:r>
                    <w:rPr>
                      <w:rFonts w:ascii="Arial" w:hAnsi="Arial" w:cs="Arial"/>
                      <w:color w:val="000000"/>
                      <w:sz w:val="18"/>
                      <w:szCs w:val="18"/>
                    </w:rPr>
                    <w:t>;</w:t>
                  </w:r>
                  <w:r w:rsidRPr="007C16C5">
                    <w:rPr>
                      <w:rFonts w:ascii="Arial" w:hAnsi="Arial" w:cs="Arial"/>
                      <w:color w:val="000000"/>
                      <w:sz w:val="18"/>
                      <w:szCs w:val="18"/>
                    </w:rPr>
                    <w:t xml:space="preserve"> </w:t>
                  </w:r>
                </w:p>
                <w:p w14:paraId="2042A4BD" w14:textId="77777777" w:rsidR="00E23A83" w:rsidRPr="007C16C5" w:rsidRDefault="00E23A83" w:rsidP="00CF52E1">
                  <w:pPr>
                    <w:pStyle w:val="ListParagraph"/>
                    <w:numPr>
                      <w:ilvl w:val="0"/>
                      <w:numId w:val="39"/>
                    </w:numPr>
                    <w:rPr>
                      <w:rFonts w:ascii="Arial" w:hAnsi="Arial" w:cs="Arial"/>
                      <w:color w:val="000000"/>
                      <w:sz w:val="18"/>
                      <w:szCs w:val="18"/>
                    </w:rPr>
                  </w:pPr>
                  <w:r w:rsidRPr="007C16C5">
                    <w:rPr>
                      <w:rFonts w:ascii="Arial" w:hAnsi="Arial" w:cs="Arial"/>
                      <w:color w:val="000000"/>
                      <w:sz w:val="18"/>
                      <w:szCs w:val="18"/>
                    </w:rPr>
                    <w:t>storitve opravljal skladno z dano ponudbo, po tej pogodbi in v skladu z zahtevami naročnika,</w:t>
                  </w:r>
                </w:p>
                <w:p w14:paraId="37B6B556" w14:textId="77777777" w:rsidR="00E23A83" w:rsidRDefault="00E23A83" w:rsidP="00CF52E1">
                  <w:pPr>
                    <w:numPr>
                      <w:ilvl w:val="0"/>
                      <w:numId w:val="39"/>
                    </w:numPr>
                    <w:jc w:val="both"/>
                    <w:rPr>
                      <w:rFonts w:ascii="Arial" w:hAnsi="Arial" w:cs="Arial"/>
                      <w:color w:val="000000"/>
                      <w:sz w:val="18"/>
                      <w:szCs w:val="18"/>
                    </w:rPr>
                  </w:pPr>
                  <w:r>
                    <w:rPr>
                      <w:rFonts w:ascii="Arial" w:hAnsi="Arial" w:cs="Arial"/>
                      <w:color w:val="000000"/>
                      <w:sz w:val="18"/>
                      <w:szCs w:val="18"/>
                    </w:rPr>
                    <w:t>storitve izvajal v pogodbeno določenih rokih;</w:t>
                  </w:r>
                </w:p>
                <w:p w14:paraId="77577370" w14:textId="77777777" w:rsidR="00E23A83" w:rsidRDefault="00E23A83" w:rsidP="00CF52E1">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0F48FAA" w14:textId="77777777" w:rsidR="00E23A83" w:rsidRDefault="00E23A83" w:rsidP="00CF52E1">
                  <w:pPr>
                    <w:numPr>
                      <w:ilvl w:val="0"/>
                      <w:numId w:val="39"/>
                    </w:numPr>
                    <w:jc w:val="both"/>
                    <w:rPr>
                      <w:rFonts w:ascii="Arial" w:hAnsi="Arial" w:cs="Arial"/>
                      <w:color w:val="000000"/>
                      <w:sz w:val="18"/>
                      <w:szCs w:val="18"/>
                    </w:rPr>
                  </w:pPr>
                  <w:r>
                    <w:rPr>
                      <w:rFonts w:ascii="Arial" w:hAnsi="Arial" w:cs="Arial"/>
                      <w:color w:val="000000"/>
                      <w:sz w:val="18"/>
                      <w:szCs w:val="18"/>
                    </w:rPr>
                    <w:lastRenderedPageBreak/>
                    <w:t>pravočasno opozoril naročnika na morebitne ovire pri izvajanju storitev;</w:t>
                  </w:r>
                </w:p>
                <w:p w14:paraId="71384FE3" w14:textId="77777777" w:rsidR="00E23A83" w:rsidRDefault="00E23A83" w:rsidP="00CF52E1">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A681A64" w14:textId="77777777" w:rsidR="00E23A83" w:rsidRDefault="00E23A83" w:rsidP="00B30CE5">
            <w:pPr>
              <w:spacing w:before="225" w:after="225"/>
              <w:jc w:val="both"/>
              <w:rPr>
                <w:rFonts w:ascii="Arial" w:hAnsi="Arial" w:cs="Arial"/>
                <w:color w:val="000000"/>
                <w:sz w:val="18"/>
                <w:szCs w:val="18"/>
              </w:rPr>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66C9477E" w14:textId="77777777" w:rsidR="00E23A83" w:rsidRDefault="00E23A83" w:rsidP="00B30CE5">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52C88C75" w14:textId="77777777" w:rsidR="00E23A83" w:rsidRDefault="00E23A83" w:rsidP="00B30CE5">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7A3F6A9D" w14:textId="77777777" w:rsidR="00E23A83" w:rsidRDefault="00E23A83" w:rsidP="00E23A83">
      <w:pPr>
        <w:spacing w:before="225" w:after="225" w:line="240" w:lineRule="auto"/>
        <w:jc w:val="both"/>
      </w:pPr>
      <w:r>
        <w:rPr>
          <w:rFonts w:ascii="Arial" w:hAnsi="Arial" w:cs="Arial"/>
          <w:b/>
          <w:bCs/>
          <w:color w:val="000000"/>
          <w:sz w:val="18"/>
          <w:szCs w:val="18"/>
        </w:rPr>
        <w:t>VIII. SKRBNIKI POGODBE</w:t>
      </w:r>
    </w:p>
    <w:p w14:paraId="6DE9F48E" w14:textId="77777777" w:rsidR="00E23A83" w:rsidRDefault="00E23A83" w:rsidP="00E23A8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E23A83" w14:paraId="3DF253DF" w14:textId="77777777" w:rsidTr="00B30CE5">
        <w:tc>
          <w:tcPr>
            <w:tcW w:w="0" w:type="auto"/>
            <w:tcMar>
              <w:top w:w="0" w:type="auto"/>
              <w:bottom w:w="0" w:type="auto"/>
            </w:tcMar>
          </w:tcPr>
          <w:p w14:paraId="4357DE9A" w14:textId="77777777" w:rsidR="00E23A83" w:rsidRDefault="00E23A83" w:rsidP="00B30CE5">
            <w:pPr>
              <w:spacing w:before="225" w:after="225"/>
              <w:jc w:val="both"/>
            </w:pPr>
            <w:r>
              <w:rPr>
                <w:rFonts w:ascii="Arial" w:hAnsi="Arial" w:cs="Arial"/>
                <w:color w:val="000000"/>
                <w:sz w:val="18"/>
                <w:szCs w:val="18"/>
              </w:rPr>
              <w:t>Skrbnik pogodbe s strani naročnika je ______________</w:t>
            </w:r>
          </w:p>
          <w:p w14:paraId="1D038CE5" w14:textId="77777777" w:rsidR="00E23A83" w:rsidRDefault="00E23A83" w:rsidP="00B30CE5">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2C40E397" w14:textId="77777777" w:rsidR="00E23A83" w:rsidRDefault="00E23A83" w:rsidP="00B30CE5">
            <w:pPr>
              <w:spacing w:before="225" w:after="225"/>
              <w:jc w:val="both"/>
            </w:pPr>
            <w:r>
              <w:rPr>
                <w:rFonts w:ascii="Arial" w:hAnsi="Arial" w:cs="Arial"/>
                <w:color w:val="000000"/>
                <w:sz w:val="18"/>
                <w:szCs w:val="18"/>
              </w:rPr>
              <w:t>Pooblaščeni predstavnik izvajalca je _______________</w:t>
            </w:r>
          </w:p>
          <w:p w14:paraId="5067ECC0" w14:textId="77777777" w:rsidR="00E23A83" w:rsidRDefault="00E23A83" w:rsidP="00B30CE5">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14886EDA" w14:textId="77777777" w:rsidR="00E23A83" w:rsidRDefault="00E23A83" w:rsidP="00E23A83">
      <w:pPr>
        <w:spacing w:before="225" w:after="225" w:line="240" w:lineRule="auto"/>
        <w:jc w:val="both"/>
      </w:pPr>
      <w:r>
        <w:rPr>
          <w:rFonts w:ascii="Arial" w:hAnsi="Arial" w:cs="Arial"/>
          <w:b/>
          <w:bCs/>
          <w:color w:val="000000"/>
          <w:sz w:val="18"/>
          <w:szCs w:val="18"/>
        </w:rPr>
        <w:t>IX. POGODBENA KAZEN</w:t>
      </w:r>
    </w:p>
    <w:p w14:paraId="511156B2" w14:textId="77777777" w:rsidR="00E23A83" w:rsidRDefault="00E23A83" w:rsidP="00E23A8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E23A83" w14:paraId="07025A29" w14:textId="77777777" w:rsidTr="00B30CE5">
        <w:tc>
          <w:tcPr>
            <w:tcW w:w="0" w:type="auto"/>
            <w:tcMar>
              <w:top w:w="0" w:type="auto"/>
              <w:bottom w:w="0" w:type="auto"/>
            </w:tcMar>
          </w:tcPr>
          <w:p w14:paraId="2137B8AB" w14:textId="77777777" w:rsidR="00E23A83" w:rsidRDefault="00E23A83" w:rsidP="00B30CE5">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1B42EF7" w14:textId="77777777" w:rsidR="00E23A83" w:rsidRDefault="00E23A83" w:rsidP="00B30CE5">
            <w:pPr>
              <w:spacing w:before="225" w:after="225"/>
              <w:jc w:val="both"/>
            </w:pPr>
            <w:r>
              <w:rPr>
                <w:rFonts w:ascii="Arial" w:hAnsi="Arial" w:cs="Arial"/>
                <w:color w:val="000000"/>
                <w:sz w:val="18"/>
                <w:szCs w:val="18"/>
              </w:rPr>
              <w:t>Pogodbena kazen se obračuna pri plačilu za opravljeno storitev.</w:t>
            </w:r>
          </w:p>
          <w:p w14:paraId="287AB870" w14:textId="77777777" w:rsidR="00E23A83" w:rsidRDefault="00E23A83" w:rsidP="00B30CE5">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0499696" w14:textId="77777777" w:rsidR="00E23A83" w:rsidRDefault="00E23A83" w:rsidP="00E23A83">
      <w:pPr>
        <w:spacing w:before="225" w:after="225" w:line="240" w:lineRule="auto"/>
        <w:jc w:val="both"/>
      </w:pPr>
      <w:r>
        <w:rPr>
          <w:rFonts w:ascii="Arial" w:hAnsi="Arial" w:cs="Arial"/>
          <w:b/>
          <w:bCs/>
          <w:color w:val="000000"/>
          <w:sz w:val="18"/>
          <w:szCs w:val="18"/>
        </w:rPr>
        <w:t>X. ZAVAROVANJE POSLA</w:t>
      </w:r>
    </w:p>
    <w:p w14:paraId="2222BB1B" w14:textId="77777777" w:rsidR="00E23A83" w:rsidRDefault="00E23A83" w:rsidP="00E23A8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E23A83" w14:paraId="14EA7142" w14:textId="77777777" w:rsidTr="00B30CE5">
        <w:tc>
          <w:tcPr>
            <w:tcW w:w="0" w:type="auto"/>
            <w:tcMar>
              <w:top w:w="0" w:type="auto"/>
              <w:bottom w:w="0" w:type="auto"/>
            </w:tcMar>
          </w:tcPr>
          <w:p w14:paraId="2970C0A5" w14:textId="77777777" w:rsidR="00E23A83" w:rsidRDefault="00E23A83" w:rsidP="00B30CE5">
            <w:pPr>
              <w:spacing w:before="225" w:after="225"/>
              <w:jc w:val="both"/>
            </w:pPr>
            <w:r>
              <w:rPr>
                <w:rFonts w:ascii="Arial" w:hAnsi="Arial" w:cs="Arial"/>
                <w:color w:val="000000"/>
                <w:sz w:val="18"/>
                <w:szCs w:val="18"/>
              </w:rPr>
              <w:t>ZAVAROVANJE ZA DOBRO IZVEDBO</w:t>
            </w:r>
          </w:p>
          <w:p w14:paraId="659B46E4" w14:textId="77777777" w:rsidR="00E23A83" w:rsidRDefault="00E23A83" w:rsidP="00B30CE5">
            <w:pPr>
              <w:spacing w:before="225" w:after="225"/>
              <w:jc w:val="both"/>
            </w:pPr>
            <w:r>
              <w:rPr>
                <w:rFonts w:ascii="Arial" w:hAnsi="Arial" w:cs="Arial"/>
                <w:color w:val="000000"/>
                <w:sz w:val="18"/>
                <w:szCs w:val="18"/>
              </w:rPr>
              <w:t>Instrument zavarovanja: _____________</w:t>
            </w:r>
          </w:p>
          <w:p w14:paraId="10FB8793" w14:textId="77777777" w:rsidR="00E23A83" w:rsidRDefault="00E23A83" w:rsidP="00B30CE5">
            <w:pPr>
              <w:spacing w:before="225" w:after="225"/>
              <w:jc w:val="both"/>
            </w:pPr>
            <w:r>
              <w:rPr>
                <w:rFonts w:ascii="Arial" w:hAnsi="Arial" w:cs="Arial"/>
                <w:color w:val="000000"/>
                <w:sz w:val="18"/>
                <w:szCs w:val="18"/>
              </w:rPr>
              <w:t>Višina zavarovanja: _____________</w:t>
            </w:r>
          </w:p>
          <w:p w14:paraId="1C8CD7B7" w14:textId="00F807E8" w:rsidR="00E23A83" w:rsidRDefault="00E23A83" w:rsidP="00B30CE5">
            <w:pPr>
              <w:spacing w:before="225" w:after="225"/>
              <w:jc w:val="both"/>
            </w:pPr>
            <w:r>
              <w:rPr>
                <w:rFonts w:ascii="Arial" w:hAnsi="Arial" w:cs="Arial"/>
                <w:color w:val="000000"/>
                <w:sz w:val="18"/>
                <w:szCs w:val="18"/>
              </w:rPr>
              <w:t xml:space="preserve">Čas veljavnosti: </w:t>
            </w:r>
            <w:r w:rsidR="0002152D">
              <w:rPr>
                <w:rFonts w:ascii="Arial" w:hAnsi="Arial" w:cs="Arial"/>
                <w:color w:val="000000"/>
                <w:sz w:val="18"/>
                <w:szCs w:val="18"/>
              </w:rPr>
              <w:t>od datuma sklenitve pogodbe oziroma datuma predložitve finančnega zavarovanja skladno s pogodbo, do izteka pogodbenih obveznosti in dodatnih 30 dni.</w:t>
            </w:r>
          </w:p>
          <w:p w14:paraId="623C3BA1" w14:textId="4B630BD3" w:rsidR="00E23A83" w:rsidRDefault="00E23A83" w:rsidP="00B30CE5">
            <w:pPr>
              <w:spacing w:before="225" w:after="225"/>
              <w:jc w:val="both"/>
            </w:pPr>
            <w:r>
              <w:rPr>
                <w:rFonts w:ascii="Arial" w:hAnsi="Arial" w:cs="Arial"/>
                <w:color w:val="000000"/>
                <w:sz w:val="18"/>
                <w:szCs w:val="18"/>
              </w:rPr>
              <w:lastRenderedPageBreak/>
              <w:t>Izvajalec mora najpozneje v desetih dneh od sklenitve pogodbe izročiti naročniku zavarovanje za dobro izvedbo pogodbenih obveznosti.</w:t>
            </w:r>
          </w:p>
          <w:p w14:paraId="3BC87983" w14:textId="77777777" w:rsidR="00E23A83" w:rsidRDefault="00E23A83" w:rsidP="00B30CE5">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1079C37" w14:textId="77777777" w:rsidR="00E23A83" w:rsidRDefault="00E23A83" w:rsidP="00E23A83">
      <w:pPr>
        <w:spacing w:before="225" w:after="225" w:line="240" w:lineRule="auto"/>
        <w:jc w:val="both"/>
      </w:pPr>
      <w:r>
        <w:rPr>
          <w:rFonts w:ascii="Arial" w:hAnsi="Arial" w:cs="Arial"/>
          <w:b/>
          <w:bCs/>
          <w:color w:val="000000"/>
          <w:sz w:val="18"/>
          <w:szCs w:val="18"/>
        </w:rPr>
        <w:t>XI. ODSTOP OD POGODBE</w:t>
      </w:r>
    </w:p>
    <w:p w14:paraId="1C00960A" w14:textId="77777777" w:rsidR="00E23A83" w:rsidRDefault="00E23A83" w:rsidP="00E23A8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E23A83" w14:paraId="21DBCDAF" w14:textId="77777777" w:rsidTr="00B30CE5">
        <w:tc>
          <w:tcPr>
            <w:tcW w:w="0" w:type="auto"/>
            <w:tcMar>
              <w:top w:w="0" w:type="auto"/>
              <w:bottom w:w="0" w:type="auto"/>
            </w:tcMar>
          </w:tcPr>
          <w:p w14:paraId="5D88CFFB" w14:textId="77777777" w:rsidR="00E23A83" w:rsidRDefault="00E23A83" w:rsidP="00B30CE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49FA710" w14:textId="77777777" w:rsidR="00E23A83" w:rsidRDefault="00E23A83" w:rsidP="00B30CE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641"/>
            </w:tblGrid>
            <w:tr w:rsidR="00E23A83" w14:paraId="2C5592D7" w14:textId="77777777" w:rsidTr="00B30CE5">
              <w:tc>
                <w:tcPr>
                  <w:tcW w:w="0" w:type="auto"/>
                  <w:tcMar>
                    <w:top w:w="0" w:type="auto"/>
                    <w:bottom w:w="0" w:type="auto"/>
                  </w:tcMar>
                </w:tcPr>
                <w:p w14:paraId="5BD8EEFF" w14:textId="77777777" w:rsidR="00E23A83" w:rsidRPr="00B37496" w:rsidRDefault="00E23A83" w:rsidP="00CF52E1">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tc>
            </w:tr>
          </w:tbl>
          <w:p w14:paraId="69EF12A7" w14:textId="77777777" w:rsidR="00E23A83" w:rsidRDefault="00E23A83" w:rsidP="00B30CE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23A83" w14:paraId="42202B83" w14:textId="77777777" w:rsidTr="00B30CE5">
              <w:tc>
                <w:tcPr>
                  <w:tcW w:w="0" w:type="auto"/>
                  <w:tcMar>
                    <w:top w:w="0" w:type="auto"/>
                    <w:bottom w:w="0" w:type="auto"/>
                  </w:tcMar>
                </w:tcPr>
                <w:p w14:paraId="13AB74A0" w14:textId="77777777" w:rsidR="00E23A83" w:rsidRDefault="00E23A83" w:rsidP="00CF52E1">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3A5DD71" w14:textId="77777777" w:rsidR="00E23A83" w:rsidRDefault="00E23A83" w:rsidP="00CF52E1">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D2CFE2E" w14:textId="77777777" w:rsidR="00E23A83" w:rsidRDefault="00E23A83" w:rsidP="00CF52E1">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73223B8" w14:textId="77777777" w:rsidR="00E23A83" w:rsidRDefault="00E23A83" w:rsidP="00B30CE5">
            <w:pPr>
              <w:spacing w:before="225" w:after="225"/>
              <w:jc w:val="both"/>
            </w:pPr>
            <w:r>
              <w:rPr>
                <w:rFonts w:ascii="Arial" w:hAnsi="Arial" w:cs="Arial"/>
                <w:color w:val="000000"/>
                <w:sz w:val="18"/>
                <w:szCs w:val="18"/>
              </w:rPr>
              <w:t>Odstop od pogodbe učinkuje z dnem, ko izvajalec prejme pisno izjavo naročnika o odstopu.</w:t>
            </w:r>
          </w:p>
          <w:p w14:paraId="09912F9A" w14:textId="77777777" w:rsidR="00E23A83" w:rsidRDefault="00E23A83" w:rsidP="00B30CE5">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86E88E5" w14:textId="77777777" w:rsidR="00E23A83" w:rsidRDefault="00E23A83" w:rsidP="00674003">
      <w:pPr>
        <w:spacing w:before="120" w:after="120" w:line="240" w:lineRule="auto"/>
        <w:jc w:val="both"/>
      </w:pPr>
      <w:r>
        <w:rPr>
          <w:rFonts w:ascii="Arial" w:hAnsi="Arial" w:cs="Arial"/>
          <w:b/>
          <w:bCs/>
          <w:color w:val="000000"/>
          <w:sz w:val="18"/>
          <w:szCs w:val="18"/>
        </w:rPr>
        <w:t>XII. SOCIALNA KLAVZULA IN RAZVEZNI POGOJ</w:t>
      </w:r>
    </w:p>
    <w:p w14:paraId="13867643" w14:textId="77777777" w:rsidR="00E23A83" w:rsidRDefault="00E23A83" w:rsidP="00E23A8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E23A83" w14:paraId="6A178288" w14:textId="77777777" w:rsidTr="00B30CE5">
        <w:tc>
          <w:tcPr>
            <w:tcW w:w="0" w:type="auto"/>
            <w:tcMar>
              <w:top w:w="0" w:type="auto"/>
              <w:bottom w:w="0" w:type="auto"/>
            </w:tcMar>
          </w:tcPr>
          <w:p w14:paraId="28739D3E" w14:textId="77777777" w:rsidR="00E23A83" w:rsidRDefault="00E23A83" w:rsidP="00B30CE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641023" w14:textId="77777777" w:rsidR="00E23A83" w:rsidRDefault="00E23A83" w:rsidP="00B30CE5">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7CC0CE4" w14:textId="77777777" w:rsidR="00E23A83" w:rsidRDefault="00E23A83" w:rsidP="00B30CE5">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E861125" w14:textId="77777777" w:rsidR="00C11873" w:rsidRDefault="00C11873" w:rsidP="00E23A83">
      <w:pPr>
        <w:spacing w:before="225" w:after="225" w:line="240" w:lineRule="auto"/>
        <w:jc w:val="both"/>
        <w:rPr>
          <w:rFonts w:ascii="Arial" w:hAnsi="Arial" w:cs="Arial"/>
          <w:b/>
          <w:bCs/>
          <w:color w:val="000000"/>
          <w:sz w:val="18"/>
          <w:szCs w:val="18"/>
        </w:rPr>
      </w:pPr>
    </w:p>
    <w:p w14:paraId="22F7976A" w14:textId="3A3A6D76" w:rsidR="00E23A83" w:rsidRDefault="00E23A83" w:rsidP="00E23A83">
      <w:pPr>
        <w:spacing w:before="225" w:after="225" w:line="240" w:lineRule="auto"/>
        <w:jc w:val="both"/>
      </w:pPr>
      <w:r>
        <w:rPr>
          <w:rFonts w:ascii="Arial" w:hAnsi="Arial" w:cs="Arial"/>
          <w:b/>
          <w:bCs/>
          <w:color w:val="000000"/>
          <w:sz w:val="18"/>
          <w:szCs w:val="18"/>
        </w:rPr>
        <w:t>XIII. VAROVANJE OSEBNIH PODATKOV IN POSLOVNE SKRIVNOSTI</w:t>
      </w:r>
    </w:p>
    <w:p w14:paraId="0F788897" w14:textId="77777777" w:rsidR="00E23A83" w:rsidRDefault="00E23A83" w:rsidP="00E23A8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23A83" w14:paraId="6C60A4E4" w14:textId="77777777" w:rsidTr="00B30CE5">
        <w:tc>
          <w:tcPr>
            <w:tcW w:w="0" w:type="auto"/>
            <w:tcMar>
              <w:top w:w="0" w:type="auto"/>
              <w:bottom w:w="0" w:type="auto"/>
            </w:tcMar>
          </w:tcPr>
          <w:p w14:paraId="1E1CBC7C" w14:textId="77777777" w:rsidR="00E23A83" w:rsidRPr="00357CE2" w:rsidRDefault="00E23A83" w:rsidP="00B30CE5">
            <w:pPr>
              <w:suppressAutoHyphens/>
              <w:overflowPunct w:val="0"/>
              <w:autoSpaceDE w:val="0"/>
              <w:spacing w:before="225" w:after="225"/>
              <w:jc w:val="both"/>
              <w:textAlignment w:val="baseline"/>
              <w:rPr>
                <w:rFonts w:ascii="Arial" w:eastAsia="Calibri" w:hAnsi="Arial" w:cs="Arial"/>
                <w:sz w:val="18"/>
                <w:szCs w:val="18"/>
              </w:rPr>
            </w:pPr>
            <w:r w:rsidRPr="00357CE2">
              <w:rPr>
                <w:rFonts w:ascii="Arial" w:eastAsia="Calibri" w:hAnsi="Arial" w:cs="Arial"/>
                <w:sz w:val="18"/>
                <w:szCs w:val="18"/>
              </w:rPr>
              <w:t>Vse informacije, ki jih pridobi ali izve izvajalec ob izpolnjevanju svojih obveznosti v zvezi z izvajanjem pogodbe se štejejo za poslovno skrivnost.</w:t>
            </w:r>
          </w:p>
          <w:p w14:paraId="4F779A4B" w14:textId="77777777" w:rsidR="00E23A83" w:rsidRPr="00357CE2" w:rsidRDefault="00E23A83" w:rsidP="00B30CE5">
            <w:pPr>
              <w:suppressAutoHyphens/>
              <w:overflowPunct w:val="0"/>
              <w:autoSpaceDE w:val="0"/>
              <w:spacing w:before="225" w:after="225"/>
              <w:jc w:val="both"/>
              <w:textAlignment w:val="baseline"/>
              <w:rPr>
                <w:rFonts w:ascii="Arial" w:eastAsia="Calibri" w:hAnsi="Arial" w:cs="Arial"/>
                <w:sz w:val="18"/>
                <w:szCs w:val="18"/>
              </w:rPr>
            </w:pPr>
            <w:r w:rsidRPr="00357CE2">
              <w:rPr>
                <w:rFonts w:ascii="Arial" w:eastAsia="Calibri" w:hAnsi="Arial" w:cs="Arial"/>
                <w:sz w:val="18"/>
                <w:szCs w:val="18"/>
              </w:rPr>
              <w:t>Pogodbeni stranki bosta v roku 8 dni po sklenitvi te pogodbe sklenili poseben sporazum o varovanju osebnih podatkov in poslovnih skrivnosti. V istem roku mora izvajalec naročniku  predložiti sklenjen sporazum o varovanju osebnih podatkov in poslovnih skrivnosti, ki se veže na predmet javnega naročila, z morebitnim podizvajalcem.</w:t>
            </w:r>
          </w:p>
          <w:p w14:paraId="3A670065" w14:textId="77777777" w:rsidR="00E23A83" w:rsidRPr="00357CE2" w:rsidRDefault="00E23A83" w:rsidP="00B30CE5">
            <w:pPr>
              <w:suppressAutoHyphens/>
              <w:overflowPunct w:val="0"/>
              <w:autoSpaceDE w:val="0"/>
              <w:spacing w:before="225" w:after="225"/>
              <w:jc w:val="both"/>
              <w:textAlignment w:val="baseline"/>
              <w:rPr>
                <w:rFonts w:ascii="Arial" w:eastAsia="Calibri" w:hAnsi="Arial" w:cs="Arial"/>
                <w:sz w:val="18"/>
                <w:szCs w:val="18"/>
              </w:rPr>
            </w:pPr>
            <w:r w:rsidRPr="00357CE2">
              <w:rPr>
                <w:rFonts w:ascii="Arial" w:eastAsia="Calibri" w:hAnsi="Arial" w:cs="Arial"/>
                <w:sz w:val="18"/>
                <w:szCs w:val="18"/>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1C86F1AB" w14:textId="77777777" w:rsidR="00E23A83" w:rsidRPr="00357CE2" w:rsidRDefault="00E23A83" w:rsidP="00B30CE5">
            <w:pPr>
              <w:suppressAutoHyphens/>
              <w:overflowPunct w:val="0"/>
              <w:autoSpaceDE w:val="0"/>
              <w:spacing w:before="225" w:after="225"/>
              <w:jc w:val="both"/>
              <w:textAlignment w:val="baseline"/>
              <w:rPr>
                <w:rFonts w:ascii="Arial" w:eastAsia="Calibri" w:hAnsi="Arial" w:cs="Arial"/>
                <w:sz w:val="18"/>
                <w:szCs w:val="18"/>
              </w:rPr>
            </w:pPr>
            <w:r w:rsidRPr="00357CE2">
              <w:rPr>
                <w:rFonts w:ascii="Arial" w:eastAsia="Calibri" w:hAnsi="Arial" w:cs="Arial"/>
                <w:sz w:val="18"/>
                <w:szCs w:val="18"/>
              </w:rPr>
              <w:t xml:space="preserve">V primeru, da izvajalec ali podizvajalec informacije, ki jih je pridobil pri izvajanju te pogodbe, brez pisnega dovoljenja posreduje tretjim osebam, je dolžan naročniku povrniti vso, zaradi tega nastalo škodo. </w:t>
            </w:r>
          </w:p>
          <w:p w14:paraId="7FF1F1D4" w14:textId="77777777" w:rsidR="00E23A83" w:rsidRPr="00357CE2" w:rsidRDefault="00E23A83" w:rsidP="00B30CE5">
            <w:pPr>
              <w:spacing w:before="225" w:after="225"/>
              <w:jc w:val="both"/>
              <w:rPr>
                <w:rFonts w:ascii="Arial" w:hAnsi="Arial" w:cs="Arial"/>
                <w:sz w:val="18"/>
                <w:szCs w:val="18"/>
              </w:rPr>
            </w:pPr>
            <w:r w:rsidRPr="00357CE2">
              <w:rPr>
                <w:rFonts w:ascii="Arial" w:hAnsi="Arial" w:cs="Arial"/>
                <w:sz w:val="18"/>
                <w:szCs w:val="18"/>
              </w:rPr>
              <w:t>Izvajalec je dolžan obvestiti svoje delavce, da lahko pri svojem delu pridejo v stik z zaupnimi in osebnimi podatki in podatki, ki predstavljajo poslovno skrivnost in morajo pri delu z njimi ravnati z največja mero skrbnosti.</w:t>
            </w:r>
          </w:p>
          <w:p w14:paraId="7FD74181" w14:textId="77777777" w:rsidR="00E23A83" w:rsidRPr="00357CE2" w:rsidRDefault="00E23A83" w:rsidP="00B30CE5">
            <w:pPr>
              <w:spacing w:before="225" w:after="225"/>
              <w:jc w:val="both"/>
              <w:rPr>
                <w:rFonts w:ascii="Arial" w:hAnsi="Arial" w:cs="Arial"/>
                <w:sz w:val="18"/>
                <w:szCs w:val="18"/>
              </w:rPr>
            </w:pPr>
            <w:r w:rsidRPr="00357CE2">
              <w:rPr>
                <w:rFonts w:ascii="Arial" w:hAnsi="Arial" w:cs="Arial"/>
                <w:sz w:val="18"/>
                <w:szCs w:val="18"/>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7FF8FCDA" w14:textId="77777777" w:rsidR="00E23A83" w:rsidRPr="00357CE2" w:rsidRDefault="00E23A83" w:rsidP="00B30CE5">
            <w:pPr>
              <w:spacing w:before="225" w:after="225"/>
              <w:jc w:val="both"/>
              <w:rPr>
                <w:rFonts w:ascii="Arial" w:hAnsi="Arial" w:cs="Arial"/>
                <w:sz w:val="18"/>
                <w:szCs w:val="18"/>
              </w:rPr>
            </w:pPr>
            <w:r w:rsidRPr="00357CE2">
              <w:rPr>
                <w:rFonts w:ascii="Arial" w:hAnsi="Arial" w:cs="Arial"/>
                <w:sz w:val="18"/>
                <w:szCs w:val="18"/>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E09354E" w14:textId="77777777" w:rsidR="00E23A83" w:rsidRDefault="00E23A83" w:rsidP="00B30CE5">
            <w:pPr>
              <w:spacing w:before="225"/>
              <w:jc w:val="both"/>
              <w:rPr>
                <w:rFonts w:ascii="Arial" w:hAnsi="Arial" w:cs="Arial"/>
                <w:sz w:val="18"/>
                <w:szCs w:val="18"/>
              </w:rPr>
            </w:pPr>
            <w:r w:rsidRPr="00357CE2">
              <w:rPr>
                <w:rFonts w:ascii="Arial" w:hAnsi="Arial" w:cs="Arial"/>
                <w:sz w:val="18"/>
                <w:szCs w:val="18"/>
              </w:rPr>
              <w:t>Naročnik lahko pri izvedbi del na lokaciji od delavcev izvajalca zahteva, da izkažejo seznanjenost z vsebino iz prvega odstavka tega člena.</w:t>
            </w:r>
          </w:p>
          <w:p w14:paraId="124E996D" w14:textId="77777777" w:rsidR="00E23A83" w:rsidRPr="00357CE2" w:rsidRDefault="00E23A83" w:rsidP="00B30CE5">
            <w:pPr>
              <w:spacing w:after="225"/>
              <w:jc w:val="both"/>
              <w:rPr>
                <w:rFonts w:ascii="Arial" w:hAnsi="Arial" w:cs="Arial"/>
                <w:sz w:val="18"/>
                <w:szCs w:val="18"/>
              </w:rPr>
            </w:pPr>
          </w:p>
        </w:tc>
      </w:tr>
    </w:tbl>
    <w:p w14:paraId="52A2A4CE" w14:textId="77777777" w:rsidR="00E23A83" w:rsidRDefault="00E23A83" w:rsidP="00E23A83">
      <w:pPr>
        <w:spacing w:after="0" w:line="240" w:lineRule="auto"/>
      </w:pPr>
      <w:r>
        <w:rPr>
          <w:rFonts w:ascii="Arial" w:hAnsi="Arial" w:cs="Arial"/>
          <w:b/>
          <w:bCs/>
          <w:color w:val="000000"/>
          <w:sz w:val="18"/>
          <w:szCs w:val="18"/>
        </w:rPr>
        <w:t>XIV. POSLOVNA SKRIVNOST</w:t>
      </w:r>
    </w:p>
    <w:p w14:paraId="449954EB" w14:textId="77777777" w:rsidR="00E23A83" w:rsidRDefault="00E23A83" w:rsidP="00E23A8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23A83" w14:paraId="2A745949" w14:textId="77777777" w:rsidTr="00B30CE5">
        <w:tc>
          <w:tcPr>
            <w:tcW w:w="0" w:type="auto"/>
            <w:tcMar>
              <w:top w:w="0" w:type="auto"/>
              <w:bottom w:w="0" w:type="auto"/>
            </w:tcMar>
          </w:tcPr>
          <w:p w14:paraId="495B8C4B" w14:textId="77777777" w:rsidR="00E23A83" w:rsidRDefault="00E23A83" w:rsidP="00B30CE5">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821F9AD" w14:textId="77777777" w:rsidR="00E23A83" w:rsidRDefault="00E23A83" w:rsidP="00B30CE5">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C920D86" w14:textId="77777777" w:rsidR="00E23A83" w:rsidRDefault="00E23A83" w:rsidP="00E23A83">
      <w:pPr>
        <w:spacing w:before="225" w:after="225" w:line="240" w:lineRule="auto"/>
        <w:jc w:val="both"/>
      </w:pPr>
      <w:r>
        <w:rPr>
          <w:rFonts w:ascii="Arial" w:hAnsi="Arial" w:cs="Arial"/>
          <w:b/>
          <w:bCs/>
          <w:color w:val="000000"/>
          <w:sz w:val="18"/>
          <w:szCs w:val="18"/>
        </w:rPr>
        <w:t>XV. REVIZIJSKA SLED</w:t>
      </w:r>
    </w:p>
    <w:p w14:paraId="1A1DBCE0" w14:textId="77777777" w:rsidR="00E23A83" w:rsidRDefault="00E23A83" w:rsidP="00E23A8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E23A83" w14:paraId="197B3CA3" w14:textId="77777777" w:rsidTr="00B30CE5">
        <w:tc>
          <w:tcPr>
            <w:tcW w:w="0" w:type="auto"/>
            <w:tcMar>
              <w:top w:w="0" w:type="auto"/>
              <w:bottom w:w="0" w:type="auto"/>
            </w:tcMar>
          </w:tcPr>
          <w:p w14:paraId="01E3A622" w14:textId="77777777" w:rsidR="00E23A83" w:rsidRDefault="00E23A83" w:rsidP="00DF7A47">
            <w:pPr>
              <w:spacing w:before="180" w:after="180"/>
              <w:jc w:val="both"/>
            </w:pPr>
            <w:r>
              <w:rPr>
                <w:rFonts w:ascii="Arial" w:hAnsi="Arial" w:cs="Arial"/>
                <w:color w:val="000000"/>
                <w:sz w:val="18"/>
                <w:szCs w:val="18"/>
              </w:rPr>
              <w:t>Vsa dokumentacija, povezana z izvedbo projekta, mora biti hranjena na način, da zagotavlja revizijsko sled izvedbe storitev.</w:t>
            </w:r>
          </w:p>
          <w:p w14:paraId="15692824" w14:textId="77777777" w:rsidR="00E23A83" w:rsidRDefault="00E23A83" w:rsidP="00DF7A47">
            <w:pPr>
              <w:spacing w:before="180" w:after="180"/>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7E35B2FC" w14:textId="77777777" w:rsidR="00E23A83" w:rsidRDefault="00E23A83" w:rsidP="00DF7A47">
            <w:pPr>
              <w:spacing w:before="180" w:after="180"/>
              <w:jc w:val="both"/>
            </w:pPr>
            <w:r>
              <w:rPr>
                <w:rFonts w:ascii="Arial" w:hAnsi="Arial" w:cs="Arial"/>
                <w:color w:val="000000"/>
                <w:sz w:val="18"/>
                <w:szCs w:val="18"/>
              </w:rPr>
              <w:t xml:space="preserve">Izvajalec se zavezuje, da bo zagotovil dostop do celotne dokumentacije v zvezi z izvedbo storitev ministrstvu, organu upravljanja, organu za potrjevanje, revizijskemu organu in drugim nadzornim organom vključenim v </w:t>
            </w:r>
            <w:r>
              <w:rPr>
                <w:rFonts w:ascii="Arial" w:hAnsi="Arial" w:cs="Arial"/>
                <w:color w:val="000000"/>
                <w:sz w:val="18"/>
                <w:szCs w:val="18"/>
              </w:rPr>
              <w:lastRenderedPageBreak/>
              <w:t>izvajanje, upravljanje, nadzor ali revizijo javnega razpisa ter njihovim pooblaščencem, in sicer tudi po izpolnitvi pogodbenih obveznosti oziroma po poteku pogodbe o izvedbi storitev.</w:t>
            </w:r>
          </w:p>
          <w:p w14:paraId="6D207072" w14:textId="77777777" w:rsidR="00E23A83" w:rsidRDefault="00E23A83" w:rsidP="00DF7A47">
            <w:pPr>
              <w:spacing w:before="180" w:after="180"/>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086ABD8" w14:textId="77777777" w:rsidR="00E23A83" w:rsidRDefault="00E23A83" w:rsidP="00DF7A47">
            <w:pPr>
              <w:spacing w:before="180" w:after="180"/>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7D1F16A" w14:textId="77777777" w:rsidR="00E23A83" w:rsidRDefault="00E23A83" w:rsidP="00E23A83">
      <w:pPr>
        <w:spacing w:before="225" w:after="225" w:line="240" w:lineRule="auto"/>
        <w:jc w:val="both"/>
      </w:pPr>
      <w:r>
        <w:rPr>
          <w:rFonts w:ascii="Arial" w:hAnsi="Arial" w:cs="Arial"/>
          <w:b/>
          <w:bCs/>
          <w:color w:val="000000"/>
          <w:sz w:val="18"/>
          <w:szCs w:val="18"/>
        </w:rPr>
        <w:t>XVI. PROTIKORUPCIJSKA KLAVZULA</w:t>
      </w:r>
    </w:p>
    <w:p w14:paraId="3C272BD3" w14:textId="77777777" w:rsidR="00E23A83" w:rsidRDefault="00E23A83" w:rsidP="00E23A8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E23A83" w14:paraId="309D30ED" w14:textId="77777777" w:rsidTr="00B30CE5">
        <w:tc>
          <w:tcPr>
            <w:tcW w:w="0" w:type="auto"/>
            <w:tcMar>
              <w:top w:w="0" w:type="auto"/>
              <w:bottom w:w="0" w:type="auto"/>
            </w:tcMar>
          </w:tcPr>
          <w:p w14:paraId="45C91FF5" w14:textId="77777777" w:rsidR="00E23A83" w:rsidRDefault="00E23A83" w:rsidP="00B30CE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E23A83" w14:paraId="108EC516" w14:textId="77777777" w:rsidTr="00B30CE5">
              <w:tc>
                <w:tcPr>
                  <w:tcW w:w="0" w:type="auto"/>
                  <w:tcMar>
                    <w:top w:w="0" w:type="auto"/>
                    <w:bottom w:w="0" w:type="auto"/>
                  </w:tcMar>
                </w:tcPr>
                <w:p w14:paraId="4FDBDFD5" w14:textId="77777777" w:rsidR="00E23A83" w:rsidRDefault="00E23A83" w:rsidP="00CF52E1">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14:paraId="4126C273" w14:textId="77777777" w:rsidR="00E23A83" w:rsidRDefault="00E23A83" w:rsidP="00CF52E1">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6FE87FA" w14:textId="77777777" w:rsidR="00E23A83" w:rsidRDefault="00E23A83" w:rsidP="00CF52E1">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DB33F42" w14:textId="77777777" w:rsidR="00E23A83" w:rsidRDefault="00E23A83" w:rsidP="00CF52E1">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02B8514" w14:textId="77777777" w:rsidR="00E23A83" w:rsidRDefault="00E23A83" w:rsidP="00B30CE5">
            <w:pPr>
              <w:spacing w:before="225" w:after="225"/>
              <w:jc w:val="both"/>
            </w:pPr>
            <w:r>
              <w:rPr>
                <w:rFonts w:ascii="Arial" w:hAnsi="Arial" w:cs="Arial"/>
                <w:color w:val="000000"/>
                <w:sz w:val="18"/>
                <w:szCs w:val="18"/>
              </w:rPr>
              <w:t>je pogodba nična.</w:t>
            </w:r>
          </w:p>
        </w:tc>
      </w:tr>
    </w:tbl>
    <w:p w14:paraId="196AB3B7" w14:textId="77777777" w:rsidR="00E23A83" w:rsidRDefault="00E23A83" w:rsidP="00674003">
      <w:pPr>
        <w:spacing w:before="120" w:after="120" w:line="240" w:lineRule="auto"/>
        <w:jc w:val="both"/>
      </w:pPr>
      <w:r>
        <w:rPr>
          <w:rFonts w:ascii="Arial" w:hAnsi="Arial" w:cs="Arial"/>
          <w:b/>
          <w:bCs/>
          <w:color w:val="000000"/>
          <w:sz w:val="18"/>
          <w:szCs w:val="18"/>
        </w:rPr>
        <w:t>XVII. REŠEVANJE SPOROV</w:t>
      </w:r>
    </w:p>
    <w:p w14:paraId="2D7D2F20" w14:textId="77777777" w:rsidR="00E23A83" w:rsidRDefault="00E23A83" w:rsidP="00E23A8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23A83" w14:paraId="40A11A52" w14:textId="77777777" w:rsidTr="00B30CE5">
        <w:tc>
          <w:tcPr>
            <w:tcW w:w="0" w:type="auto"/>
            <w:tcMar>
              <w:top w:w="0" w:type="auto"/>
              <w:bottom w:w="0" w:type="auto"/>
            </w:tcMar>
          </w:tcPr>
          <w:p w14:paraId="3685A895" w14:textId="77777777" w:rsidR="00E23A83" w:rsidRDefault="00E23A83" w:rsidP="00B30CE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F7B8C7C" w14:textId="77777777" w:rsidR="00E23A83" w:rsidRDefault="00E23A83" w:rsidP="00674003">
      <w:pPr>
        <w:spacing w:before="120" w:after="120" w:line="240" w:lineRule="auto"/>
        <w:jc w:val="both"/>
      </w:pPr>
      <w:r>
        <w:rPr>
          <w:rFonts w:ascii="Arial" w:hAnsi="Arial" w:cs="Arial"/>
          <w:b/>
          <w:bCs/>
          <w:color w:val="000000"/>
          <w:sz w:val="18"/>
          <w:szCs w:val="18"/>
        </w:rPr>
        <w:t>XVIII. KONČNE DOLOČBE</w:t>
      </w:r>
    </w:p>
    <w:p w14:paraId="41C962F0" w14:textId="77777777" w:rsidR="00E23A83" w:rsidRDefault="00E23A83" w:rsidP="00E23A8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E23A83" w14:paraId="4647B9FF" w14:textId="77777777" w:rsidTr="00B30CE5">
        <w:tc>
          <w:tcPr>
            <w:tcW w:w="0" w:type="auto"/>
            <w:tcMar>
              <w:top w:w="0" w:type="auto"/>
              <w:bottom w:w="0" w:type="auto"/>
            </w:tcMar>
          </w:tcPr>
          <w:p w14:paraId="65E56E9F" w14:textId="268BBFC3" w:rsidR="00E23A83" w:rsidRDefault="00E23A83" w:rsidP="00DF7A47">
            <w:pPr>
              <w:spacing w:before="180" w:after="180"/>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r w:rsidR="0002152D">
              <w:rPr>
                <w:rFonts w:ascii="Arial" w:hAnsi="Arial" w:cs="Arial"/>
                <w:color w:val="000000"/>
                <w:sz w:val="18"/>
                <w:szCs w:val="18"/>
              </w:rPr>
              <w:t xml:space="preserve"> V kolikor izvajalec ne predloži zavarovanja za dobro izvedbo pogodbenih obveznosti skladno z zahtevami in v rokih določenih v tej pogodbi </w:t>
            </w:r>
            <w:r w:rsidR="0002152D" w:rsidRPr="0002152D">
              <w:rPr>
                <w:rFonts w:ascii="Arial" w:hAnsi="Arial" w:cs="Arial"/>
                <w:color w:val="000000"/>
                <w:sz w:val="18"/>
                <w:szCs w:val="18"/>
              </w:rPr>
              <w:t>lahko naročnik odstopi od pogodbe.</w:t>
            </w:r>
          </w:p>
          <w:p w14:paraId="2DD1B702" w14:textId="77777777" w:rsidR="00E23A83" w:rsidRDefault="00E23A83" w:rsidP="00DF7A47">
            <w:pPr>
              <w:spacing w:before="180" w:after="180"/>
              <w:jc w:val="both"/>
            </w:pPr>
            <w:r>
              <w:rPr>
                <w:rFonts w:ascii="Arial" w:hAnsi="Arial" w:cs="Arial"/>
                <w:color w:val="000000"/>
                <w:sz w:val="18"/>
                <w:szCs w:val="18"/>
              </w:rPr>
              <w:t>Pogodba se lahko spremeni ali dopolni s pisnim dodatkom, ki ga sprejmeta in podpišeta obe stranki.</w:t>
            </w:r>
          </w:p>
          <w:p w14:paraId="61669B1F" w14:textId="77777777" w:rsidR="00E23A83" w:rsidRDefault="00E23A83" w:rsidP="00DF7A47">
            <w:pPr>
              <w:spacing w:before="180" w:after="180"/>
              <w:jc w:val="both"/>
            </w:pPr>
            <w:r>
              <w:rPr>
                <w:rFonts w:ascii="Arial" w:hAnsi="Arial" w:cs="Arial"/>
                <w:color w:val="000000"/>
                <w:sz w:val="18"/>
                <w:szCs w:val="18"/>
              </w:rPr>
              <w:t>Za razmerja, ki jih predmetna pogodba ne ureja, veljajo določbe zakona, ki ureja obligacijska razmerja.</w:t>
            </w:r>
          </w:p>
          <w:p w14:paraId="6938E21F" w14:textId="77777777" w:rsidR="00E23A83" w:rsidRDefault="00E23A83" w:rsidP="00DF7A47">
            <w:pPr>
              <w:spacing w:before="180" w:after="180"/>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8B73358" w14:textId="77777777" w:rsidR="00E23A83" w:rsidRDefault="00E23A83" w:rsidP="00E23A8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E23A83" w14:paraId="357B1220" w14:textId="77777777" w:rsidTr="00B30CE5">
        <w:tc>
          <w:tcPr>
            <w:tcW w:w="0" w:type="auto"/>
            <w:tcMar>
              <w:top w:w="0" w:type="auto"/>
              <w:bottom w:w="0" w:type="auto"/>
            </w:tcMar>
          </w:tcPr>
          <w:p w14:paraId="37398A4A" w14:textId="77777777" w:rsidR="00E23A83" w:rsidRDefault="00E23A83" w:rsidP="00B30CE5">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4D7315EA" w14:textId="77777777" w:rsidR="00E23A83" w:rsidRDefault="00E23A83" w:rsidP="00DF7A47">
      <w:pPr>
        <w:spacing w:before="240"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60986D4B" w14:textId="77777777" w:rsidR="0002152D" w:rsidRDefault="0002152D" w:rsidP="00DF7A47">
      <w:pPr>
        <w:spacing w:before="240" w:after="225" w:line="240" w:lineRule="auto"/>
        <w:jc w:val="both"/>
      </w:pPr>
    </w:p>
    <w:p w14:paraId="6D72E865" w14:textId="7A81B2C9" w:rsidR="00F72CCD" w:rsidRPr="00754358" w:rsidRDefault="00F72CCD" w:rsidP="00F72CC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F72CCD">
        <w:rPr>
          <w:rFonts w:ascii="Arial" w:hAnsi="Arial" w:cs="Arial"/>
          <w:color w:val="FFFFFF" w:themeColor="background1"/>
        </w:rPr>
        <w:lastRenderedPageBreak/>
        <w:t>Vzorec pogodbe: Pogodba o obdelavi osebnih podatkov</w:t>
      </w:r>
    </w:p>
    <w:p w14:paraId="0E04E932" w14:textId="77777777" w:rsidR="00F72CCD" w:rsidRDefault="00F72CCD" w:rsidP="00F72CCD">
      <w:pPr>
        <w:spacing w:line="240" w:lineRule="atLeast"/>
        <w:jc w:val="both"/>
        <w:rPr>
          <w:rFonts w:ascii="Arial" w:hAnsi="Arial" w:cs="Arial"/>
          <w:i/>
          <w:color w:val="000000"/>
          <w:sz w:val="18"/>
          <w:szCs w:val="18"/>
        </w:rPr>
      </w:pPr>
    </w:p>
    <w:p w14:paraId="10D89DE3" w14:textId="5CF1C2D0" w:rsidR="00AB6448" w:rsidRPr="00155668" w:rsidRDefault="00AB6448" w:rsidP="00155668">
      <w:pPr>
        <w:spacing w:line="240" w:lineRule="atLeast"/>
        <w:jc w:val="center"/>
        <w:rPr>
          <w:rFonts w:ascii="Arial" w:hAnsi="Arial" w:cs="Arial"/>
          <w:i/>
          <w:color w:val="808080" w:themeColor="background1" w:themeShade="80"/>
          <w:sz w:val="18"/>
          <w:szCs w:val="18"/>
        </w:rPr>
      </w:pPr>
      <w:r w:rsidRPr="00155668">
        <w:rPr>
          <w:rFonts w:ascii="Arial" w:hAnsi="Arial" w:cs="Arial"/>
          <w:i/>
          <w:color w:val="808080" w:themeColor="background1" w:themeShade="80"/>
          <w:sz w:val="18"/>
          <w:szCs w:val="18"/>
        </w:rPr>
        <w:t>Pogodbeni stranki bosta ob sklenitvi krovne pogodbe oziroma sklenitvi predmetne Pogodbe o obdelavi osebnih podatkov dogovorili in oblikovali tudi protokol toka osebnih podatkov (torej način kako bo izvajalec oziroma obdelovalec pridobival osebne podatke in na kakšen način bo te informacije sporočal upravljavcu osebnih podatkov ter ostale relevantne aspekte v zvezi s pretokom informacij o osebnih podatkih). Dogovorjen protokol postane priloga in sestavni del predmetne pogodbe o obdelavi osebnih podatkov,</w:t>
      </w:r>
    </w:p>
    <w:p w14:paraId="0A4814B9" w14:textId="77777777" w:rsidR="00AB6448" w:rsidRDefault="00AB6448" w:rsidP="00F72CCD">
      <w:pPr>
        <w:spacing w:line="240" w:lineRule="atLeast"/>
        <w:jc w:val="both"/>
        <w:rPr>
          <w:rFonts w:ascii="Arial" w:hAnsi="Arial" w:cs="Arial"/>
          <w:i/>
          <w:color w:val="000000"/>
          <w:sz w:val="18"/>
          <w:szCs w:val="18"/>
        </w:rPr>
      </w:pPr>
    </w:p>
    <w:p w14:paraId="48811C41" w14:textId="0EAFD341" w:rsidR="00F72CCD" w:rsidRPr="007B5B4A" w:rsidRDefault="00F72CCD" w:rsidP="00F72CCD">
      <w:pPr>
        <w:spacing w:line="240" w:lineRule="atLeast"/>
        <w:jc w:val="both"/>
        <w:rPr>
          <w:rFonts w:ascii="Arial" w:hAnsi="Arial" w:cs="Arial"/>
          <w:i/>
          <w:color w:val="000000"/>
          <w:sz w:val="18"/>
          <w:szCs w:val="18"/>
        </w:rPr>
      </w:pPr>
      <w:r w:rsidRPr="007B5B4A">
        <w:rPr>
          <w:rFonts w:ascii="Arial" w:hAnsi="Arial" w:cs="Arial"/>
          <w:i/>
          <w:color w:val="000000"/>
          <w:sz w:val="18"/>
          <w:szCs w:val="18"/>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1C25CD32" w14:textId="77777777" w:rsidR="00F72CCD" w:rsidRPr="007B5B4A" w:rsidRDefault="00F72CCD" w:rsidP="00F72CCD">
      <w:pPr>
        <w:spacing w:line="240" w:lineRule="atLeast"/>
        <w:jc w:val="both"/>
        <w:rPr>
          <w:rFonts w:ascii="Arial" w:hAnsi="Arial" w:cs="Arial"/>
          <w:i/>
          <w:color w:val="000000"/>
          <w:sz w:val="18"/>
          <w:szCs w:val="18"/>
        </w:rPr>
      </w:pPr>
    </w:p>
    <w:p w14:paraId="713DB9FF" w14:textId="5CEB3ECE" w:rsidR="00F72CCD" w:rsidRPr="00F72CCD" w:rsidRDefault="00F72CCD" w:rsidP="00F72CCD">
      <w:pPr>
        <w:spacing w:after="0" w:line="240" w:lineRule="auto"/>
        <w:jc w:val="both"/>
      </w:pPr>
      <w:r w:rsidRPr="00E23A83">
        <w:rPr>
          <w:rFonts w:ascii="Arial" w:hAnsi="Arial" w:cs="Arial"/>
          <w:b/>
          <w:bCs/>
          <w:color w:val="000000"/>
          <w:sz w:val="18"/>
          <w:szCs w:val="18"/>
        </w:rPr>
        <w:t xml:space="preserve">UNIVERZITETNI KLINIČNI CENTER LJUBLJANA, </w:t>
      </w:r>
      <w:r w:rsidRPr="00E23A83">
        <w:rPr>
          <w:rFonts w:ascii="Arial" w:hAnsi="Arial" w:cs="Arial"/>
          <w:color w:val="000000"/>
          <w:sz w:val="18"/>
          <w:szCs w:val="18"/>
        </w:rPr>
        <w:t>Zaloška cesta 2, 1000 Ljubljana,</w:t>
      </w:r>
      <w:r w:rsidRPr="00E23A83">
        <w:rPr>
          <w:rFonts w:ascii="Arial" w:hAnsi="Arial" w:cs="Arial"/>
          <w:color w:val="000000"/>
          <w:sz w:val="18"/>
          <w:szCs w:val="18"/>
        </w:rPr>
        <w:br/>
        <w:t>ki ga zastopa doc. dr. Marko Jug, dr. med., generalni direktor</w:t>
      </w:r>
      <w:r>
        <w:t xml:space="preserve"> </w:t>
      </w:r>
      <w:r w:rsidRPr="007B5B4A">
        <w:rPr>
          <w:rFonts w:ascii="Arial" w:hAnsi="Arial" w:cs="Arial"/>
          <w:color w:val="000000"/>
          <w:sz w:val="18"/>
          <w:szCs w:val="18"/>
        </w:rPr>
        <w:t xml:space="preserve">(v nadaljevanju: </w:t>
      </w:r>
      <w:r w:rsidRPr="007B5B4A">
        <w:rPr>
          <w:rFonts w:ascii="Arial" w:hAnsi="Arial" w:cs="Arial"/>
          <w:b/>
          <w:color w:val="000000"/>
          <w:sz w:val="18"/>
          <w:szCs w:val="18"/>
        </w:rPr>
        <w:t>upravljavec osebnih podatkov ali upravljavec</w:t>
      </w:r>
      <w:r w:rsidRPr="007B5B4A">
        <w:rPr>
          <w:rFonts w:ascii="Arial" w:hAnsi="Arial" w:cs="Arial"/>
          <w:color w:val="000000"/>
          <w:sz w:val="18"/>
          <w:szCs w:val="18"/>
        </w:rPr>
        <w:t>)</w:t>
      </w:r>
    </w:p>
    <w:p w14:paraId="68156CBC" w14:textId="77777777" w:rsidR="00F72CCD" w:rsidRPr="007B5B4A" w:rsidRDefault="00F72CCD" w:rsidP="00F72CCD">
      <w:pPr>
        <w:spacing w:line="240" w:lineRule="atLeast"/>
        <w:jc w:val="both"/>
        <w:rPr>
          <w:rFonts w:ascii="Arial" w:hAnsi="Arial" w:cs="Arial"/>
          <w:color w:val="000000"/>
          <w:sz w:val="18"/>
          <w:szCs w:val="18"/>
        </w:rPr>
      </w:pPr>
    </w:p>
    <w:p w14:paraId="32FCCA3E" w14:textId="5E509954"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in</w:t>
      </w:r>
    </w:p>
    <w:p w14:paraId="26E77B20" w14:textId="77777777" w:rsidR="00F72CCD" w:rsidRPr="007B5B4A" w:rsidRDefault="00F72CCD" w:rsidP="00F72CCD">
      <w:pPr>
        <w:jc w:val="both"/>
        <w:rPr>
          <w:rFonts w:ascii="Arial" w:hAnsi="Arial" w:cs="Arial"/>
          <w:sz w:val="18"/>
          <w:szCs w:val="18"/>
        </w:rPr>
      </w:pPr>
      <w:r w:rsidRPr="007B5B4A">
        <w:rPr>
          <w:rFonts w:ascii="Arial" w:hAnsi="Arial" w:cs="Arial"/>
          <w:sz w:val="18"/>
          <w:szCs w:val="18"/>
        </w:rPr>
        <w:t xml:space="preserve">NAZIV, naslov, davčna številka, </w:t>
      </w:r>
    </w:p>
    <w:p w14:paraId="196B42DC"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sz w:val="18"/>
          <w:szCs w:val="18"/>
        </w:rPr>
        <w:t>(v nadaljevanju</w:t>
      </w:r>
      <w:r w:rsidRPr="007B5B4A">
        <w:rPr>
          <w:rFonts w:ascii="Arial" w:hAnsi="Arial" w:cs="Arial"/>
          <w:color w:val="000000"/>
          <w:sz w:val="18"/>
          <w:szCs w:val="18"/>
        </w:rPr>
        <w:t xml:space="preserve"> </w:t>
      </w:r>
      <w:r w:rsidRPr="007B5B4A">
        <w:rPr>
          <w:rFonts w:ascii="Arial" w:hAnsi="Arial" w:cs="Arial"/>
          <w:b/>
          <w:color w:val="000000"/>
          <w:sz w:val="18"/>
          <w:szCs w:val="18"/>
        </w:rPr>
        <w:t>pogodbeni obdelovalec osebnih podatkov ali obdelovalec</w:t>
      </w:r>
      <w:r w:rsidRPr="007B5B4A">
        <w:rPr>
          <w:rFonts w:ascii="Arial" w:hAnsi="Arial" w:cs="Arial"/>
          <w:color w:val="000000"/>
          <w:sz w:val="18"/>
          <w:szCs w:val="18"/>
        </w:rPr>
        <w:t>)</w:t>
      </w:r>
    </w:p>
    <w:p w14:paraId="42F0A94B" w14:textId="77777777" w:rsidR="00F72CCD" w:rsidRPr="007B5B4A" w:rsidRDefault="00F72CCD" w:rsidP="00F72CCD">
      <w:pPr>
        <w:spacing w:line="240" w:lineRule="atLeast"/>
        <w:jc w:val="both"/>
        <w:rPr>
          <w:rFonts w:ascii="Arial" w:hAnsi="Arial" w:cs="Arial"/>
          <w:color w:val="000000"/>
          <w:sz w:val="18"/>
          <w:szCs w:val="18"/>
        </w:rPr>
      </w:pPr>
    </w:p>
    <w:p w14:paraId="259B8501"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skupaj v nadaljevanju pogodbeni stranki</w:t>
      </w:r>
    </w:p>
    <w:p w14:paraId="5A4A3A46" w14:textId="77777777" w:rsidR="00F72CCD" w:rsidRPr="007B5B4A" w:rsidRDefault="00F72CCD" w:rsidP="00F72CCD">
      <w:pPr>
        <w:spacing w:line="240" w:lineRule="atLeast"/>
        <w:jc w:val="both"/>
        <w:rPr>
          <w:rFonts w:ascii="Arial" w:hAnsi="Arial" w:cs="Arial"/>
          <w:color w:val="000000"/>
          <w:sz w:val="18"/>
          <w:szCs w:val="18"/>
        </w:rPr>
      </w:pPr>
    </w:p>
    <w:p w14:paraId="6CAA7122" w14:textId="571782D9" w:rsidR="00F72CCD" w:rsidRPr="007B5B4A" w:rsidRDefault="00F72CCD" w:rsidP="00F72CCD">
      <w:pPr>
        <w:spacing w:line="240" w:lineRule="atLeast"/>
        <w:jc w:val="both"/>
        <w:rPr>
          <w:rFonts w:ascii="Arial" w:hAnsi="Arial" w:cs="Arial"/>
          <w:color w:val="000000"/>
          <w:sz w:val="18"/>
          <w:szCs w:val="18"/>
        </w:rPr>
      </w:pPr>
      <w:r>
        <w:rPr>
          <w:rFonts w:ascii="Arial" w:hAnsi="Arial" w:cs="Arial"/>
          <w:color w:val="000000"/>
          <w:sz w:val="18"/>
          <w:szCs w:val="18"/>
        </w:rPr>
        <w:t xml:space="preserve">sklepata </w:t>
      </w:r>
      <w:r w:rsidRPr="007B5B4A">
        <w:rPr>
          <w:rFonts w:ascii="Arial" w:hAnsi="Arial" w:cs="Arial"/>
          <w:color w:val="000000"/>
          <w:sz w:val="18"/>
          <w:szCs w:val="18"/>
        </w:rPr>
        <w:t>naslednjo</w:t>
      </w:r>
      <w:r w:rsidRPr="007B5B4A">
        <w:rPr>
          <w:rFonts w:ascii="Arial" w:hAnsi="Arial" w:cs="Arial"/>
          <w:color w:val="1F497D"/>
          <w:sz w:val="18"/>
          <w:szCs w:val="18"/>
        </w:rPr>
        <w:t xml:space="preserve"> </w:t>
      </w:r>
    </w:p>
    <w:p w14:paraId="61C32028" w14:textId="77777777" w:rsidR="00F72CCD" w:rsidRPr="007B5B4A" w:rsidRDefault="00F72CCD" w:rsidP="00F72CCD">
      <w:pPr>
        <w:spacing w:line="240" w:lineRule="atLeast"/>
        <w:jc w:val="center"/>
        <w:rPr>
          <w:rFonts w:ascii="Arial" w:hAnsi="Arial" w:cs="Arial"/>
          <w:b/>
          <w:color w:val="000000"/>
          <w:sz w:val="18"/>
          <w:szCs w:val="18"/>
        </w:rPr>
      </w:pPr>
    </w:p>
    <w:p w14:paraId="15B593A6" w14:textId="77777777" w:rsidR="00F72CCD" w:rsidRPr="007B5B4A" w:rsidRDefault="00F72CCD" w:rsidP="00F72CCD">
      <w:pPr>
        <w:spacing w:line="240" w:lineRule="atLeast"/>
        <w:jc w:val="center"/>
        <w:rPr>
          <w:rFonts w:ascii="Arial" w:hAnsi="Arial" w:cs="Arial"/>
          <w:b/>
          <w:color w:val="000000"/>
          <w:sz w:val="18"/>
          <w:szCs w:val="18"/>
        </w:rPr>
      </w:pPr>
      <w:r w:rsidRPr="007B5B4A">
        <w:rPr>
          <w:rFonts w:ascii="Arial" w:hAnsi="Arial" w:cs="Arial"/>
          <w:b/>
          <w:color w:val="000000"/>
          <w:sz w:val="18"/>
          <w:szCs w:val="18"/>
        </w:rPr>
        <w:t>POGODBO O OBDELAVI OSEBNIH PODATKOV</w:t>
      </w:r>
    </w:p>
    <w:p w14:paraId="71EDF71B" w14:textId="77777777" w:rsidR="00F72CCD" w:rsidRPr="007B5B4A" w:rsidRDefault="00F72CCD" w:rsidP="00CF52E1">
      <w:pPr>
        <w:pStyle w:val="Heading1"/>
        <w:numPr>
          <w:ilvl w:val="0"/>
          <w:numId w:val="45"/>
        </w:numPr>
        <w:tabs>
          <w:tab w:val="num" w:pos="360"/>
        </w:tabs>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UVODNA DOLOČILA</w:t>
      </w:r>
    </w:p>
    <w:p w14:paraId="512DC2AA" w14:textId="77777777" w:rsidR="00F72CCD" w:rsidRPr="007B5B4A" w:rsidRDefault="00F72CCD" w:rsidP="00F72CCD">
      <w:pPr>
        <w:spacing w:line="240" w:lineRule="atLeast"/>
        <w:rPr>
          <w:rFonts w:ascii="Arial" w:hAnsi="Arial" w:cs="Arial"/>
          <w:sz w:val="18"/>
          <w:szCs w:val="18"/>
        </w:rPr>
      </w:pPr>
    </w:p>
    <w:p w14:paraId="6391D756"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0A01B4CB"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Pogodbeni stranki uvodoma ugotavljata, da sta dne ___________ sklenili </w:t>
      </w:r>
      <w:r>
        <w:rPr>
          <w:rFonts w:ascii="Arial" w:hAnsi="Arial" w:cs="Arial"/>
          <w:color w:val="000000"/>
          <w:sz w:val="18"/>
          <w:szCs w:val="18"/>
        </w:rPr>
        <w:t xml:space="preserve">Pogodbo ________________ </w:t>
      </w:r>
      <w:r w:rsidRPr="007B5B4A">
        <w:rPr>
          <w:rFonts w:ascii="Arial" w:hAnsi="Arial" w:cs="Arial"/>
          <w:color w:val="000000"/>
          <w:sz w:val="18"/>
          <w:szCs w:val="18"/>
        </w:rPr>
        <w:t xml:space="preserve">(v nadaljevanju: </w:t>
      </w:r>
      <w:r w:rsidRPr="007B5B4A">
        <w:rPr>
          <w:rFonts w:ascii="Arial" w:hAnsi="Arial" w:cs="Arial"/>
          <w:b/>
          <w:color w:val="000000"/>
          <w:sz w:val="18"/>
          <w:szCs w:val="18"/>
        </w:rPr>
        <w:t>krovna pogodba</w:t>
      </w:r>
      <w:r w:rsidRPr="007B5B4A">
        <w:rPr>
          <w:rFonts w:ascii="Arial" w:hAnsi="Arial" w:cs="Arial"/>
          <w:color w:val="000000"/>
          <w:sz w:val="18"/>
          <w:szCs w:val="18"/>
        </w:rPr>
        <w:t>), na podlagi katere obdelovalec osebnih podatkov za upravljavca osebnih podatkov opravlja storitve kot izhaja iz te pogodbe in njenih prilog.</w:t>
      </w:r>
    </w:p>
    <w:p w14:paraId="4965F573" w14:textId="443550BF"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67860B60"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Cs/>
          <w:color w:val="000000"/>
          <w:sz w:val="18"/>
          <w:szCs w:val="18"/>
        </w:rPr>
        <w:t>Uporabljeni izrazi imajo enak pomen, kot je določen v 4. členu Splošne uredbe o varstvu podatkov oziroma v drugih relevantnih predpisih s področja varstva osebnih podatkov v Republiki Sloveniji in sicer:</w:t>
      </w:r>
    </w:p>
    <w:p w14:paraId="1C6F5079"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Osebni podatek</w:t>
      </w:r>
      <w:r w:rsidRPr="007B5B4A">
        <w:rPr>
          <w:rFonts w:ascii="Arial" w:hAnsi="Arial" w:cs="Arial"/>
          <w:bCs/>
          <w:color w:val="000000"/>
          <w:sz w:val="18"/>
          <w:szCs w:val="18"/>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756EE953"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lastRenderedPageBreak/>
        <w:t>Obdelava osebnih podatkov</w:t>
      </w:r>
      <w:r w:rsidRPr="007B5B4A">
        <w:rPr>
          <w:rFonts w:ascii="Arial" w:hAnsi="Arial" w:cs="Arial"/>
          <w:bCs/>
          <w:color w:val="000000"/>
          <w:sz w:val="18"/>
          <w:szCs w:val="18"/>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3AFA1E46"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Zbirka osebnih podatkov</w:t>
      </w:r>
      <w:r w:rsidRPr="007B5B4A">
        <w:rPr>
          <w:rFonts w:ascii="Arial" w:hAnsi="Arial" w:cs="Arial"/>
          <w:bCs/>
          <w:color w:val="000000"/>
          <w:sz w:val="18"/>
          <w:szCs w:val="18"/>
        </w:rPr>
        <w:t xml:space="preserve"> je vsak strukturiran niz osebnih podatkov, ki so dostopni v skladu s posebnimi merili, niz pa je lahko centraliziran, decentraliziran ali razpršen na funkcionalni ali geografski podlagi.</w:t>
      </w:r>
    </w:p>
    <w:p w14:paraId="28682658"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Upravljavec osebnih podatkov</w:t>
      </w:r>
      <w:r w:rsidRPr="007B5B4A">
        <w:rPr>
          <w:rFonts w:ascii="Arial" w:hAnsi="Arial" w:cs="Arial"/>
          <w:bCs/>
          <w:color w:val="000000"/>
          <w:sz w:val="18"/>
          <w:szCs w:val="18"/>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3E93B950"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Obdelovalec</w:t>
      </w:r>
      <w:r w:rsidRPr="007B5B4A">
        <w:rPr>
          <w:rFonts w:ascii="Arial" w:hAnsi="Arial" w:cs="Arial"/>
          <w:bCs/>
          <w:color w:val="000000"/>
          <w:sz w:val="18"/>
          <w:szCs w:val="18"/>
        </w:rPr>
        <w:t xml:space="preserve"> pomeni fizično ali pravno osebo, javni organ, agencijo ali drugo telo, ki obdeluje osebne podatke v imenu upravljavca.</w:t>
      </w:r>
    </w:p>
    <w:p w14:paraId="44390682"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Podobdelovalec</w:t>
      </w:r>
      <w:r w:rsidRPr="007B5B4A">
        <w:rPr>
          <w:rFonts w:ascii="Arial" w:hAnsi="Arial" w:cs="Arial"/>
          <w:bCs/>
          <w:color w:val="000000"/>
          <w:sz w:val="18"/>
          <w:szCs w:val="18"/>
        </w:rPr>
        <w:t xml:space="preserve"> je pravna ali fizična oseba, ki ji obdelovalec poveri določene naloge s področja obdelovanja osebnih podatkov.</w:t>
      </w:r>
    </w:p>
    <w:p w14:paraId="5ABB77E6"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Uporabnik osebnih podatkov</w:t>
      </w:r>
      <w:r w:rsidRPr="007B5B4A">
        <w:rPr>
          <w:rFonts w:ascii="Arial" w:hAnsi="Arial" w:cs="Arial"/>
          <w:bCs/>
          <w:color w:val="000000"/>
          <w:sz w:val="18"/>
          <w:szCs w:val="18"/>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64F3A81E"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Evidenca dejavnosti obdelave osebnih podatkov</w:t>
      </w:r>
      <w:r w:rsidRPr="007B5B4A">
        <w:rPr>
          <w:rFonts w:ascii="Arial" w:hAnsi="Arial" w:cs="Arial"/>
          <w:bCs/>
          <w:color w:val="000000"/>
          <w:sz w:val="18"/>
          <w:szCs w:val="18"/>
        </w:rPr>
        <w:t xml:space="preserve"> je opis zbirk osebnih podatkov v skladu s 30. členom GDPR.</w:t>
      </w:r>
    </w:p>
    <w:p w14:paraId="72856083"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Pravilnik o varovanju osebnih podatkov</w:t>
      </w:r>
      <w:r w:rsidRPr="007B5B4A">
        <w:rPr>
          <w:rFonts w:ascii="Arial" w:hAnsi="Arial" w:cs="Arial"/>
          <w:bCs/>
          <w:color w:val="000000"/>
          <w:sz w:val="18"/>
          <w:szCs w:val="18"/>
        </w:rPr>
        <w:t xml:space="preserve"> je notranji akt o varovanju osebnih podatkov upravljavca ali obdelovalca osebnih podatkov.</w:t>
      </w:r>
    </w:p>
    <w:p w14:paraId="01D464B9"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Privolitev posameznika</w:t>
      </w:r>
      <w:r w:rsidRPr="007B5B4A">
        <w:rPr>
          <w:rFonts w:ascii="Arial" w:hAnsi="Arial" w:cs="Arial"/>
          <w:bCs/>
          <w:color w:val="000000"/>
          <w:sz w:val="18"/>
          <w:szCs w:val="18"/>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C28CCAC" w14:textId="77777777" w:rsidR="00F72CCD" w:rsidRPr="007B5B4A" w:rsidRDefault="00F72CCD" w:rsidP="00F72CCD">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 xml:space="preserve">Posebne kategorije osebnih podatkov </w:t>
      </w:r>
      <w:r w:rsidRPr="007B5B4A">
        <w:rPr>
          <w:rFonts w:ascii="Arial" w:hAnsi="Arial" w:cs="Arial"/>
          <w:bCs/>
          <w:color w:val="000000"/>
          <w:sz w:val="18"/>
          <w:szCs w:val="18"/>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1A84EC9" w14:textId="5EE3086F"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40E34FC2" w14:textId="77777777" w:rsidR="00F72CCD" w:rsidRPr="007B5B4A" w:rsidRDefault="00F72CCD" w:rsidP="00F72CCD">
      <w:pPr>
        <w:pStyle w:val="Default"/>
        <w:spacing w:line="240" w:lineRule="atLeast"/>
        <w:jc w:val="both"/>
        <w:rPr>
          <w:bCs/>
          <w:sz w:val="18"/>
          <w:szCs w:val="18"/>
        </w:rPr>
      </w:pPr>
      <w:r w:rsidRPr="007B5B4A">
        <w:rPr>
          <w:bCs/>
          <w:sz w:val="18"/>
          <w:szCs w:val="18"/>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6B779E0A" w14:textId="77777777" w:rsidR="00F72CCD" w:rsidRPr="007B5B4A" w:rsidRDefault="00F72CCD" w:rsidP="00F72CCD">
      <w:pPr>
        <w:pStyle w:val="Default"/>
        <w:spacing w:line="240" w:lineRule="atLeast"/>
        <w:jc w:val="both"/>
        <w:rPr>
          <w:bCs/>
          <w:sz w:val="18"/>
          <w:szCs w:val="18"/>
        </w:rPr>
      </w:pPr>
    </w:p>
    <w:p w14:paraId="27216868" w14:textId="7031C84C" w:rsidR="00F72CCD" w:rsidRPr="00F72CCD" w:rsidRDefault="00F72CCD" w:rsidP="00CF52E1">
      <w:pPr>
        <w:pStyle w:val="Heading1"/>
        <w:numPr>
          <w:ilvl w:val="0"/>
          <w:numId w:val="45"/>
        </w:numPr>
        <w:tabs>
          <w:tab w:val="num" w:pos="360"/>
        </w:tabs>
        <w:spacing w:before="0" w:after="240" w:line="240" w:lineRule="atLeast"/>
        <w:ind w:left="714" w:hanging="357"/>
        <w:jc w:val="center"/>
        <w:rPr>
          <w:rFonts w:ascii="Arial" w:hAnsi="Arial" w:cs="Arial"/>
          <w:color w:val="000000"/>
          <w:sz w:val="18"/>
          <w:szCs w:val="18"/>
        </w:rPr>
      </w:pPr>
      <w:r w:rsidRPr="007B5B4A">
        <w:rPr>
          <w:rFonts w:ascii="Arial" w:hAnsi="Arial" w:cs="Arial"/>
          <w:color w:val="000000"/>
          <w:sz w:val="18"/>
          <w:szCs w:val="18"/>
        </w:rPr>
        <w:t>PREDMET POGODBE</w:t>
      </w:r>
    </w:p>
    <w:p w14:paraId="47AF2C9B"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264F1372" w14:textId="0FB4EA86" w:rsidR="00F72CCD" w:rsidRPr="007B5B4A" w:rsidRDefault="00F72CCD" w:rsidP="00F72CCD">
      <w:pPr>
        <w:jc w:val="both"/>
        <w:rPr>
          <w:rFonts w:ascii="Arial" w:hAnsi="Arial" w:cs="Arial"/>
          <w:bCs/>
          <w:color w:val="000000"/>
          <w:sz w:val="18"/>
          <w:szCs w:val="18"/>
        </w:rPr>
      </w:pPr>
      <w:r w:rsidRPr="007B5B4A">
        <w:rPr>
          <w:rFonts w:ascii="Arial" w:hAnsi="Arial" w:cs="Arial"/>
          <w:bCs/>
          <w:color w:val="000000"/>
          <w:sz w:val="18"/>
          <w:szCs w:val="18"/>
        </w:rPr>
        <w:t>(1) Predmet te pogodbe je ureditev pogodbene obdelave osebnih podatkov in določitev pravic in obveznosti, kot jih določa 28. člen GDPR.</w:t>
      </w:r>
    </w:p>
    <w:p w14:paraId="42A9CDC9" w14:textId="77777777" w:rsidR="00F72CCD" w:rsidRPr="007B5B4A" w:rsidRDefault="00F72CCD" w:rsidP="00F72CCD">
      <w:pPr>
        <w:jc w:val="both"/>
        <w:rPr>
          <w:rFonts w:ascii="Arial" w:hAnsi="Arial" w:cs="Arial"/>
          <w:bCs/>
          <w:color w:val="000000"/>
          <w:sz w:val="18"/>
          <w:szCs w:val="18"/>
        </w:rPr>
      </w:pPr>
      <w:r w:rsidRPr="007B5B4A">
        <w:rPr>
          <w:rFonts w:ascii="Arial" w:hAnsi="Arial" w:cs="Arial"/>
          <w:bCs/>
          <w:color w:val="000000"/>
          <w:sz w:val="18"/>
          <w:szCs w:val="18"/>
        </w:rPr>
        <w:t>(2) Obdelovalec bo za upravljavca opravljal s to pogodbo dogovorjena opravila v zvezi z obdelavo osebnih podatkov.</w:t>
      </w:r>
    </w:p>
    <w:p w14:paraId="02C60545" w14:textId="77777777" w:rsidR="00F72CCD" w:rsidRPr="007B5B4A" w:rsidRDefault="00F72CCD" w:rsidP="00F72CCD">
      <w:pPr>
        <w:jc w:val="both"/>
        <w:rPr>
          <w:rFonts w:ascii="Arial" w:hAnsi="Arial" w:cs="Arial"/>
          <w:bCs/>
          <w:color w:val="000000"/>
          <w:sz w:val="18"/>
          <w:szCs w:val="18"/>
        </w:rPr>
      </w:pPr>
      <w:r w:rsidRPr="007B5B4A">
        <w:rPr>
          <w:rFonts w:ascii="Arial" w:hAnsi="Arial" w:cs="Arial"/>
          <w:bCs/>
          <w:color w:val="000000"/>
          <w:sz w:val="18"/>
          <w:szCs w:val="18"/>
        </w:rPr>
        <w:t>(3) Upravljavec zagotavlja, da za obdelavo osebnih podatkov iz določb te pogodbe, razpolaga z dopustno pravno podlago.</w:t>
      </w:r>
    </w:p>
    <w:p w14:paraId="01C4CBF6" w14:textId="77777777" w:rsidR="00F72CCD" w:rsidRPr="007B5B4A" w:rsidRDefault="00F72CCD" w:rsidP="00F72CCD">
      <w:pPr>
        <w:spacing w:before="120"/>
        <w:jc w:val="both"/>
        <w:rPr>
          <w:rFonts w:ascii="Arial" w:hAnsi="Arial" w:cs="Arial"/>
          <w:bCs/>
          <w:color w:val="000000"/>
          <w:sz w:val="18"/>
          <w:szCs w:val="18"/>
        </w:rPr>
      </w:pPr>
      <w:r w:rsidRPr="007B5B4A">
        <w:rPr>
          <w:rFonts w:ascii="Arial" w:hAnsi="Arial" w:cs="Arial"/>
          <w:bCs/>
          <w:color w:val="000000"/>
          <w:sz w:val="18"/>
          <w:szCs w:val="18"/>
        </w:rPr>
        <w:t>(4) Obdelovalec zagotavlja, da je registriran za opravljanje dejavnosti, ki jo izvaja.</w:t>
      </w:r>
    </w:p>
    <w:p w14:paraId="75D15011"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lastRenderedPageBreak/>
        <w:t>člen</w:t>
      </w:r>
    </w:p>
    <w:p w14:paraId="79F999BF" w14:textId="77777777" w:rsidR="00F72CCD" w:rsidRPr="007B5B4A" w:rsidRDefault="00F72CCD" w:rsidP="00F72CCD">
      <w:pPr>
        <w:jc w:val="both"/>
        <w:rPr>
          <w:rFonts w:ascii="Arial" w:hAnsi="Arial" w:cs="Arial"/>
          <w:sz w:val="18"/>
          <w:szCs w:val="18"/>
        </w:rPr>
      </w:pPr>
      <w:r w:rsidRPr="007B5B4A">
        <w:rPr>
          <w:rFonts w:ascii="Arial" w:hAnsi="Arial" w:cs="Arial"/>
          <w:sz w:val="18"/>
          <w:szCs w:val="18"/>
        </w:rPr>
        <w:t>(1) Vrste osebnih podatkov, ki jih obdelovalec obdeluje za namen izvajanja predmeta te pogodbe, in katere mu upravljavec izroča, in kategorije posameznikov, na katere se ti podatki nanašajo, so navedeni tabeli 1, ki je sestavni del te pogodbe.</w:t>
      </w:r>
    </w:p>
    <w:p w14:paraId="778C3D6D" w14:textId="77777777" w:rsidR="00F72CCD" w:rsidRPr="007B5B4A" w:rsidRDefault="00F72CCD" w:rsidP="00F72CCD">
      <w:pPr>
        <w:jc w:val="both"/>
        <w:rPr>
          <w:rFonts w:ascii="Arial" w:hAnsi="Arial" w:cs="Arial"/>
          <w:sz w:val="18"/>
          <w:szCs w:val="18"/>
        </w:rPr>
      </w:pPr>
      <w:r w:rsidRPr="007B5B4A">
        <w:rPr>
          <w:rFonts w:ascii="Arial" w:hAnsi="Arial" w:cs="Arial"/>
          <w:sz w:val="18"/>
          <w:szCs w:val="18"/>
        </w:rPr>
        <w:t>(2) Upravljavec v Prilogi 1 nedvoumno označi vsak osebni podatek, ki ga ne potrebuje, ne vzdržuje oziroma ne uporablja. Vsako spremembo mora upravljavec nemudoma sporočiti obdelovalcu z na novo izpolnjeno Prilogo 1.</w:t>
      </w:r>
    </w:p>
    <w:p w14:paraId="39DE017A"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14EB7C3D"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(1) Upravljavec pooblašča obdelovalca izključno za tista dejanja v zvezi s posamezno zbirko osebnih podatkov in za namene obdelave osebnih podatkov, ki so opredeljeni v tretjem stolpcu tabele 1, ki je sestavni del te pogodbe. </w:t>
      </w:r>
    </w:p>
    <w:p w14:paraId="2909FE9D" w14:textId="77777777" w:rsidR="00F72CCD" w:rsidRPr="007B5B4A" w:rsidRDefault="00F72CCD" w:rsidP="00F72CCD">
      <w:pPr>
        <w:pStyle w:val="CM22"/>
        <w:spacing w:after="0" w:line="240" w:lineRule="atLeast"/>
        <w:jc w:val="both"/>
        <w:rPr>
          <w:rFonts w:ascii="Arial" w:hAnsi="Arial" w:cs="Arial"/>
          <w:color w:val="000000"/>
          <w:sz w:val="18"/>
          <w:szCs w:val="18"/>
        </w:rPr>
      </w:pPr>
      <w:r w:rsidRPr="007B5B4A">
        <w:rPr>
          <w:rFonts w:ascii="Arial" w:hAnsi="Arial" w:cs="Arial"/>
          <w:color w:val="000000"/>
          <w:sz w:val="18"/>
          <w:szCs w:val="18"/>
        </w:rPr>
        <w:t xml:space="preserve">(2)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 </w:t>
      </w:r>
    </w:p>
    <w:p w14:paraId="7F798753" w14:textId="77777777" w:rsidR="00F72CCD" w:rsidRPr="007B5B4A" w:rsidRDefault="00F72CCD" w:rsidP="00F72CCD">
      <w:pPr>
        <w:pStyle w:val="CM22"/>
        <w:spacing w:after="0" w:line="240" w:lineRule="atLeast"/>
        <w:jc w:val="both"/>
        <w:rPr>
          <w:rFonts w:ascii="Arial" w:hAnsi="Arial" w:cs="Arial"/>
          <w:color w:val="000000"/>
          <w:sz w:val="18"/>
          <w:szCs w:val="18"/>
        </w:rPr>
      </w:pPr>
    </w:p>
    <w:p w14:paraId="7449877D" w14:textId="77777777" w:rsidR="00F72CCD" w:rsidRPr="007B5B4A" w:rsidRDefault="00F72CCD" w:rsidP="00F72CCD">
      <w:pPr>
        <w:pStyle w:val="CM22"/>
        <w:spacing w:after="0" w:line="240" w:lineRule="atLeast"/>
        <w:jc w:val="both"/>
        <w:rPr>
          <w:rFonts w:ascii="Arial" w:hAnsi="Arial" w:cs="Arial"/>
          <w:color w:val="000000"/>
          <w:sz w:val="18"/>
          <w:szCs w:val="18"/>
        </w:rPr>
      </w:pPr>
      <w:r w:rsidRPr="007B5B4A">
        <w:rPr>
          <w:rFonts w:ascii="Arial" w:hAnsi="Arial" w:cs="Arial"/>
          <w:color w:val="000000"/>
          <w:sz w:val="18"/>
          <w:szCs w:val="18"/>
        </w:rPr>
        <w:t>(3) Obdelovalec obdeluje osebne podatke v imenu in za račun upravljavca osebnih podatkov.</w:t>
      </w:r>
    </w:p>
    <w:p w14:paraId="43DFCEDB" w14:textId="77777777" w:rsidR="00F72CCD" w:rsidRPr="007B5B4A" w:rsidRDefault="00F72CCD" w:rsidP="00F72CCD">
      <w:pPr>
        <w:spacing w:line="240" w:lineRule="atLeast"/>
        <w:jc w:val="both"/>
        <w:rPr>
          <w:rFonts w:ascii="Arial" w:hAnsi="Arial" w:cs="Arial"/>
          <w:color w:val="000000"/>
          <w:sz w:val="18"/>
          <w:szCs w:val="18"/>
        </w:rPr>
      </w:pPr>
    </w:p>
    <w:p w14:paraId="7C0F788E"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652EA4DC"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Obdelovalec obdeluje osebne podatke sam, s svojimi kadrovskimi, tehničnimi in infrastrukturnimi viri, in jih ne sme predati morebitnim drugim obdelovalcem v podobdelavo.</w:t>
      </w:r>
    </w:p>
    <w:p w14:paraId="07AC974E" w14:textId="2B678A74"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03353B5E" w14:textId="77777777" w:rsidR="00F72CCD" w:rsidRPr="007B5B4A" w:rsidRDefault="00F72CCD" w:rsidP="00F72CCD">
      <w:pPr>
        <w:pStyle w:val="Default"/>
        <w:spacing w:line="240" w:lineRule="atLeast"/>
        <w:jc w:val="both"/>
        <w:rPr>
          <w:sz w:val="18"/>
          <w:szCs w:val="18"/>
        </w:rPr>
      </w:pPr>
      <w:r w:rsidRPr="007B5B4A">
        <w:rPr>
          <w:sz w:val="18"/>
          <w:szCs w:val="18"/>
        </w:rPr>
        <w:t>Obdelovalec je dolžan izpolnjevati tudi obveznosti, ki so določene v krovni pogodbi, v delu, ki se nanaša na varstvo osebnih podatkov.</w:t>
      </w:r>
    </w:p>
    <w:p w14:paraId="2C33492F" w14:textId="77777777" w:rsidR="00F72CCD" w:rsidRPr="007B5B4A" w:rsidRDefault="00F72CCD" w:rsidP="00F72CCD">
      <w:pPr>
        <w:pStyle w:val="Default"/>
        <w:spacing w:line="240" w:lineRule="atLeast"/>
        <w:jc w:val="both"/>
        <w:rPr>
          <w:sz w:val="18"/>
          <w:szCs w:val="18"/>
        </w:rPr>
      </w:pPr>
    </w:p>
    <w:p w14:paraId="468B6738"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3F9E0BD5" w14:textId="77777777" w:rsidR="00F72CCD" w:rsidRPr="007B5B4A" w:rsidRDefault="00F72CCD" w:rsidP="00F72CCD">
      <w:pPr>
        <w:pStyle w:val="Default"/>
        <w:spacing w:line="240" w:lineRule="atLeast"/>
        <w:jc w:val="both"/>
        <w:rPr>
          <w:sz w:val="18"/>
          <w:szCs w:val="18"/>
        </w:rPr>
      </w:pPr>
      <w:r w:rsidRPr="007B5B4A">
        <w:rPr>
          <w:sz w:val="18"/>
          <w:szCs w:val="18"/>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2D38D24E" w14:textId="77777777" w:rsidR="00F72CCD" w:rsidRPr="007B5B4A" w:rsidRDefault="00F72CCD" w:rsidP="00F72CCD">
      <w:pPr>
        <w:pStyle w:val="Default"/>
        <w:spacing w:line="240" w:lineRule="atLeast"/>
        <w:jc w:val="both"/>
        <w:rPr>
          <w:sz w:val="18"/>
          <w:szCs w:val="18"/>
        </w:rPr>
      </w:pPr>
    </w:p>
    <w:p w14:paraId="77E8D1B3" w14:textId="77777777" w:rsidR="00F72CCD" w:rsidRPr="007B5B4A" w:rsidRDefault="00F72CCD" w:rsidP="00F72CCD">
      <w:pPr>
        <w:pStyle w:val="NoSpacing"/>
        <w:jc w:val="both"/>
        <w:rPr>
          <w:rFonts w:ascii="Arial" w:hAnsi="Arial" w:cs="Arial"/>
          <w:color w:val="FF0000"/>
          <w:szCs w:val="18"/>
        </w:rPr>
      </w:pPr>
      <w:r w:rsidRPr="007B5B4A">
        <w:rPr>
          <w:rFonts w:ascii="Arial" w:hAnsi="Arial" w:cs="Arial"/>
          <w:szCs w:val="18"/>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39C1B84A" w14:textId="77777777" w:rsidR="00F72CCD" w:rsidRPr="007B5B4A" w:rsidRDefault="00F72CCD" w:rsidP="00F72CCD">
      <w:pPr>
        <w:pStyle w:val="Default"/>
        <w:spacing w:line="240" w:lineRule="atLeast"/>
        <w:jc w:val="both"/>
        <w:rPr>
          <w:sz w:val="18"/>
          <w:szCs w:val="18"/>
        </w:rPr>
      </w:pPr>
    </w:p>
    <w:p w14:paraId="57C7B6E3" w14:textId="77777777" w:rsidR="00F72CCD" w:rsidRPr="007B5B4A" w:rsidRDefault="00F72CCD" w:rsidP="00F72CCD">
      <w:pPr>
        <w:pStyle w:val="Default"/>
        <w:spacing w:line="240" w:lineRule="atLeast"/>
        <w:jc w:val="center"/>
        <w:rPr>
          <w:sz w:val="18"/>
          <w:szCs w:val="18"/>
        </w:rPr>
      </w:pPr>
    </w:p>
    <w:p w14:paraId="1A724927" w14:textId="77777777" w:rsidR="00F72CCD" w:rsidRPr="007B5B4A" w:rsidRDefault="00F72CCD" w:rsidP="00CF52E1">
      <w:pPr>
        <w:pStyle w:val="Heading1"/>
        <w:numPr>
          <w:ilvl w:val="0"/>
          <w:numId w:val="45"/>
        </w:numPr>
        <w:tabs>
          <w:tab w:val="num" w:pos="360"/>
        </w:tabs>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 xml:space="preserve">OBVEZNOSTI OBDELOVALCA V ZVEZI S POSTOPKI IN UKREPI </w:t>
      </w:r>
    </w:p>
    <w:p w14:paraId="2D6D1EF5" w14:textId="77777777" w:rsidR="00F72CCD" w:rsidRPr="007B5B4A" w:rsidRDefault="00F72CCD" w:rsidP="00F72CCD">
      <w:pPr>
        <w:pStyle w:val="Heading1"/>
        <w:spacing w:before="0" w:after="240" w:line="240" w:lineRule="atLeast"/>
        <w:ind w:left="1077"/>
        <w:jc w:val="center"/>
        <w:rPr>
          <w:rFonts w:ascii="Arial" w:hAnsi="Arial" w:cs="Arial"/>
          <w:color w:val="000000"/>
          <w:sz w:val="18"/>
          <w:szCs w:val="18"/>
        </w:rPr>
      </w:pPr>
      <w:r w:rsidRPr="007B5B4A">
        <w:rPr>
          <w:rFonts w:ascii="Arial" w:hAnsi="Arial" w:cs="Arial"/>
          <w:color w:val="000000"/>
          <w:sz w:val="18"/>
          <w:szCs w:val="18"/>
        </w:rPr>
        <w:t>ZA VAROVANJE OSEBNIH PODATKOV</w:t>
      </w:r>
    </w:p>
    <w:p w14:paraId="583E4D8D" w14:textId="230075C8"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6931F7F5" w14:textId="77777777" w:rsidR="00F72CCD" w:rsidRPr="007B5B4A" w:rsidRDefault="00F72CCD" w:rsidP="00F72CCD">
      <w:pPr>
        <w:jc w:val="both"/>
        <w:rPr>
          <w:rFonts w:ascii="Arial" w:hAnsi="Arial" w:cs="Arial"/>
          <w:snapToGrid w:val="0"/>
          <w:color w:val="000000"/>
          <w:sz w:val="18"/>
          <w:szCs w:val="18"/>
        </w:rPr>
      </w:pPr>
      <w:r w:rsidRPr="007B5B4A">
        <w:rPr>
          <w:rFonts w:ascii="Arial" w:hAnsi="Arial" w:cs="Arial"/>
          <w:snapToGrid w:val="0"/>
          <w:color w:val="000000"/>
          <w:sz w:val="18"/>
          <w:szCs w:val="18"/>
        </w:rPr>
        <w:t>(1) Obdelovalec se zavezuje, da bo s prejetimi osebnimi podatki ravnal v skladu z določili GDPR, predvsem, da osebnih podatkov ne bo uporabil za drugačen namen, kot je določen v 4. in 5. členu te pogodbe.</w:t>
      </w:r>
    </w:p>
    <w:p w14:paraId="3D0254C3" w14:textId="77777777" w:rsidR="00F72CCD" w:rsidRPr="007B5B4A" w:rsidRDefault="00F72CCD" w:rsidP="00F72CCD">
      <w:pPr>
        <w:jc w:val="both"/>
        <w:rPr>
          <w:rFonts w:ascii="Arial" w:hAnsi="Arial" w:cs="Arial"/>
          <w:snapToGrid w:val="0"/>
          <w:color w:val="000000"/>
          <w:sz w:val="18"/>
          <w:szCs w:val="18"/>
        </w:rPr>
      </w:pPr>
      <w:r w:rsidRPr="007B5B4A">
        <w:rPr>
          <w:rFonts w:ascii="Arial" w:hAnsi="Arial" w:cs="Arial"/>
          <w:snapToGrid w:val="0"/>
          <w:color w:val="000000"/>
          <w:sz w:val="18"/>
          <w:szCs w:val="18"/>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1D7A7FC1" w14:textId="77777777" w:rsidR="00F72CCD" w:rsidRPr="007B5B4A" w:rsidRDefault="00F72CCD" w:rsidP="00F72CCD">
      <w:pPr>
        <w:jc w:val="both"/>
        <w:rPr>
          <w:rFonts w:ascii="Arial" w:hAnsi="Arial" w:cs="Arial"/>
          <w:snapToGrid w:val="0"/>
          <w:color w:val="000000"/>
          <w:sz w:val="18"/>
          <w:szCs w:val="18"/>
        </w:rPr>
      </w:pPr>
      <w:r w:rsidRPr="007B5B4A">
        <w:rPr>
          <w:rFonts w:ascii="Arial" w:hAnsi="Arial" w:cs="Arial"/>
          <w:snapToGrid w:val="0"/>
          <w:color w:val="000000"/>
          <w:sz w:val="18"/>
          <w:szCs w:val="18"/>
        </w:rPr>
        <w:t xml:space="preserve">(3) Ukrepi iz prejšnjega odstavka morajo biti primerni glede na stanje najnovejšega tehnološkega razvoja na tem področju, stroškov izvajanja, na naravo, obseg, okoliščine in namene obdelave ter resnost in verjetnost tveganj za </w:t>
      </w:r>
      <w:r w:rsidRPr="007B5B4A">
        <w:rPr>
          <w:rFonts w:ascii="Arial" w:hAnsi="Arial" w:cs="Arial"/>
          <w:snapToGrid w:val="0"/>
          <w:color w:val="000000"/>
          <w:sz w:val="18"/>
          <w:szCs w:val="18"/>
        </w:rPr>
        <w:lastRenderedPageBreak/>
        <w:t xml:space="preserve">človekove pravice in temeljne svoboščine posameznikov, ki nastajajo pri obdelavi. Upoštevaje te okoliščine, to zlasti vključuje: </w:t>
      </w:r>
    </w:p>
    <w:p w14:paraId="7F83CA74" w14:textId="77777777" w:rsidR="00F72CCD" w:rsidRPr="007B5B4A" w:rsidRDefault="00F72CCD" w:rsidP="00CF52E1">
      <w:pPr>
        <w:pStyle w:val="ListParagraph"/>
        <w:numPr>
          <w:ilvl w:val="0"/>
          <w:numId w:val="46"/>
        </w:numPr>
        <w:spacing w:after="0" w:line="240" w:lineRule="atLeast"/>
        <w:jc w:val="both"/>
        <w:rPr>
          <w:rFonts w:ascii="Arial" w:hAnsi="Arial" w:cs="Arial"/>
          <w:color w:val="000000"/>
          <w:sz w:val="18"/>
          <w:szCs w:val="18"/>
        </w:rPr>
      </w:pPr>
      <w:r w:rsidRPr="007B5B4A">
        <w:rPr>
          <w:rFonts w:ascii="Arial" w:hAnsi="Arial" w:cs="Arial"/>
          <w:color w:val="000000"/>
          <w:sz w:val="18"/>
          <w:szCs w:val="18"/>
        </w:rPr>
        <w:t>psevdonimizacijo in šifriranje osebnih podatkov;</w:t>
      </w:r>
    </w:p>
    <w:p w14:paraId="7DFABEF2" w14:textId="77777777" w:rsidR="00F72CCD" w:rsidRPr="007B5B4A" w:rsidRDefault="00F72CCD" w:rsidP="00CF52E1">
      <w:pPr>
        <w:pStyle w:val="ListParagraph"/>
        <w:numPr>
          <w:ilvl w:val="0"/>
          <w:numId w:val="46"/>
        </w:numPr>
        <w:spacing w:after="0" w:line="240" w:lineRule="atLeast"/>
        <w:jc w:val="both"/>
        <w:rPr>
          <w:rFonts w:ascii="Arial" w:hAnsi="Arial" w:cs="Arial"/>
          <w:color w:val="000000"/>
          <w:sz w:val="18"/>
          <w:szCs w:val="18"/>
        </w:rPr>
      </w:pPr>
      <w:r w:rsidRPr="007B5B4A">
        <w:rPr>
          <w:rFonts w:ascii="Arial" w:hAnsi="Arial" w:cs="Arial"/>
          <w:color w:val="000000"/>
          <w:sz w:val="18"/>
          <w:szCs w:val="18"/>
        </w:rPr>
        <w:t>ukrepe za zagotovitev stalne zaupnosti, celovitosti, dostopnosti in odpornosti sistemov in storitev za obdelavo;</w:t>
      </w:r>
    </w:p>
    <w:p w14:paraId="177C3F08" w14:textId="77777777" w:rsidR="00F72CCD" w:rsidRPr="007B5B4A" w:rsidRDefault="00F72CCD" w:rsidP="00CF52E1">
      <w:pPr>
        <w:pStyle w:val="ListParagraph"/>
        <w:numPr>
          <w:ilvl w:val="0"/>
          <w:numId w:val="46"/>
        </w:numPr>
        <w:spacing w:after="0" w:line="240" w:lineRule="atLeast"/>
        <w:jc w:val="both"/>
        <w:rPr>
          <w:rFonts w:ascii="Arial" w:hAnsi="Arial" w:cs="Arial"/>
          <w:color w:val="000000"/>
          <w:sz w:val="18"/>
          <w:szCs w:val="18"/>
        </w:rPr>
      </w:pPr>
      <w:r w:rsidRPr="007B5B4A">
        <w:rPr>
          <w:rFonts w:ascii="Arial" w:hAnsi="Arial" w:cs="Arial"/>
          <w:color w:val="000000"/>
          <w:sz w:val="18"/>
          <w:szCs w:val="18"/>
        </w:rPr>
        <w:t>ukrepe za zmožnost pravočasne povrnitve razpoložljivosti osebnih podatkov v primeru varnostnega incidenta;</w:t>
      </w:r>
    </w:p>
    <w:p w14:paraId="148AC5CA" w14:textId="77777777" w:rsidR="00F72CCD" w:rsidRPr="007B5B4A" w:rsidRDefault="00F72CCD" w:rsidP="00CF52E1">
      <w:pPr>
        <w:pStyle w:val="ListParagraph"/>
        <w:numPr>
          <w:ilvl w:val="0"/>
          <w:numId w:val="46"/>
        </w:numPr>
        <w:spacing w:after="0" w:line="240" w:lineRule="atLeast"/>
        <w:jc w:val="both"/>
        <w:rPr>
          <w:rFonts w:ascii="Arial" w:hAnsi="Arial" w:cs="Arial"/>
          <w:color w:val="000000"/>
          <w:sz w:val="18"/>
          <w:szCs w:val="18"/>
        </w:rPr>
      </w:pPr>
      <w:r w:rsidRPr="007B5B4A">
        <w:rPr>
          <w:rFonts w:ascii="Arial" w:hAnsi="Arial" w:cs="Arial"/>
          <w:color w:val="000000"/>
          <w:sz w:val="18"/>
          <w:szCs w:val="18"/>
        </w:rPr>
        <w:t>postopke rednega testiranja, ocenjevanja in vrednotenja učinkovitosti tehničnih in organizacijskih ukrepov teh ukrepov;</w:t>
      </w:r>
    </w:p>
    <w:p w14:paraId="2AD28C7C" w14:textId="77777777" w:rsidR="00F72CCD" w:rsidRPr="007B5B4A" w:rsidRDefault="00F72CCD" w:rsidP="00CF52E1">
      <w:pPr>
        <w:pStyle w:val="ListParagraph"/>
        <w:numPr>
          <w:ilvl w:val="0"/>
          <w:numId w:val="46"/>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7B5B4A">
        <w:rPr>
          <w:rFonts w:ascii="Arial" w:hAnsi="Arial" w:cs="Arial"/>
          <w:color w:val="000000"/>
          <w:sz w:val="18"/>
          <w:szCs w:val="18"/>
        </w:rPr>
        <w:t xml:space="preserve">v primeru dosegljivosti osebnih podatkov preko telekomunikacijskega sredstva ali </w:t>
      </w:r>
      <w:r w:rsidRPr="007B5B4A">
        <w:rPr>
          <w:rFonts w:ascii="Arial" w:hAnsi="Arial" w:cs="Arial"/>
          <w:snapToGrid w:val="0"/>
          <w:color w:val="000000"/>
          <w:sz w:val="18"/>
          <w:szCs w:val="18"/>
        </w:rPr>
        <w:t>omrežja, morajo strojna, sistemska in aplikativno programska oprema zagotavljati, da je obdelava osebnih podatkov v zbirkah osebnih podatkov v mejah pooblastil uporabnika takšnega sredstva oziroma omrežja;</w:t>
      </w:r>
    </w:p>
    <w:p w14:paraId="6A642A11" w14:textId="77777777" w:rsidR="00F72CCD" w:rsidRDefault="00F72CCD" w:rsidP="00CF52E1">
      <w:pPr>
        <w:pStyle w:val="ListParagraph"/>
        <w:numPr>
          <w:ilvl w:val="0"/>
          <w:numId w:val="46"/>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7B5B4A">
        <w:rPr>
          <w:rFonts w:ascii="Arial" w:hAnsi="Arial" w:cs="Arial"/>
          <w:snapToGrid w:val="0"/>
          <w:color w:val="000000"/>
          <w:sz w:val="18"/>
          <w:szCs w:val="18"/>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1FAEB0C9" w14:textId="77777777" w:rsidR="00F72CCD" w:rsidRPr="007B5B4A" w:rsidRDefault="00F72CCD" w:rsidP="00F72CCD">
      <w:pPr>
        <w:pStyle w:val="ListParagraph"/>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p>
    <w:p w14:paraId="0BC0C3FF" w14:textId="77777777" w:rsidR="00F72CCD" w:rsidRPr="007B5B4A" w:rsidRDefault="00F72CCD" w:rsidP="00F72CCD">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7B5B4A">
        <w:rPr>
          <w:rFonts w:ascii="Arial" w:hAnsi="Arial" w:cs="Arial"/>
          <w:snapToGrid w:val="0"/>
          <w:color w:val="000000"/>
          <w:sz w:val="18"/>
          <w:szCs w:val="18"/>
        </w:rPr>
        <w:t>(4) Obdelovalec, njegovi zaposleni morajo o aktivnostih, ki so povezane z odkrivanjem ali nepooblaščenim uničenjem zaupnih podatkov, zlonamerni ali nepooblaščeni uporabi, prilaščanju, spreminjanju ali poškodovanju takoj obvestiti pooblaščeno osebo upravljavca , kot tudi obdelovalca, sami pa poskušajo takšno aktivnost preprečiti.</w:t>
      </w:r>
    </w:p>
    <w:p w14:paraId="7D2BD138" w14:textId="77777777" w:rsidR="00F72CCD" w:rsidRPr="007B5B4A" w:rsidRDefault="00F72CCD" w:rsidP="00F72CCD">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7B5B4A">
        <w:rPr>
          <w:rFonts w:ascii="Arial" w:hAnsi="Arial" w:cs="Arial"/>
          <w:snapToGrid w:val="0"/>
          <w:color w:val="000000"/>
          <w:sz w:val="18"/>
          <w:szCs w:val="18"/>
        </w:rPr>
        <w:t>(5) Obdelovalec, njegovi zaposleni morajo pravočasno obvesti upravljavca, če meni, da je določeno navodilo iz pogodbe ali dogovora ali na njuni podlagi v nasprotju z določbami GDPR.</w:t>
      </w:r>
    </w:p>
    <w:p w14:paraId="2D878436" w14:textId="4822FB8B"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42E7E4A2" w14:textId="77777777" w:rsidR="00F72CCD" w:rsidRPr="007B5B4A" w:rsidRDefault="00F72CCD" w:rsidP="00F72CCD">
      <w:pPr>
        <w:pStyle w:val="Preformatted"/>
        <w:tabs>
          <w:tab w:val="clear" w:pos="9590"/>
        </w:tabs>
        <w:spacing w:line="240" w:lineRule="atLeast"/>
        <w:jc w:val="both"/>
        <w:rPr>
          <w:rFonts w:ascii="Arial" w:hAnsi="Arial" w:cs="Arial"/>
          <w:color w:val="000000"/>
          <w:sz w:val="18"/>
          <w:szCs w:val="18"/>
        </w:rPr>
      </w:pPr>
      <w:r w:rsidRPr="007B5B4A">
        <w:rPr>
          <w:rFonts w:ascii="Arial" w:hAnsi="Arial" w:cs="Arial"/>
          <w:color w:val="000000"/>
          <w:sz w:val="18"/>
          <w:szCs w:val="18"/>
        </w:rPr>
        <w:t>(1) Postopki in ukrepi za varovanje osebnih podatkov, ki jih mora zagotoviti obdelovalec po 32. členu GDPR, so podrobneje opredeljeni v tabeli 2, ki je priloga k tej pogodbi.</w:t>
      </w:r>
    </w:p>
    <w:p w14:paraId="54AA749C" w14:textId="77777777" w:rsidR="00F72CCD" w:rsidRDefault="00F72CCD" w:rsidP="00F72CCD">
      <w:pPr>
        <w:pStyle w:val="Preformatted"/>
        <w:spacing w:line="240" w:lineRule="atLeast"/>
        <w:jc w:val="both"/>
        <w:rPr>
          <w:rFonts w:ascii="Arial" w:hAnsi="Arial" w:cs="Arial"/>
          <w:color w:val="000000"/>
          <w:sz w:val="18"/>
          <w:szCs w:val="18"/>
        </w:rPr>
      </w:pPr>
    </w:p>
    <w:p w14:paraId="509389F0" w14:textId="7EE93BDC"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(2) Upravljavec osebnih podatkov nadzoruje izvajanje teh postopkov in ukrepov pri obdelovalcu.</w:t>
      </w:r>
    </w:p>
    <w:p w14:paraId="471FACA8" w14:textId="77777777" w:rsidR="00F72CCD" w:rsidRPr="007B5B4A" w:rsidRDefault="00F72CCD" w:rsidP="00F72CCD">
      <w:pPr>
        <w:pStyle w:val="Preformatted"/>
        <w:spacing w:line="240" w:lineRule="atLeast"/>
        <w:jc w:val="both"/>
        <w:rPr>
          <w:rFonts w:ascii="Arial" w:hAnsi="Arial" w:cs="Arial"/>
          <w:color w:val="000000"/>
          <w:sz w:val="18"/>
          <w:szCs w:val="18"/>
        </w:rPr>
      </w:pPr>
    </w:p>
    <w:p w14:paraId="252F7529" w14:textId="77777777" w:rsidR="00F72CCD" w:rsidRPr="007B5B4A" w:rsidRDefault="00F72CCD" w:rsidP="00F72CCD">
      <w:pPr>
        <w:pStyle w:val="Preformatted"/>
        <w:spacing w:line="240" w:lineRule="atLeast"/>
        <w:jc w:val="both"/>
        <w:rPr>
          <w:rFonts w:ascii="Arial" w:hAnsi="Arial" w:cs="Arial"/>
          <w:color w:val="000000"/>
          <w:sz w:val="18"/>
          <w:szCs w:val="18"/>
        </w:rPr>
      </w:pPr>
    </w:p>
    <w:p w14:paraId="46CC3EF9" w14:textId="77777777" w:rsidR="00F72CCD" w:rsidRPr="007B5B4A" w:rsidRDefault="00F72CCD" w:rsidP="00F72CCD">
      <w:pPr>
        <w:pStyle w:val="Heading2"/>
        <w:spacing w:before="0" w:after="240" w:line="240" w:lineRule="atLeast"/>
        <w:ind w:left="578" w:hanging="578"/>
        <w:rPr>
          <w:rFonts w:ascii="Arial" w:hAnsi="Arial" w:cs="Arial"/>
          <w:i/>
          <w:iCs/>
          <w:snapToGrid w:val="0"/>
          <w:color w:val="000000"/>
          <w:sz w:val="18"/>
          <w:szCs w:val="18"/>
        </w:rPr>
      </w:pPr>
      <w:r w:rsidRPr="007B5B4A">
        <w:rPr>
          <w:rFonts w:ascii="Arial" w:hAnsi="Arial" w:cs="Arial"/>
          <w:snapToGrid w:val="0"/>
          <w:color w:val="000000"/>
          <w:sz w:val="18"/>
          <w:szCs w:val="18"/>
        </w:rPr>
        <w:t xml:space="preserve">Varovanje prostorov in strojne opreme </w:t>
      </w:r>
    </w:p>
    <w:p w14:paraId="102BEB3C"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1DD1A3C2" w14:textId="77777777" w:rsidR="00F72CCD" w:rsidRPr="007B5B4A" w:rsidRDefault="00F72CCD" w:rsidP="00F72CCD">
      <w:pPr>
        <w:pStyle w:val="Preformatted"/>
        <w:spacing w:line="240" w:lineRule="atLeast"/>
        <w:jc w:val="both"/>
        <w:rPr>
          <w:rFonts w:ascii="Arial" w:hAnsi="Arial" w:cs="Arial"/>
          <w:sz w:val="18"/>
          <w:szCs w:val="18"/>
        </w:rPr>
      </w:pPr>
      <w:r w:rsidRPr="007B5B4A">
        <w:rPr>
          <w:rFonts w:ascii="Arial" w:hAnsi="Arial" w:cs="Arial"/>
          <w:sz w:val="18"/>
          <w:szCs w:val="18"/>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E841DC6" w14:textId="77777777" w:rsidR="00F72CCD" w:rsidRPr="007B5B4A" w:rsidRDefault="00F72CCD" w:rsidP="00F72CCD">
      <w:pPr>
        <w:pStyle w:val="Preformatted"/>
        <w:spacing w:line="240" w:lineRule="atLeast"/>
        <w:jc w:val="both"/>
        <w:rPr>
          <w:rFonts w:ascii="Arial" w:hAnsi="Arial" w:cs="Arial"/>
          <w:sz w:val="18"/>
          <w:szCs w:val="18"/>
        </w:rPr>
      </w:pPr>
    </w:p>
    <w:p w14:paraId="7D76F5AA" w14:textId="77777777" w:rsidR="00F72CCD" w:rsidRPr="007B5B4A" w:rsidRDefault="00F72CCD" w:rsidP="00F72CCD">
      <w:pPr>
        <w:pStyle w:val="Preformatted"/>
        <w:spacing w:line="240" w:lineRule="atLeast"/>
        <w:jc w:val="both"/>
        <w:rPr>
          <w:rFonts w:ascii="Arial" w:hAnsi="Arial" w:cs="Arial"/>
          <w:sz w:val="18"/>
          <w:szCs w:val="18"/>
        </w:rPr>
      </w:pPr>
      <w:r w:rsidRPr="007B5B4A">
        <w:rPr>
          <w:rFonts w:ascii="Arial" w:hAnsi="Arial" w:cs="Arial"/>
          <w:sz w:val="18"/>
          <w:szCs w:val="18"/>
        </w:rPr>
        <w:t>(2) Prostori obdelovalca, v katerih se obdelujejo osebni podatki upravljavca morajo biti fizično varovani, npr. z zaklepanjem, s kontrolo vstopa z vstopno kartico, z videonadzorom vstopa, z alarmom gibanja po prostorih, s fizičnim varovanjem varnostnika itd.</w:t>
      </w:r>
    </w:p>
    <w:p w14:paraId="57BB7890" w14:textId="77777777" w:rsidR="00F72CCD" w:rsidRPr="007B5B4A" w:rsidRDefault="00F72CCD" w:rsidP="00F72CCD">
      <w:pPr>
        <w:pStyle w:val="Preformatted"/>
        <w:spacing w:line="240" w:lineRule="atLeast"/>
        <w:jc w:val="both"/>
        <w:rPr>
          <w:rFonts w:ascii="Arial" w:hAnsi="Arial" w:cs="Arial"/>
          <w:sz w:val="18"/>
          <w:szCs w:val="18"/>
        </w:rPr>
      </w:pPr>
    </w:p>
    <w:p w14:paraId="4E0D0540" w14:textId="77777777" w:rsidR="00F72CCD" w:rsidRPr="007B5B4A" w:rsidRDefault="00F72CCD" w:rsidP="00F72CCD">
      <w:pPr>
        <w:pStyle w:val="Preformatted"/>
        <w:spacing w:line="240" w:lineRule="atLeast"/>
        <w:jc w:val="both"/>
        <w:rPr>
          <w:rFonts w:ascii="Arial" w:hAnsi="Arial" w:cs="Arial"/>
          <w:sz w:val="18"/>
          <w:szCs w:val="18"/>
        </w:rPr>
      </w:pPr>
      <w:r w:rsidRPr="007B5B4A">
        <w:rPr>
          <w:rFonts w:ascii="Arial" w:hAnsi="Arial" w:cs="Arial"/>
          <w:sz w:val="18"/>
          <w:szCs w:val="18"/>
        </w:rPr>
        <w:t>(3) Dostop v varovane prostore je dovoljen le tistim zaposlenim, katerih pravica do vstopa v posamezni prostor izhaja iz sistemizacije delovnih mest oz. drugega notranjega akta obdelovalca.</w:t>
      </w:r>
    </w:p>
    <w:p w14:paraId="648F5964" w14:textId="77777777" w:rsidR="00F72CCD" w:rsidRPr="007B5B4A" w:rsidRDefault="00F72CCD" w:rsidP="00F72CCD">
      <w:pPr>
        <w:pStyle w:val="Preformatted"/>
        <w:spacing w:line="240" w:lineRule="atLeast"/>
        <w:jc w:val="both"/>
        <w:rPr>
          <w:rFonts w:ascii="Arial" w:hAnsi="Arial" w:cs="Arial"/>
          <w:b/>
          <w:sz w:val="18"/>
          <w:szCs w:val="18"/>
        </w:rPr>
      </w:pPr>
    </w:p>
    <w:p w14:paraId="6A6535CE" w14:textId="77777777" w:rsidR="00F72CCD" w:rsidRPr="007B5B4A" w:rsidRDefault="00F72CCD" w:rsidP="00F72CCD">
      <w:pPr>
        <w:pStyle w:val="Preformatted"/>
        <w:spacing w:line="240" w:lineRule="atLeast"/>
        <w:jc w:val="both"/>
        <w:rPr>
          <w:rFonts w:ascii="Arial" w:hAnsi="Arial" w:cs="Arial"/>
          <w:b/>
          <w:sz w:val="18"/>
          <w:szCs w:val="18"/>
        </w:rPr>
      </w:pPr>
    </w:p>
    <w:p w14:paraId="47CE0FEE" w14:textId="77777777" w:rsidR="00F72CCD" w:rsidRPr="007B5B4A" w:rsidRDefault="00F72CCD" w:rsidP="00F72CCD">
      <w:pPr>
        <w:pStyle w:val="Heading2"/>
        <w:spacing w:before="0" w:after="240" w:line="240" w:lineRule="atLeast"/>
        <w:ind w:left="578" w:hanging="578"/>
        <w:jc w:val="both"/>
        <w:rPr>
          <w:rFonts w:ascii="Arial" w:hAnsi="Arial" w:cs="Arial"/>
          <w:i/>
          <w:iCs/>
          <w:snapToGrid w:val="0"/>
          <w:color w:val="000000"/>
          <w:sz w:val="18"/>
          <w:szCs w:val="18"/>
        </w:rPr>
      </w:pPr>
      <w:r w:rsidRPr="007B5B4A">
        <w:rPr>
          <w:rFonts w:ascii="Arial" w:hAnsi="Arial" w:cs="Arial"/>
          <w:snapToGrid w:val="0"/>
          <w:color w:val="000000"/>
          <w:sz w:val="18"/>
          <w:szCs w:val="18"/>
        </w:rPr>
        <w:t>Varovanje sistemske in aplikativne programske opreme</w:t>
      </w:r>
    </w:p>
    <w:p w14:paraId="60A6283B"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61625033" w14:textId="77777777" w:rsidR="00F72CCD" w:rsidRPr="007B5B4A" w:rsidRDefault="00F72CCD" w:rsidP="00F72CCD">
      <w:pPr>
        <w:pStyle w:val="Preformatted"/>
        <w:spacing w:line="240" w:lineRule="atLeast"/>
        <w:jc w:val="both"/>
        <w:rPr>
          <w:rFonts w:ascii="Arial" w:hAnsi="Arial" w:cs="Arial"/>
          <w:color w:val="000000"/>
          <w:sz w:val="18"/>
          <w:szCs w:val="18"/>
        </w:rPr>
      </w:pPr>
    </w:p>
    <w:p w14:paraId="13AB9C88" w14:textId="77777777" w:rsidR="00F72CCD" w:rsidRPr="007B5B4A" w:rsidRDefault="00F72CCD" w:rsidP="00F72CCD">
      <w:pPr>
        <w:pStyle w:val="Preformatted"/>
        <w:spacing w:line="240" w:lineRule="atLeast"/>
        <w:jc w:val="both"/>
        <w:rPr>
          <w:rFonts w:ascii="Arial" w:hAnsi="Arial" w:cs="Arial"/>
          <w:bCs/>
          <w:color w:val="000000"/>
          <w:sz w:val="18"/>
          <w:szCs w:val="18"/>
        </w:rPr>
      </w:pPr>
      <w:r w:rsidRPr="007B5B4A">
        <w:rPr>
          <w:rFonts w:ascii="Arial" w:hAnsi="Arial" w:cs="Arial"/>
          <w:color w:val="000000"/>
          <w:sz w:val="18"/>
          <w:szCs w:val="18"/>
        </w:rPr>
        <w:t xml:space="preserve">(1) Dostop do sistemske in aplikativne strojne in programske opreme mora biti varovan </w:t>
      </w:r>
      <w:r w:rsidRPr="007B5B4A">
        <w:rPr>
          <w:rFonts w:ascii="Arial" w:hAnsi="Arial" w:cs="Arial"/>
          <w:bCs/>
          <w:color w:val="000000"/>
          <w:sz w:val="18"/>
          <w:szCs w:val="18"/>
        </w:rPr>
        <w:t>s sistemom gesel za avtorizacijo in</w:t>
      </w:r>
      <w:r w:rsidRPr="007B5B4A">
        <w:rPr>
          <w:rFonts w:ascii="Arial" w:hAnsi="Arial" w:cs="Arial"/>
          <w:color w:val="000000"/>
          <w:sz w:val="18"/>
          <w:szCs w:val="18"/>
        </w:rPr>
        <w:t xml:space="preserve"> </w:t>
      </w:r>
      <w:r w:rsidRPr="007B5B4A">
        <w:rPr>
          <w:rFonts w:ascii="Arial" w:hAnsi="Arial" w:cs="Arial"/>
          <w:bCs/>
          <w:color w:val="000000"/>
          <w:sz w:val="18"/>
          <w:szCs w:val="18"/>
        </w:rPr>
        <w:t>identifikacijo uporabnikov (posebej na ravni sistemske programske opreme in aplikativne programske opreme)</w:t>
      </w:r>
      <w:r w:rsidRPr="007B5B4A">
        <w:rPr>
          <w:rFonts w:ascii="Arial" w:hAnsi="Arial" w:cs="Arial"/>
          <w:color w:val="000000"/>
          <w:sz w:val="18"/>
          <w:szCs w:val="18"/>
        </w:rPr>
        <w:t>, ki omogoča dostop samo določenim pooblaščenim delavcem in delavcem, ki za obdelovalca opravljajo servisiranje računalniške in programske opreme.</w:t>
      </w:r>
    </w:p>
    <w:p w14:paraId="39A0C561" w14:textId="77777777" w:rsidR="00F72CCD" w:rsidRPr="007B5B4A" w:rsidRDefault="00F72CCD" w:rsidP="00F72CCD">
      <w:pPr>
        <w:pStyle w:val="Preformatted"/>
        <w:spacing w:line="240" w:lineRule="atLeast"/>
        <w:jc w:val="both"/>
        <w:rPr>
          <w:rFonts w:ascii="Arial" w:hAnsi="Arial" w:cs="Arial"/>
          <w:bCs/>
          <w:color w:val="000000"/>
          <w:sz w:val="18"/>
          <w:szCs w:val="18"/>
        </w:rPr>
      </w:pPr>
    </w:p>
    <w:p w14:paraId="67C0E803" w14:textId="77777777" w:rsidR="00F72CCD"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(2) Program oziroma aplikacija mora biti sestavljen tako, da je obdelava podatkov ponovljiva, ter da ob prekinitvi obdelave ne pride do izgube, uničenja ali sprememb podatkov.</w:t>
      </w:r>
    </w:p>
    <w:p w14:paraId="2061AB38" w14:textId="77777777" w:rsidR="00F72CCD" w:rsidRPr="007B5B4A" w:rsidRDefault="00F72CCD" w:rsidP="00F72CCD">
      <w:pPr>
        <w:pStyle w:val="Preformatted"/>
        <w:spacing w:line="240" w:lineRule="atLeast"/>
        <w:jc w:val="both"/>
        <w:rPr>
          <w:rFonts w:ascii="Arial" w:hAnsi="Arial" w:cs="Arial"/>
          <w:color w:val="000000"/>
          <w:sz w:val="18"/>
          <w:szCs w:val="18"/>
        </w:rPr>
      </w:pPr>
    </w:p>
    <w:p w14:paraId="652A5C2E"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(3) Vsak nov program ali spremembo pri obstoječih programih je potrebno pred redno uporabo testirati na testnem vzorcu. Razvojni programi in testne podatkovne zbirke morajo biti ločene od produkcijskega okolja.</w:t>
      </w:r>
    </w:p>
    <w:p w14:paraId="251F2F59" w14:textId="77777777" w:rsidR="00F72CCD" w:rsidRPr="007B5B4A" w:rsidRDefault="00F72CCD" w:rsidP="00F72CCD">
      <w:pPr>
        <w:pStyle w:val="Preformatted"/>
        <w:spacing w:line="240" w:lineRule="atLeast"/>
        <w:jc w:val="both"/>
        <w:rPr>
          <w:rFonts w:ascii="Arial" w:hAnsi="Arial" w:cs="Arial"/>
          <w:color w:val="000000"/>
          <w:sz w:val="18"/>
          <w:szCs w:val="18"/>
        </w:rPr>
      </w:pPr>
    </w:p>
    <w:p w14:paraId="0F848796" w14:textId="5DF24F05" w:rsidR="00F72CCD" w:rsidRPr="00F72CCD" w:rsidRDefault="00F72CCD" w:rsidP="00F72CCD">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Varovanje podatkovnih nosilcev </w:t>
      </w:r>
    </w:p>
    <w:p w14:paraId="6A524554"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13A9E6D" w14:textId="77777777" w:rsidR="00F72CCD" w:rsidRPr="007B5B4A" w:rsidRDefault="00F72CCD" w:rsidP="00F72CCD">
      <w:pPr>
        <w:pStyle w:val="Preformatted"/>
        <w:spacing w:line="240" w:lineRule="atLeast"/>
        <w:jc w:val="both"/>
        <w:rPr>
          <w:rFonts w:ascii="Arial" w:hAnsi="Arial" w:cs="Arial"/>
          <w:color w:val="000000"/>
          <w:sz w:val="18"/>
          <w:szCs w:val="18"/>
        </w:rPr>
      </w:pPr>
    </w:p>
    <w:p w14:paraId="70DC9F8D"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Nosilci osebnih podatkov morajo biti hranjeni v varovanih prostorih, izven varovanih prostorov (hodniki, skupni prostori ipd.) pa morajo biti vedno zaklenjeni v ognjevarni in protivlomno zaščiteni omari.</w:t>
      </w:r>
    </w:p>
    <w:p w14:paraId="5AE1C9E6" w14:textId="77777777" w:rsidR="00F72CCD" w:rsidRPr="007B5B4A" w:rsidRDefault="00F72CCD" w:rsidP="00F72CCD">
      <w:pPr>
        <w:pStyle w:val="Preformatted"/>
        <w:spacing w:line="240" w:lineRule="atLeast"/>
        <w:jc w:val="both"/>
        <w:rPr>
          <w:rFonts w:ascii="Arial" w:hAnsi="Arial" w:cs="Arial"/>
          <w:color w:val="000000"/>
          <w:sz w:val="18"/>
          <w:szCs w:val="18"/>
        </w:rPr>
      </w:pPr>
    </w:p>
    <w:p w14:paraId="230B6921" w14:textId="77777777" w:rsidR="00F72CCD" w:rsidRPr="007B5B4A" w:rsidRDefault="00F72CCD" w:rsidP="00F72CCD">
      <w:pPr>
        <w:pStyle w:val="Heading2"/>
        <w:spacing w:before="0" w:after="240" w:line="240" w:lineRule="atLeast"/>
        <w:ind w:left="578" w:hanging="578"/>
        <w:rPr>
          <w:rFonts w:ascii="Arial" w:hAnsi="Arial" w:cs="Arial"/>
          <w:i/>
          <w:iCs/>
          <w:snapToGrid w:val="0"/>
          <w:color w:val="000000"/>
          <w:sz w:val="18"/>
          <w:szCs w:val="18"/>
        </w:rPr>
      </w:pPr>
      <w:r w:rsidRPr="007B5B4A">
        <w:rPr>
          <w:rFonts w:ascii="Arial" w:hAnsi="Arial" w:cs="Arial"/>
          <w:snapToGrid w:val="0"/>
          <w:color w:val="000000"/>
          <w:sz w:val="18"/>
          <w:szCs w:val="18"/>
        </w:rPr>
        <w:t xml:space="preserve">Varovanje pri prenosu po telekomunikacijskih omrežjih </w:t>
      </w:r>
    </w:p>
    <w:p w14:paraId="57A25BD7"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0AAA2645" w14:textId="77777777" w:rsidR="00F72CCD" w:rsidRPr="007B5B4A" w:rsidRDefault="00F72CCD" w:rsidP="00F72CCD">
      <w:pPr>
        <w:pStyle w:val="Preformatted"/>
        <w:spacing w:line="240" w:lineRule="atLeast"/>
        <w:jc w:val="both"/>
        <w:rPr>
          <w:rFonts w:ascii="Arial" w:hAnsi="Arial" w:cs="Arial"/>
          <w:bCs/>
          <w:color w:val="000000"/>
          <w:sz w:val="18"/>
          <w:szCs w:val="18"/>
        </w:rPr>
      </w:pPr>
    </w:p>
    <w:p w14:paraId="3C8ACC68" w14:textId="77777777" w:rsidR="00F72CCD" w:rsidRPr="007B5B4A" w:rsidRDefault="00F72CCD" w:rsidP="00F72CCD">
      <w:pPr>
        <w:pStyle w:val="Preformatted"/>
        <w:spacing w:line="240" w:lineRule="atLeast"/>
        <w:jc w:val="both"/>
        <w:rPr>
          <w:rFonts w:ascii="Arial" w:hAnsi="Arial" w:cs="Arial"/>
          <w:bCs/>
          <w:color w:val="000000"/>
          <w:sz w:val="18"/>
          <w:szCs w:val="18"/>
        </w:rPr>
      </w:pPr>
      <w:r w:rsidRPr="007B5B4A">
        <w:rPr>
          <w:rFonts w:ascii="Arial" w:hAnsi="Arial" w:cs="Arial"/>
          <w:bCs/>
          <w:color w:val="000000"/>
          <w:sz w:val="18"/>
          <w:szCs w:val="18"/>
        </w:rPr>
        <w:t>(1) Osebni podatki morajo biti pri prenosu po telekomunikacijskih sredstvih in omrežjih ustrezno zaščiteni.</w:t>
      </w:r>
    </w:p>
    <w:p w14:paraId="33D0731F" w14:textId="77777777" w:rsidR="00F72CCD" w:rsidRPr="007B5B4A" w:rsidRDefault="00F72CCD" w:rsidP="00F72CCD">
      <w:pPr>
        <w:pStyle w:val="Preformatted"/>
        <w:spacing w:line="240" w:lineRule="atLeast"/>
        <w:jc w:val="both"/>
        <w:rPr>
          <w:rFonts w:ascii="Arial" w:hAnsi="Arial" w:cs="Arial"/>
          <w:bCs/>
          <w:color w:val="000000"/>
          <w:sz w:val="18"/>
          <w:szCs w:val="18"/>
        </w:rPr>
      </w:pPr>
    </w:p>
    <w:p w14:paraId="5EDD2EB9" w14:textId="77777777" w:rsidR="00F72CCD" w:rsidRPr="007B5B4A" w:rsidRDefault="00F72CCD" w:rsidP="00F72CCD">
      <w:pPr>
        <w:pStyle w:val="Preformatted"/>
        <w:spacing w:line="240" w:lineRule="atLeast"/>
        <w:jc w:val="both"/>
        <w:rPr>
          <w:rFonts w:ascii="Arial" w:hAnsi="Arial" w:cs="Arial"/>
          <w:bCs/>
          <w:color w:val="000000"/>
          <w:sz w:val="18"/>
          <w:szCs w:val="18"/>
        </w:rPr>
      </w:pPr>
      <w:r w:rsidRPr="007B5B4A">
        <w:rPr>
          <w:rFonts w:ascii="Arial" w:hAnsi="Arial" w:cs="Arial"/>
          <w:bCs/>
          <w:color w:val="000000"/>
          <w:sz w:val="18"/>
          <w:szCs w:val="18"/>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66564D77" w14:textId="77777777" w:rsidR="00F72CCD" w:rsidRDefault="00F72CCD" w:rsidP="00F72CCD">
      <w:pPr>
        <w:pStyle w:val="Heading2"/>
        <w:spacing w:before="0" w:line="240" w:lineRule="atLeast"/>
        <w:ind w:left="576" w:hanging="576"/>
        <w:rPr>
          <w:rFonts w:ascii="Arial" w:hAnsi="Arial" w:cs="Arial"/>
          <w:snapToGrid w:val="0"/>
          <w:color w:val="000000"/>
          <w:sz w:val="18"/>
          <w:szCs w:val="18"/>
        </w:rPr>
      </w:pPr>
    </w:p>
    <w:p w14:paraId="17E6BB67" w14:textId="77777777" w:rsidR="00F72CCD" w:rsidRPr="007B5B4A" w:rsidRDefault="00F72CCD" w:rsidP="00F72CCD">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Organizacija delovnega procesa </w:t>
      </w:r>
    </w:p>
    <w:p w14:paraId="09B02AD9"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466884CC" w14:textId="77777777" w:rsidR="00F72CCD" w:rsidRPr="007B5B4A" w:rsidRDefault="00F72CCD" w:rsidP="00F72CCD">
      <w:pPr>
        <w:pStyle w:val="Preformatted"/>
        <w:spacing w:line="240" w:lineRule="atLeast"/>
        <w:jc w:val="both"/>
        <w:rPr>
          <w:rFonts w:ascii="Arial" w:hAnsi="Arial" w:cs="Arial"/>
          <w:color w:val="000000"/>
          <w:sz w:val="18"/>
          <w:szCs w:val="18"/>
        </w:rPr>
      </w:pPr>
    </w:p>
    <w:p w14:paraId="32BB6844"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5A9BD098" w14:textId="77777777" w:rsidR="00F72CCD" w:rsidRPr="007B5B4A" w:rsidRDefault="00F72CCD" w:rsidP="00F72CCD">
      <w:pPr>
        <w:pStyle w:val="Preformatted"/>
        <w:spacing w:line="240" w:lineRule="atLeast"/>
        <w:rPr>
          <w:rFonts w:ascii="Arial" w:hAnsi="Arial" w:cs="Arial"/>
          <w:color w:val="000000"/>
          <w:sz w:val="18"/>
          <w:szCs w:val="18"/>
        </w:rPr>
      </w:pPr>
    </w:p>
    <w:p w14:paraId="269E3388" w14:textId="77777777" w:rsidR="00F72CCD" w:rsidRPr="007B5B4A" w:rsidRDefault="00F72CCD" w:rsidP="00F72CCD">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Integriteta, zaupnost in dostopnost osebnih podatkov in sledljivost operacij </w:t>
      </w:r>
    </w:p>
    <w:p w14:paraId="1E2BB9DB" w14:textId="77777777" w:rsidR="00F72CCD" w:rsidRPr="007B5B4A" w:rsidRDefault="00F72CCD" w:rsidP="00F72CCD">
      <w:pPr>
        <w:spacing w:line="240" w:lineRule="atLeast"/>
        <w:jc w:val="both"/>
        <w:rPr>
          <w:rFonts w:ascii="Arial" w:hAnsi="Arial" w:cs="Arial"/>
          <w:color w:val="000000"/>
          <w:sz w:val="18"/>
          <w:szCs w:val="18"/>
        </w:rPr>
      </w:pPr>
    </w:p>
    <w:p w14:paraId="0E85CB0C"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DCB3F96" w14:textId="77777777" w:rsidR="00F72CCD" w:rsidRPr="007B5B4A" w:rsidRDefault="00F72CCD" w:rsidP="00F72CCD">
      <w:pPr>
        <w:pStyle w:val="Preformatted"/>
        <w:spacing w:line="240" w:lineRule="atLeast"/>
        <w:jc w:val="both"/>
        <w:rPr>
          <w:rFonts w:ascii="Arial" w:hAnsi="Arial" w:cs="Arial"/>
          <w:color w:val="000000"/>
          <w:sz w:val="18"/>
          <w:szCs w:val="18"/>
        </w:rPr>
      </w:pPr>
    </w:p>
    <w:p w14:paraId="3953281F"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(1) Obdelovalec mora zagotoviti integriteto osebnih podatkov, ki jih obdeluje. Ukrepi zagotavljanja integritete podatkov so podrobneje opisani v drugem stolpcu tabele 2, ki je priloga k tej pogodbi.</w:t>
      </w:r>
    </w:p>
    <w:p w14:paraId="463703CE" w14:textId="77777777" w:rsidR="00F72CCD" w:rsidRPr="007B5B4A" w:rsidRDefault="00F72CCD" w:rsidP="00F72CCD">
      <w:pPr>
        <w:pStyle w:val="Preformatted"/>
        <w:spacing w:line="240" w:lineRule="atLeast"/>
        <w:jc w:val="both"/>
        <w:rPr>
          <w:rFonts w:ascii="Arial" w:hAnsi="Arial" w:cs="Arial"/>
          <w:color w:val="000000"/>
          <w:sz w:val="18"/>
          <w:szCs w:val="18"/>
        </w:rPr>
      </w:pPr>
    </w:p>
    <w:p w14:paraId="4799C7CF"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(2) Obdelovalec mora zagotoviti zaupnost osebnih podatkov, ki jih obdeluje. Ukrepi in postopki zagotavljanja zaupnosti podatkov so podrobneje opisani v drugem stolpcu tabele 2, ki je priloga k tej pogodbi.</w:t>
      </w:r>
    </w:p>
    <w:p w14:paraId="71931F19"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 xml:space="preserve"> </w:t>
      </w:r>
    </w:p>
    <w:p w14:paraId="53B78CB0" w14:textId="1C5C4D7A"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439D2031"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Obdelovalec mora zagotoviti dostopnost osebnih podatkov, ki jih obdeluje. Ukrepi in postopki zagotavljanja dostopnosti podatkov so podrobneje opisani v tretjem stolpcu tabele 2, ki je priloga k tej pogodbi.</w:t>
      </w:r>
    </w:p>
    <w:p w14:paraId="7DE8D2FC" w14:textId="77777777" w:rsidR="00F72CCD" w:rsidRPr="007B5B4A" w:rsidRDefault="00F72CCD" w:rsidP="00F72CCD">
      <w:pPr>
        <w:spacing w:line="240" w:lineRule="atLeast"/>
        <w:jc w:val="both"/>
        <w:rPr>
          <w:rFonts w:ascii="Arial" w:hAnsi="Arial" w:cs="Arial"/>
          <w:color w:val="000000"/>
          <w:sz w:val="18"/>
          <w:szCs w:val="18"/>
        </w:rPr>
      </w:pPr>
    </w:p>
    <w:p w14:paraId="72B6ACAB" w14:textId="05181DAE"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650B1773" w14:textId="77777777" w:rsidR="00F72CCD" w:rsidRPr="007B5B4A" w:rsidRDefault="00F72CCD" w:rsidP="00F72CCD">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Obdelovalec mora zagotoviti sledljivost operacij pri obdelovanju osebnih podatkov in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758F963A" w14:textId="77777777" w:rsidR="00F72CCD" w:rsidRPr="007B5B4A" w:rsidRDefault="00F72CCD" w:rsidP="00F72CCD">
      <w:pPr>
        <w:pStyle w:val="Default"/>
        <w:spacing w:line="240" w:lineRule="atLeast"/>
        <w:rPr>
          <w:b/>
          <w:bCs/>
          <w:sz w:val="18"/>
          <w:szCs w:val="18"/>
        </w:rPr>
      </w:pPr>
    </w:p>
    <w:p w14:paraId="638E440A" w14:textId="58E31C37" w:rsidR="00F72CCD" w:rsidRPr="00F72CCD" w:rsidRDefault="00F72CCD" w:rsidP="00CF52E1">
      <w:pPr>
        <w:pStyle w:val="Heading1"/>
        <w:numPr>
          <w:ilvl w:val="0"/>
          <w:numId w:val="45"/>
        </w:numPr>
        <w:tabs>
          <w:tab w:val="num" w:pos="360"/>
        </w:tabs>
        <w:spacing w:before="0" w:after="240" w:line="240" w:lineRule="atLeast"/>
        <w:ind w:left="714" w:hanging="357"/>
        <w:jc w:val="center"/>
        <w:rPr>
          <w:rFonts w:ascii="Arial" w:hAnsi="Arial" w:cs="Arial"/>
          <w:color w:val="000000"/>
          <w:sz w:val="18"/>
          <w:szCs w:val="18"/>
        </w:rPr>
      </w:pPr>
      <w:r w:rsidRPr="007B5B4A">
        <w:rPr>
          <w:rFonts w:ascii="Arial" w:hAnsi="Arial" w:cs="Arial"/>
          <w:color w:val="000000"/>
          <w:sz w:val="18"/>
          <w:szCs w:val="18"/>
        </w:rPr>
        <w:t>OBVEZNOSTI IN POOBLASTILA UPRAVLJAVCA</w:t>
      </w:r>
    </w:p>
    <w:p w14:paraId="02E524EE" w14:textId="40C9C936"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2BC67250" w14:textId="77777777" w:rsidR="00F72CCD" w:rsidRPr="007B5B4A" w:rsidRDefault="00F72CCD" w:rsidP="00F72CCD">
      <w:pPr>
        <w:pStyle w:val="Default"/>
        <w:spacing w:line="240" w:lineRule="atLeast"/>
        <w:jc w:val="both"/>
        <w:rPr>
          <w:bCs/>
          <w:sz w:val="18"/>
          <w:szCs w:val="18"/>
        </w:rPr>
      </w:pPr>
      <w:r w:rsidRPr="007B5B4A">
        <w:rPr>
          <w:bCs/>
          <w:sz w:val="18"/>
          <w:szCs w:val="18"/>
        </w:rPr>
        <w:lastRenderedPageBreak/>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771C3536" w14:textId="77777777" w:rsidR="00F72CCD" w:rsidRPr="007B5B4A" w:rsidRDefault="00F72CCD" w:rsidP="00F72CCD">
      <w:pPr>
        <w:pStyle w:val="Default"/>
        <w:spacing w:line="240" w:lineRule="atLeast"/>
        <w:jc w:val="both"/>
        <w:rPr>
          <w:bCs/>
          <w:sz w:val="18"/>
          <w:szCs w:val="18"/>
        </w:rPr>
      </w:pPr>
    </w:p>
    <w:p w14:paraId="10325AC5"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6D0FEAC" w14:textId="77777777" w:rsidR="00F72CCD" w:rsidRPr="007B5B4A" w:rsidRDefault="00F72CCD" w:rsidP="00F72CCD">
      <w:pPr>
        <w:pStyle w:val="Default"/>
        <w:spacing w:line="240" w:lineRule="atLeast"/>
        <w:jc w:val="both"/>
        <w:rPr>
          <w:bCs/>
          <w:color w:val="auto"/>
          <w:sz w:val="18"/>
          <w:szCs w:val="18"/>
        </w:rPr>
      </w:pPr>
    </w:p>
    <w:p w14:paraId="4AC6F4C9" w14:textId="77777777" w:rsidR="00F72CCD" w:rsidRPr="007B5B4A" w:rsidRDefault="00F72CCD" w:rsidP="00F72CCD">
      <w:pPr>
        <w:pStyle w:val="Default"/>
        <w:spacing w:line="240" w:lineRule="atLeast"/>
        <w:jc w:val="both"/>
        <w:rPr>
          <w:bCs/>
          <w:sz w:val="18"/>
          <w:szCs w:val="18"/>
        </w:rPr>
      </w:pPr>
      <w:r w:rsidRPr="007B5B4A">
        <w:rPr>
          <w:bCs/>
          <w:color w:val="auto"/>
          <w:sz w:val="18"/>
          <w:szCs w:val="18"/>
        </w:rPr>
        <w:t xml:space="preserve">(1) Za skrbnika pogodbe s strani upravljavca se imenuje </w:t>
      </w:r>
      <w:r w:rsidRPr="007B5B4A">
        <w:rPr>
          <w:bCs/>
          <w:sz w:val="18"/>
          <w:szCs w:val="18"/>
        </w:rPr>
        <w:t>zakoniti zastopnik upravljavca ali oseba, ki jo on določi________________________________________, e-naslov:_________________________, tel.:_________________.</w:t>
      </w:r>
    </w:p>
    <w:p w14:paraId="4DA996DD" w14:textId="77777777" w:rsidR="00F72CCD" w:rsidRPr="007B5B4A" w:rsidRDefault="00F72CCD" w:rsidP="00F72CCD">
      <w:pPr>
        <w:pStyle w:val="Default"/>
        <w:spacing w:line="240" w:lineRule="atLeast"/>
        <w:jc w:val="both"/>
        <w:rPr>
          <w:color w:val="auto"/>
          <w:sz w:val="18"/>
          <w:szCs w:val="18"/>
        </w:rPr>
      </w:pPr>
    </w:p>
    <w:p w14:paraId="7E0D7FF0" w14:textId="77777777" w:rsidR="00F72CCD" w:rsidRPr="007B5B4A" w:rsidRDefault="00F72CCD" w:rsidP="00F72CCD">
      <w:pPr>
        <w:pStyle w:val="Default"/>
        <w:spacing w:line="240" w:lineRule="atLeast"/>
        <w:jc w:val="both"/>
        <w:rPr>
          <w:bCs/>
          <w:sz w:val="18"/>
          <w:szCs w:val="18"/>
        </w:rPr>
      </w:pPr>
      <w:r w:rsidRPr="007B5B4A">
        <w:rPr>
          <w:bCs/>
          <w:sz w:val="18"/>
          <w:szCs w:val="18"/>
        </w:rPr>
        <w:t>(2) Za skrbnika te pogodbe s strani obdelovalca se imenuje zakoniti zastopnik obdelovalca ali oseba, ki jo on določi_____________________________________, e-naslov:________________________, tel.:_________________.</w:t>
      </w:r>
    </w:p>
    <w:p w14:paraId="66F20A5A" w14:textId="77777777" w:rsidR="00F72CCD" w:rsidRPr="007B5B4A" w:rsidRDefault="00F72CCD" w:rsidP="00F72CCD">
      <w:pPr>
        <w:pStyle w:val="Default"/>
        <w:spacing w:line="240" w:lineRule="atLeast"/>
        <w:jc w:val="both"/>
        <w:rPr>
          <w:bCs/>
          <w:sz w:val="18"/>
          <w:szCs w:val="18"/>
        </w:rPr>
      </w:pPr>
    </w:p>
    <w:p w14:paraId="6E841BC0" w14:textId="77777777" w:rsidR="00F72CCD" w:rsidRPr="007B5B4A" w:rsidRDefault="00F72CCD" w:rsidP="00F72CCD">
      <w:pPr>
        <w:pStyle w:val="Default"/>
        <w:spacing w:line="240" w:lineRule="atLeast"/>
        <w:jc w:val="both"/>
        <w:rPr>
          <w:color w:val="auto"/>
          <w:sz w:val="18"/>
          <w:szCs w:val="18"/>
        </w:rPr>
      </w:pPr>
      <w:r w:rsidRPr="007B5B4A">
        <w:rPr>
          <w:color w:val="auto"/>
          <w:sz w:val="18"/>
          <w:szCs w:val="18"/>
        </w:rPr>
        <w:t>V primeru, da se v času izvajanja te pogodbe spremeni skrbnik pogodbe pri kateri koli pogodbeni stranki, mora le-ta o tem pisno obvestiti drugo pogodbeno stranko. Sprememba skrbnika pogodbe začne veljati z dnem prejetega obvestila.</w:t>
      </w:r>
    </w:p>
    <w:p w14:paraId="5D2974A8" w14:textId="77777777" w:rsidR="00F72CCD" w:rsidRPr="007B5B4A" w:rsidRDefault="00F72CCD" w:rsidP="00F72CCD">
      <w:pPr>
        <w:pStyle w:val="Default"/>
        <w:spacing w:line="240" w:lineRule="atLeast"/>
        <w:jc w:val="both"/>
        <w:rPr>
          <w:color w:val="auto"/>
          <w:sz w:val="18"/>
          <w:szCs w:val="18"/>
        </w:rPr>
      </w:pPr>
    </w:p>
    <w:p w14:paraId="6BF25D93" w14:textId="5BAA57D6" w:rsidR="00F72CCD" w:rsidRPr="00F72CCD" w:rsidRDefault="00F72CCD" w:rsidP="00CF52E1">
      <w:pPr>
        <w:pStyle w:val="Heading1"/>
        <w:numPr>
          <w:ilvl w:val="0"/>
          <w:numId w:val="45"/>
        </w:numPr>
        <w:tabs>
          <w:tab w:val="num" w:pos="360"/>
        </w:tabs>
        <w:spacing w:before="0" w:after="240" w:line="240" w:lineRule="atLeast"/>
        <w:ind w:left="714" w:hanging="357"/>
        <w:jc w:val="center"/>
        <w:rPr>
          <w:rFonts w:ascii="Arial" w:hAnsi="Arial" w:cs="Arial"/>
          <w:color w:val="000000"/>
          <w:sz w:val="18"/>
          <w:szCs w:val="18"/>
        </w:rPr>
      </w:pPr>
      <w:r w:rsidRPr="007B5B4A">
        <w:rPr>
          <w:rFonts w:ascii="Arial" w:hAnsi="Arial" w:cs="Arial"/>
          <w:color w:val="000000"/>
          <w:sz w:val="18"/>
          <w:szCs w:val="18"/>
        </w:rPr>
        <w:t>ODŠKODNINSKA ODGOVORNOST</w:t>
      </w:r>
    </w:p>
    <w:p w14:paraId="39EA7DF0" w14:textId="742AAE18"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73EE4616" w14:textId="77777777" w:rsidR="00F72CCD" w:rsidRPr="007B5B4A" w:rsidRDefault="00F72CCD" w:rsidP="00F72CCD">
      <w:pPr>
        <w:pStyle w:val="Default"/>
        <w:spacing w:line="240" w:lineRule="atLeast"/>
        <w:jc w:val="both"/>
        <w:rPr>
          <w:sz w:val="18"/>
          <w:szCs w:val="18"/>
        </w:rPr>
      </w:pPr>
      <w:r w:rsidRPr="007B5B4A">
        <w:rPr>
          <w:sz w:val="18"/>
          <w:szCs w:val="18"/>
        </w:rPr>
        <w:t>(1) Obdelovalec je dolžan pri izpolnjevanju predmeta te pogodbe ter krovne pogodbe v delu, ki se nanaša na varstvo osebnih podatkov, ravnati s skrbnostjo dobrega strokovnjaka.</w:t>
      </w:r>
    </w:p>
    <w:p w14:paraId="1703BB65" w14:textId="77777777" w:rsidR="00F72CCD" w:rsidRPr="007B5B4A" w:rsidRDefault="00F72CCD" w:rsidP="00F72CCD">
      <w:pPr>
        <w:pStyle w:val="Default"/>
        <w:spacing w:line="240" w:lineRule="atLeast"/>
        <w:jc w:val="both"/>
        <w:rPr>
          <w:sz w:val="18"/>
          <w:szCs w:val="18"/>
        </w:rPr>
      </w:pPr>
    </w:p>
    <w:p w14:paraId="0538DFD8" w14:textId="77777777" w:rsidR="00F72CCD" w:rsidRPr="007B5B4A" w:rsidRDefault="00F72CCD" w:rsidP="00F72CCD">
      <w:pPr>
        <w:pStyle w:val="Default"/>
        <w:spacing w:line="240" w:lineRule="atLeast"/>
        <w:jc w:val="both"/>
        <w:rPr>
          <w:sz w:val="18"/>
          <w:szCs w:val="18"/>
        </w:rPr>
      </w:pPr>
      <w:r w:rsidRPr="007B5B4A">
        <w:rPr>
          <w:sz w:val="18"/>
          <w:szCs w:val="18"/>
        </w:rPr>
        <w:t xml:space="preserve">(2) Če obdelovalec ne ravna v skladu z določili te pogodbe in zato obstaja nevarnost uničenja, spremembe, izgube ali nepooblaščene obdelave osebnih podatkov in upravljavec to ugotovi, obdelovalca na to opozori in le ta mora nemudoma odpraviti vse nepravilnosti in o tem nemudoma oziroma najkasneje v roku 2 dneh obvestiti upravljavca. </w:t>
      </w:r>
    </w:p>
    <w:p w14:paraId="71F02640" w14:textId="77777777" w:rsidR="00F72CCD" w:rsidRPr="007B5B4A" w:rsidRDefault="00F72CCD" w:rsidP="00F72CCD">
      <w:pPr>
        <w:pStyle w:val="Default"/>
        <w:spacing w:line="240" w:lineRule="atLeast"/>
        <w:jc w:val="both"/>
        <w:rPr>
          <w:sz w:val="18"/>
          <w:szCs w:val="18"/>
        </w:rPr>
      </w:pPr>
    </w:p>
    <w:p w14:paraId="24F85BB7" w14:textId="77777777" w:rsidR="00F72CCD" w:rsidRPr="007B5B4A" w:rsidRDefault="00F72CCD" w:rsidP="00F72CCD">
      <w:pPr>
        <w:pStyle w:val="Default"/>
        <w:spacing w:line="240" w:lineRule="atLeast"/>
        <w:jc w:val="both"/>
        <w:rPr>
          <w:sz w:val="18"/>
          <w:szCs w:val="18"/>
        </w:rPr>
      </w:pPr>
      <w:r w:rsidRPr="007B5B4A">
        <w:rPr>
          <w:sz w:val="18"/>
          <w:szCs w:val="18"/>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66E335B3" w14:textId="77777777" w:rsidR="00F72CCD" w:rsidRPr="007B5B4A" w:rsidRDefault="00F72CCD" w:rsidP="00F72CCD">
      <w:pPr>
        <w:spacing w:line="240" w:lineRule="atLeast"/>
        <w:jc w:val="both"/>
        <w:rPr>
          <w:rFonts w:ascii="Arial" w:hAnsi="Arial" w:cs="Arial"/>
          <w:color w:val="000000"/>
          <w:sz w:val="18"/>
          <w:szCs w:val="18"/>
        </w:rPr>
      </w:pPr>
    </w:p>
    <w:p w14:paraId="358FF30A"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6E6B8665" w14:textId="77777777" w:rsidR="00F72CCD" w:rsidRPr="007B5B4A" w:rsidRDefault="00F72CCD" w:rsidP="00F72CCD">
      <w:pPr>
        <w:pStyle w:val="CM23"/>
        <w:spacing w:after="0" w:line="240" w:lineRule="atLeast"/>
        <w:jc w:val="both"/>
        <w:rPr>
          <w:rFonts w:ascii="Arial" w:hAnsi="Arial" w:cs="Arial"/>
          <w:color w:val="000000"/>
          <w:sz w:val="18"/>
          <w:szCs w:val="18"/>
        </w:rPr>
      </w:pPr>
    </w:p>
    <w:p w14:paraId="2E0FC0A3" w14:textId="77777777" w:rsidR="00F72CCD" w:rsidRPr="007B5B4A" w:rsidRDefault="00F72CCD" w:rsidP="00F72CCD">
      <w:pPr>
        <w:pStyle w:val="Preformatted"/>
        <w:tabs>
          <w:tab w:val="clear" w:pos="9590"/>
        </w:tabs>
        <w:spacing w:line="240" w:lineRule="atLeast"/>
        <w:jc w:val="both"/>
        <w:rPr>
          <w:rFonts w:ascii="Arial" w:hAnsi="Arial" w:cs="Arial"/>
          <w:color w:val="000000"/>
          <w:sz w:val="18"/>
          <w:szCs w:val="18"/>
        </w:rPr>
      </w:pPr>
      <w:r w:rsidRPr="007B5B4A">
        <w:rPr>
          <w:rFonts w:ascii="Arial" w:hAnsi="Arial" w:cs="Arial"/>
          <w:sz w:val="18"/>
          <w:szCs w:val="18"/>
        </w:rPr>
        <w:t xml:space="preserve">(1) </w:t>
      </w:r>
      <w:r w:rsidRPr="007B5B4A">
        <w:rPr>
          <w:rFonts w:ascii="Arial" w:hAnsi="Arial" w:cs="Arial"/>
          <w:color w:val="000000"/>
          <w:sz w:val="18"/>
          <w:szCs w:val="18"/>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2D5DEEEE" w14:textId="77777777" w:rsidR="00F72CCD" w:rsidRPr="007B5B4A" w:rsidRDefault="00F72CCD" w:rsidP="00F72CCD">
      <w:pPr>
        <w:pStyle w:val="Default"/>
        <w:spacing w:line="240" w:lineRule="atLeast"/>
        <w:rPr>
          <w:sz w:val="18"/>
          <w:szCs w:val="18"/>
        </w:rPr>
      </w:pPr>
    </w:p>
    <w:p w14:paraId="07A3DF68" w14:textId="77777777" w:rsidR="00F72CCD" w:rsidRPr="007B5B4A" w:rsidRDefault="00F72CCD" w:rsidP="00F72CCD">
      <w:pPr>
        <w:pStyle w:val="Default"/>
        <w:spacing w:line="240" w:lineRule="atLeast"/>
        <w:jc w:val="both"/>
        <w:rPr>
          <w:sz w:val="18"/>
          <w:szCs w:val="18"/>
        </w:rPr>
      </w:pPr>
      <w:r w:rsidRPr="007B5B4A">
        <w:rPr>
          <w:sz w:val="18"/>
          <w:szCs w:val="18"/>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34BE3C13" w14:textId="77777777" w:rsidR="00F72CCD" w:rsidRPr="007B5B4A" w:rsidRDefault="00F72CCD" w:rsidP="00F72CCD">
      <w:pPr>
        <w:pStyle w:val="Default"/>
        <w:spacing w:line="240" w:lineRule="atLeast"/>
        <w:rPr>
          <w:sz w:val="18"/>
          <w:szCs w:val="18"/>
        </w:rPr>
      </w:pPr>
    </w:p>
    <w:p w14:paraId="01136D96"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615FCE4F"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(4) Pogodbena stranka, ki utrpi škodo, je vedno dolžna izvesti vse razumne ukrepe za omilitev nastale škode.</w:t>
      </w:r>
    </w:p>
    <w:p w14:paraId="337A9D18" w14:textId="77777777" w:rsidR="00F72CCD" w:rsidRPr="007B5B4A" w:rsidRDefault="00F72CCD" w:rsidP="00F72CCD">
      <w:pPr>
        <w:pStyle w:val="Preformatted"/>
        <w:tabs>
          <w:tab w:val="clear" w:pos="9590"/>
        </w:tabs>
        <w:spacing w:line="240" w:lineRule="atLeast"/>
        <w:jc w:val="both"/>
        <w:rPr>
          <w:rFonts w:ascii="Arial" w:hAnsi="Arial" w:cs="Arial"/>
          <w:color w:val="000000"/>
          <w:sz w:val="18"/>
          <w:szCs w:val="18"/>
        </w:rPr>
      </w:pPr>
    </w:p>
    <w:p w14:paraId="17A39081" w14:textId="331C834D" w:rsidR="00F72CCD" w:rsidRDefault="00F72CCD" w:rsidP="00CF52E1">
      <w:pPr>
        <w:pStyle w:val="Heading1"/>
        <w:numPr>
          <w:ilvl w:val="0"/>
          <w:numId w:val="45"/>
        </w:numPr>
        <w:tabs>
          <w:tab w:val="num" w:pos="360"/>
        </w:tabs>
        <w:spacing w:before="0" w:line="240" w:lineRule="auto"/>
        <w:ind w:left="720" w:hanging="360"/>
        <w:jc w:val="center"/>
        <w:rPr>
          <w:rFonts w:ascii="Arial" w:hAnsi="Arial" w:cs="Arial"/>
          <w:color w:val="000000"/>
          <w:sz w:val="18"/>
          <w:szCs w:val="18"/>
        </w:rPr>
      </w:pPr>
      <w:r w:rsidRPr="007B5B4A">
        <w:rPr>
          <w:rFonts w:ascii="Arial" w:hAnsi="Arial" w:cs="Arial"/>
          <w:color w:val="000000"/>
          <w:sz w:val="18"/>
          <w:szCs w:val="18"/>
        </w:rPr>
        <w:t>VAROVANJE ZAUPNOSTI PODATKOV</w:t>
      </w:r>
    </w:p>
    <w:p w14:paraId="7B1C0305" w14:textId="77777777" w:rsidR="00F72CCD" w:rsidRPr="00F72CCD" w:rsidRDefault="00F72CCD" w:rsidP="00F72CCD">
      <w:pPr>
        <w:spacing w:after="0" w:line="240" w:lineRule="auto"/>
      </w:pPr>
    </w:p>
    <w:p w14:paraId="353B429A"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D76EB62" w14:textId="77777777" w:rsidR="00F72CCD" w:rsidRPr="007B5B4A" w:rsidRDefault="00F72CCD" w:rsidP="00F72CCD">
      <w:pPr>
        <w:pStyle w:val="Preformatted"/>
        <w:tabs>
          <w:tab w:val="clear" w:pos="9590"/>
        </w:tabs>
        <w:spacing w:line="240" w:lineRule="atLeast"/>
        <w:jc w:val="both"/>
        <w:rPr>
          <w:rFonts w:ascii="Arial" w:hAnsi="Arial" w:cs="Arial"/>
          <w:color w:val="000000"/>
          <w:sz w:val="18"/>
          <w:szCs w:val="18"/>
        </w:rPr>
      </w:pPr>
    </w:p>
    <w:p w14:paraId="6A7AC971" w14:textId="05F06D4F" w:rsidR="00F72CCD" w:rsidRPr="007B5B4A" w:rsidRDefault="00F72CCD" w:rsidP="00F72CCD">
      <w:pPr>
        <w:jc w:val="both"/>
        <w:rPr>
          <w:rFonts w:ascii="Arial" w:hAnsi="Arial" w:cs="Arial"/>
          <w:snapToGrid w:val="0"/>
          <w:color w:val="000000"/>
          <w:sz w:val="18"/>
          <w:szCs w:val="18"/>
        </w:rPr>
      </w:pPr>
      <w:r w:rsidRPr="007B5B4A">
        <w:rPr>
          <w:rFonts w:ascii="Arial" w:hAnsi="Arial" w:cs="Arial"/>
          <w:snapToGrid w:val="0"/>
          <w:color w:val="000000"/>
          <w:sz w:val="18"/>
          <w:szCs w:val="18"/>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038ED443" w14:textId="77777777" w:rsidR="00F72CCD" w:rsidRPr="007B5B4A" w:rsidRDefault="00F72CCD" w:rsidP="00F72CCD">
      <w:pPr>
        <w:jc w:val="both"/>
        <w:rPr>
          <w:rFonts w:ascii="Arial" w:hAnsi="Arial" w:cs="Arial"/>
          <w:snapToGrid w:val="0"/>
          <w:color w:val="000000"/>
          <w:sz w:val="18"/>
          <w:szCs w:val="18"/>
        </w:rPr>
      </w:pPr>
      <w:r w:rsidRPr="007B5B4A">
        <w:rPr>
          <w:rFonts w:ascii="Arial" w:hAnsi="Arial" w:cs="Arial"/>
          <w:snapToGrid w:val="0"/>
          <w:color w:val="000000"/>
          <w:sz w:val="18"/>
          <w:szCs w:val="18"/>
        </w:rPr>
        <w:t>(2) Upravljavec in obdelovalec sta dolžna poskrbeti, da so zaposleni in drugi posamezniki, ki opravljajo dela in naloge obdelave osebnih podatkov, seznanjeni s postopki in ukrepi varovanja osebnih podatkov, ki so predmet obdelave po tej pogodbi.</w:t>
      </w:r>
    </w:p>
    <w:p w14:paraId="1971CA83"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D72B199" w14:textId="77777777" w:rsidR="00F72CCD" w:rsidRPr="007B5B4A" w:rsidRDefault="00F72CCD" w:rsidP="00F72CCD">
      <w:pPr>
        <w:pStyle w:val="CM23"/>
        <w:spacing w:after="0" w:line="240" w:lineRule="atLeast"/>
        <w:jc w:val="both"/>
        <w:rPr>
          <w:rFonts w:ascii="Arial" w:hAnsi="Arial" w:cs="Arial"/>
          <w:color w:val="000000"/>
          <w:sz w:val="18"/>
          <w:szCs w:val="18"/>
        </w:rPr>
      </w:pPr>
    </w:p>
    <w:p w14:paraId="74140249"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3EA8A434"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66B03821"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(3) Za zaupne štejejo tudi podatki o poslovanju upravljavca in obdelovalca, ki niso javno dostopni in za katere pogodbeni stranki izvesta pri izpolnjevanju določil te pogodbe (npr. finančni podatki, uporabljena delovna metodologija in orodja ipd.).</w:t>
      </w:r>
    </w:p>
    <w:p w14:paraId="1864D793" w14:textId="739E17C8"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(4) Pogodbeni stranki sta dolžni varovati poslovno skrivnost tako v času izvrševanja te pogodbe kakor tudi po njeni izvršitvi ali morebitni razvezi.</w:t>
      </w:r>
    </w:p>
    <w:p w14:paraId="6FAEEDA1" w14:textId="77777777" w:rsidR="00F72CCD" w:rsidRPr="007B5B4A" w:rsidRDefault="00F72CCD" w:rsidP="00CF52E1">
      <w:pPr>
        <w:pStyle w:val="Heading1"/>
        <w:numPr>
          <w:ilvl w:val="0"/>
          <w:numId w:val="45"/>
        </w:numPr>
        <w:tabs>
          <w:tab w:val="num" w:pos="360"/>
        </w:tabs>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TRAJANJE POGODBE</w:t>
      </w:r>
    </w:p>
    <w:p w14:paraId="24DF216A" w14:textId="77777777" w:rsidR="00F72CCD" w:rsidRPr="007B5B4A" w:rsidRDefault="00F72CCD" w:rsidP="00F72CCD">
      <w:pPr>
        <w:spacing w:after="0" w:line="240" w:lineRule="atLeast"/>
        <w:jc w:val="both"/>
        <w:rPr>
          <w:rFonts w:ascii="Arial" w:hAnsi="Arial" w:cs="Arial"/>
          <w:color w:val="000000"/>
          <w:sz w:val="18"/>
          <w:szCs w:val="18"/>
        </w:rPr>
      </w:pPr>
    </w:p>
    <w:p w14:paraId="1F11B6F4"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0E2F8C41"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Ta pogodba je sklenjena za čas trajanja poslovnega razmerja med strankama, ki je urejen s krovno oziroma drugo pogodbo.</w:t>
      </w:r>
    </w:p>
    <w:p w14:paraId="7AE4838C" w14:textId="424F9002"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2B978B65"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(1) Po izpolnitvi pogodbenih obveznosti ali v primeru prenehanja oz. odpovedi krovne ali te pogodbe mora obdelovalec nemudoma prenehati obdelovati osebne podatke upravljavca. Izjemoma jih lahko obdeluje le še zaradi dokončanja začetih poslov, ki jih je dolžan zagotoviti.</w:t>
      </w:r>
    </w:p>
    <w:p w14:paraId="6FCB6CFE" w14:textId="77777777" w:rsidR="00F72CCD" w:rsidRPr="007B5B4A" w:rsidRDefault="00F72CCD" w:rsidP="00F72CCD">
      <w:pPr>
        <w:pStyle w:val="Preformatted"/>
        <w:tabs>
          <w:tab w:val="clear" w:pos="9590"/>
        </w:tabs>
        <w:spacing w:line="240" w:lineRule="atLeast"/>
        <w:jc w:val="both"/>
        <w:rPr>
          <w:rFonts w:ascii="Arial" w:hAnsi="Arial" w:cs="Arial"/>
          <w:color w:val="000000"/>
          <w:sz w:val="18"/>
          <w:szCs w:val="18"/>
        </w:rPr>
      </w:pPr>
    </w:p>
    <w:p w14:paraId="6A213B2A"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3344AB25" w14:textId="6AE17D77" w:rsidR="00F72CCD" w:rsidRPr="00F72CCD" w:rsidRDefault="00F72CCD" w:rsidP="00F72CCD">
      <w:pPr>
        <w:jc w:val="both"/>
        <w:rPr>
          <w:rFonts w:ascii="Arial" w:hAnsi="Arial" w:cs="Arial"/>
          <w:sz w:val="18"/>
          <w:szCs w:val="18"/>
        </w:rPr>
      </w:pPr>
      <w:r w:rsidRPr="007B5B4A">
        <w:rPr>
          <w:rFonts w:ascii="Arial" w:hAnsi="Arial" w:cs="Arial"/>
          <w:sz w:val="18"/>
          <w:szCs w:val="18"/>
        </w:rPr>
        <w:t>Po izpolnitvi pogodbenih obveznosti med upravljavcem in obdelovalcem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6C667E0F" w14:textId="77777777" w:rsidR="00F72CCD" w:rsidRPr="007B5B4A" w:rsidRDefault="00F72CCD" w:rsidP="00CF52E1">
      <w:pPr>
        <w:pStyle w:val="Heading1"/>
        <w:numPr>
          <w:ilvl w:val="0"/>
          <w:numId w:val="45"/>
        </w:numPr>
        <w:tabs>
          <w:tab w:val="num" w:pos="360"/>
        </w:tabs>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KONČNE DOLOČBE</w:t>
      </w:r>
    </w:p>
    <w:p w14:paraId="32FEFA90" w14:textId="77777777" w:rsidR="00F72CCD" w:rsidRPr="007B5B4A" w:rsidRDefault="00F72CCD" w:rsidP="00F72CCD">
      <w:pPr>
        <w:spacing w:after="0" w:line="240" w:lineRule="atLeast"/>
        <w:jc w:val="both"/>
        <w:rPr>
          <w:rFonts w:ascii="Arial" w:hAnsi="Arial" w:cs="Arial"/>
          <w:color w:val="000000"/>
          <w:sz w:val="18"/>
          <w:szCs w:val="18"/>
        </w:rPr>
      </w:pPr>
    </w:p>
    <w:p w14:paraId="7ADF3C8D" w14:textId="77777777" w:rsidR="00F72CCD" w:rsidRPr="007B5B4A"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145FDBBF" w14:textId="77777777"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Upravljavec in obdelovalec sprejmeta v primeru sprememb vsebine iz tabel 1 in/ali 2, ki sta prilogi k tej pogodbi, v roku 1 meseca po sprejetju sprememb, aneks k tej pogodbi, katerega priloga sta tudi spremenjeni oz. dopolnjeni tabeli 1 in/ali 2. </w:t>
      </w:r>
    </w:p>
    <w:p w14:paraId="7F7C7199" w14:textId="4B2EAD90" w:rsidR="00F72CCD" w:rsidRPr="00F72CCD" w:rsidRDefault="00F72CCD" w:rsidP="00CF52E1">
      <w:pPr>
        <w:numPr>
          <w:ilvl w:val="0"/>
          <w:numId w:val="43"/>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641EF4A3" w14:textId="3022187F" w:rsidR="00F72CCD" w:rsidRPr="007B5B4A" w:rsidRDefault="00F72CCD" w:rsidP="00F72CCD">
      <w:pPr>
        <w:spacing w:line="240" w:lineRule="atLeast"/>
        <w:jc w:val="both"/>
        <w:rPr>
          <w:rFonts w:ascii="Arial" w:hAnsi="Arial" w:cs="Arial"/>
          <w:color w:val="000000"/>
          <w:sz w:val="18"/>
          <w:szCs w:val="18"/>
        </w:rPr>
      </w:pPr>
      <w:r w:rsidRPr="007B5B4A">
        <w:rPr>
          <w:rFonts w:ascii="Arial" w:hAnsi="Arial" w:cs="Arial"/>
          <w:color w:val="000000"/>
          <w:sz w:val="18"/>
          <w:szCs w:val="18"/>
        </w:rPr>
        <w:lastRenderedPageBreak/>
        <w:t xml:space="preserve">Pogodbeni stranki se strinjata, da bosta morebitne spore iz te pogodbe reševali sporazumno. Če sporazuma ne bo mogoče doseči, je za reševanje pristojno sodišče v </w:t>
      </w:r>
      <w:r>
        <w:rPr>
          <w:rFonts w:ascii="Arial" w:hAnsi="Arial" w:cs="Arial"/>
          <w:color w:val="000000"/>
          <w:sz w:val="18"/>
          <w:szCs w:val="18"/>
        </w:rPr>
        <w:t>Ljubljani</w:t>
      </w:r>
      <w:r w:rsidRPr="007B5B4A">
        <w:rPr>
          <w:rFonts w:ascii="Arial" w:hAnsi="Arial" w:cs="Arial"/>
          <w:color w:val="000000"/>
          <w:sz w:val="18"/>
          <w:szCs w:val="18"/>
        </w:rPr>
        <w:t>.</w:t>
      </w:r>
    </w:p>
    <w:p w14:paraId="44C17CFE" w14:textId="77777777" w:rsidR="00F72CCD" w:rsidRDefault="00F72CCD" w:rsidP="00F72CCD">
      <w:pPr>
        <w:spacing w:after="0" w:line="240" w:lineRule="atLeast"/>
        <w:ind w:left="360"/>
        <w:rPr>
          <w:rFonts w:ascii="Arial" w:hAnsi="Arial" w:cs="Arial"/>
          <w:color w:val="000000"/>
          <w:sz w:val="18"/>
          <w:szCs w:val="18"/>
        </w:rPr>
      </w:pPr>
    </w:p>
    <w:p w14:paraId="07B9CE88" w14:textId="667229FB"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E34E2C9" w14:textId="77777777" w:rsidR="00F72CCD" w:rsidRPr="007B5B4A" w:rsidRDefault="00F72CCD" w:rsidP="00F72CCD">
      <w:pPr>
        <w:pStyle w:val="BodyText"/>
        <w:spacing w:line="240" w:lineRule="atLeast"/>
        <w:rPr>
          <w:rFonts w:ascii="Arial" w:hAnsi="Arial"/>
          <w:color w:val="000000"/>
          <w:sz w:val="18"/>
          <w:szCs w:val="18"/>
        </w:rPr>
      </w:pPr>
    </w:p>
    <w:p w14:paraId="4DED3FBD" w14:textId="77777777" w:rsidR="00F72CCD" w:rsidRPr="007B5B4A" w:rsidRDefault="00F72CCD" w:rsidP="00F72CCD">
      <w:pPr>
        <w:pStyle w:val="BodyText"/>
        <w:spacing w:line="240" w:lineRule="atLeast"/>
        <w:rPr>
          <w:rFonts w:ascii="Arial" w:hAnsi="Arial"/>
          <w:color w:val="000000"/>
          <w:sz w:val="18"/>
          <w:szCs w:val="18"/>
        </w:rPr>
      </w:pPr>
      <w:r w:rsidRPr="007B5B4A">
        <w:rPr>
          <w:rFonts w:ascii="Arial" w:hAnsi="Arial"/>
          <w:color w:val="000000"/>
          <w:sz w:val="18"/>
          <w:szCs w:val="18"/>
        </w:rPr>
        <w:t>Pogodba je sklenjena v dveh (2) enakih izvodih, od katerih prejme vsaka stranka po en (1) izvod.</w:t>
      </w:r>
    </w:p>
    <w:p w14:paraId="21B32621" w14:textId="77777777" w:rsidR="00F72CCD" w:rsidRPr="007B5B4A" w:rsidRDefault="00F72CCD" w:rsidP="00F72CCD">
      <w:pPr>
        <w:pStyle w:val="BodyText"/>
        <w:spacing w:line="240" w:lineRule="atLeast"/>
        <w:rPr>
          <w:rFonts w:ascii="Arial" w:hAnsi="Arial"/>
          <w:color w:val="000000"/>
          <w:sz w:val="18"/>
          <w:szCs w:val="18"/>
        </w:rPr>
      </w:pPr>
    </w:p>
    <w:p w14:paraId="70CA8C1D" w14:textId="77777777" w:rsidR="00F72CCD" w:rsidRPr="007B5B4A" w:rsidRDefault="00F72CCD" w:rsidP="00CF52E1">
      <w:pPr>
        <w:numPr>
          <w:ilvl w:val="0"/>
          <w:numId w:val="43"/>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256E235B" w14:textId="77777777" w:rsidR="00F72CCD" w:rsidRPr="007B5B4A" w:rsidRDefault="00F72CCD" w:rsidP="00F72CCD">
      <w:pPr>
        <w:pStyle w:val="BodyText"/>
        <w:spacing w:line="240" w:lineRule="atLeast"/>
        <w:rPr>
          <w:rFonts w:ascii="Arial" w:hAnsi="Arial"/>
          <w:sz w:val="18"/>
          <w:szCs w:val="18"/>
        </w:rPr>
      </w:pPr>
    </w:p>
    <w:p w14:paraId="0D4F266A" w14:textId="77777777" w:rsidR="00F72CCD" w:rsidRPr="007B5B4A" w:rsidRDefault="00F72CCD" w:rsidP="00F72CCD">
      <w:pPr>
        <w:pStyle w:val="BodyText"/>
        <w:spacing w:line="240" w:lineRule="atLeast"/>
        <w:rPr>
          <w:rFonts w:ascii="Arial" w:hAnsi="Arial"/>
          <w:sz w:val="18"/>
          <w:szCs w:val="18"/>
        </w:rPr>
      </w:pPr>
      <w:r w:rsidRPr="007B5B4A">
        <w:rPr>
          <w:rFonts w:ascii="Arial" w:hAnsi="Arial"/>
          <w:sz w:val="18"/>
          <w:szCs w:val="18"/>
        </w:rPr>
        <w:t>Pogodba začne veljati z dnem, ko jo podpišeta obe pogodbeni stranki.</w:t>
      </w:r>
    </w:p>
    <w:p w14:paraId="30816782" w14:textId="77777777" w:rsidR="00F72CCD" w:rsidRPr="007B5B4A" w:rsidRDefault="00F72CCD" w:rsidP="00F72CCD">
      <w:pPr>
        <w:pStyle w:val="BodyText"/>
        <w:spacing w:line="240" w:lineRule="atLeast"/>
        <w:rPr>
          <w:rFonts w:ascii="Arial" w:hAnsi="Arial"/>
          <w:sz w:val="18"/>
          <w:szCs w:val="18"/>
        </w:rPr>
      </w:pPr>
    </w:p>
    <w:p w14:paraId="6F6CA623" w14:textId="77777777" w:rsidR="00F72CCD" w:rsidRPr="007B5B4A" w:rsidRDefault="00F72CCD" w:rsidP="00F72CCD">
      <w:pPr>
        <w:pStyle w:val="BodyText"/>
        <w:spacing w:line="240" w:lineRule="atLeast"/>
        <w:rPr>
          <w:rFonts w:ascii="Arial" w:hAnsi="Arial"/>
          <w:sz w:val="18"/>
          <w:szCs w:val="18"/>
        </w:rPr>
      </w:pPr>
    </w:p>
    <w:tbl>
      <w:tblPr>
        <w:tblW w:w="9214" w:type="dxa"/>
        <w:tblLook w:val="01E0" w:firstRow="1" w:lastRow="1" w:firstColumn="1" w:lastColumn="1" w:noHBand="0" w:noVBand="0"/>
      </w:tblPr>
      <w:tblGrid>
        <w:gridCol w:w="3936"/>
        <w:gridCol w:w="1677"/>
        <w:gridCol w:w="3601"/>
      </w:tblGrid>
      <w:tr w:rsidR="00F72CCD" w:rsidRPr="007B5B4A" w14:paraId="06A0DDE8" w14:textId="77777777" w:rsidTr="00B30CE5">
        <w:tc>
          <w:tcPr>
            <w:tcW w:w="3936" w:type="dxa"/>
          </w:tcPr>
          <w:p w14:paraId="362E8A98" w14:textId="77777777" w:rsidR="00F72CCD" w:rsidRPr="007B5B4A" w:rsidRDefault="00F72CCD" w:rsidP="00B30CE5">
            <w:pPr>
              <w:pStyle w:val="BodyText"/>
              <w:spacing w:line="240" w:lineRule="atLeast"/>
              <w:jc w:val="left"/>
              <w:rPr>
                <w:rFonts w:ascii="Arial" w:hAnsi="Arial"/>
                <w:sz w:val="18"/>
                <w:szCs w:val="18"/>
              </w:rPr>
            </w:pPr>
            <w:r w:rsidRPr="007B5B4A">
              <w:rPr>
                <w:rFonts w:ascii="Arial" w:hAnsi="Arial"/>
                <w:sz w:val="18"/>
                <w:szCs w:val="18"/>
              </w:rPr>
              <w:t>Datum in kraj:</w:t>
            </w:r>
          </w:p>
        </w:tc>
        <w:tc>
          <w:tcPr>
            <w:tcW w:w="1677" w:type="dxa"/>
          </w:tcPr>
          <w:p w14:paraId="3287C90E" w14:textId="77777777" w:rsidR="00F72CCD" w:rsidRPr="007B5B4A" w:rsidRDefault="00F72CCD" w:rsidP="00B30CE5">
            <w:pPr>
              <w:pStyle w:val="BodyText"/>
              <w:spacing w:line="240" w:lineRule="atLeast"/>
              <w:jc w:val="left"/>
              <w:rPr>
                <w:rFonts w:ascii="Arial" w:hAnsi="Arial"/>
                <w:sz w:val="18"/>
                <w:szCs w:val="18"/>
              </w:rPr>
            </w:pPr>
          </w:p>
        </w:tc>
        <w:tc>
          <w:tcPr>
            <w:tcW w:w="3601" w:type="dxa"/>
          </w:tcPr>
          <w:p w14:paraId="1E38DDC7" w14:textId="77777777" w:rsidR="00F72CCD" w:rsidRPr="007B5B4A" w:rsidRDefault="00F72CCD" w:rsidP="00B30CE5">
            <w:pPr>
              <w:pStyle w:val="BodyText"/>
              <w:spacing w:line="240" w:lineRule="atLeast"/>
              <w:jc w:val="left"/>
              <w:rPr>
                <w:rFonts w:ascii="Arial" w:hAnsi="Arial"/>
                <w:sz w:val="18"/>
                <w:szCs w:val="18"/>
              </w:rPr>
            </w:pPr>
            <w:r w:rsidRPr="007B5B4A">
              <w:rPr>
                <w:rFonts w:ascii="Arial" w:hAnsi="Arial"/>
                <w:sz w:val="18"/>
                <w:szCs w:val="18"/>
              </w:rPr>
              <w:t>Datum in kraj:</w:t>
            </w:r>
          </w:p>
        </w:tc>
      </w:tr>
    </w:tbl>
    <w:p w14:paraId="646DD31D" w14:textId="77777777" w:rsidR="00F72CCD" w:rsidRPr="007B5B4A" w:rsidRDefault="00F72CCD" w:rsidP="00F72CCD">
      <w:pPr>
        <w:rPr>
          <w:rFonts w:ascii="Arial" w:hAnsi="Arial" w:cs="Arial"/>
          <w:sz w:val="18"/>
          <w:szCs w:val="18"/>
        </w:rPr>
      </w:pPr>
    </w:p>
    <w:p w14:paraId="6448E476" w14:textId="77777777" w:rsidR="00F72CCD" w:rsidRPr="007B5B4A" w:rsidRDefault="00F72CCD" w:rsidP="00F72CCD">
      <w:pPr>
        <w:pStyle w:val="BodyText"/>
        <w:spacing w:line="240" w:lineRule="atLeast"/>
        <w:rPr>
          <w:rFonts w:ascii="Arial" w:hAnsi="Arial"/>
          <w:sz w:val="18"/>
          <w:szCs w:val="18"/>
        </w:rPr>
      </w:pPr>
    </w:p>
    <w:tbl>
      <w:tblPr>
        <w:tblW w:w="9214" w:type="dxa"/>
        <w:tblLook w:val="01E0" w:firstRow="1" w:lastRow="1" w:firstColumn="1" w:lastColumn="1" w:noHBand="0" w:noVBand="0"/>
      </w:tblPr>
      <w:tblGrid>
        <w:gridCol w:w="3936"/>
        <w:gridCol w:w="1677"/>
        <w:gridCol w:w="3601"/>
      </w:tblGrid>
      <w:tr w:rsidR="00F72CCD" w:rsidRPr="007B5B4A" w14:paraId="003FE8B0" w14:textId="77777777" w:rsidTr="00B30CE5">
        <w:tc>
          <w:tcPr>
            <w:tcW w:w="3936" w:type="dxa"/>
          </w:tcPr>
          <w:p w14:paraId="5B717668" w14:textId="77777777" w:rsidR="00F72CCD" w:rsidRPr="007B5B4A" w:rsidRDefault="00F72CCD" w:rsidP="00B30CE5">
            <w:pPr>
              <w:pStyle w:val="BodyText"/>
              <w:spacing w:line="240" w:lineRule="atLeast"/>
              <w:jc w:val="left"/>
              <w:rPr>
                <w:rFonts w:ascii="Arial" w:hAnsi="Arial"/>
                <w:sz w:val="18"/>
                <w:szCs w:val="18"/>
              </w:rPr>
            </w:pPr>
            <w:r w:rsidRPr="007B5B4A">
              <w:rPr>
                <w:rFonts w:ascii="Arial" w:hAnsi="Arial"/>
                <w:sz w:val="18"/>
                <w:szCs w:val="18"/>
              </w:rPr>
              <w:t>Upravljavec osebnih podatkov:</w:t>
            </w:r>
          </w:p>
        </w:tc>
        <w:tc>
          <w:tcPr>
            <w:tcW w:w="1677" w:type="dxa"/>
          </w:tcPr>
          <w:p w14:paraId="2AD85112" w14:textId="77777777" w:rsidR="00F72CCD" w:rsidRPr="007B5B4A" w:rsidRDefault="00F72CCD" w:rsidP="00B30CE5">
            <w:pPr>
              <w:pStyle w:val="BodyText"/>
              <w:spacing w:line="240" w:lineRule="atLeast"/>
              <w:jc w:val="left"/>
              <w:rPr>
                <w:rFonts w:ascii="Arial" w:hAnsi="Arial"/>
                <w:sz w:val="18"/>
                <w:szCs w:val="18"/>
              </w:rPr>
            </w:pPr>
          </w:p>
        </w:tc>
        <w:tc>
          <w:tcPr>
            <w:tcW w:w="3601" w:type="dxa"/>
          </w:tcPr>
          <w:p w14:paraId="47AAD87C" w14:textId="77777777" w:rsidR="00F72CCD" w:rsidRPr="007B5B4A" w:rsidRDefault="00F72CCD" w:rsidP="00B30CE5">
            <w:pPr>
              <w:pStyle w:val="BodyText"/>
              <w:spacing w:line="240" w:lineRule="atLeast"/>
              <w:jc w:val="left"/>
              <w:rPr>
                <w:rFonts w:ascii="Arial" w:hAnsi="Arial"/>
                <w:sz w:val="18"/>
                <w:szCs w:val="18"/>
              </w:rPr>
            </w:pPr>
            <w:r w:rsidRPr="007B5B4A">
              <w:rPr>
                <w:rFonts w:ascii="Arial" w:hAnsi="Arial"/>
                <w:sz w:val="18"/>
                <w:szCs w:val="18"/>
              </w:rPr>
              <w:t>Obdelovalec osebnih podatkov:</w:t>
            </w:r>
          </w:p>
        </w:tc>
      </w:tr>
      <w:tr w:rsidR="00F72CCD" w:rsidRPr="007B5B4A" w14:paraId="41813B0C" w14:textId="77777777" w:rsidTr="00B30CE5">
        <w:tc>
          <w:tcPr>
            <w:tcW w:w="3936" w:type="dxa"/>
          </w:tcPr>
          <w:p w14:paraId="2ECE6109" w14:textId="77777777" w:rsidR="00F72CCD" w:rsidRPr="007B5B4A" w:rsidRDefault="00F72CCD" w:rsidP="00B30CE5">
            <w:pPr>
              <w:pStyle w:val="BodyText"/>
              <w:spacing w:line="240" w:lineRule="atLeast"/>
              <w:jc w:val="left"/>
              <w:rPr>
                <w:rFonts w:ascii="Arial" w:hAnsi="Arial"/>
                <w:spacing w:val="-3"/>
                <w:sz w:val="18"/>
                <w:szCs w:val="18"/>
                <w:lang w:val="pl-PL"/>
              </w:rPr>
            </w:pPr>
          </w:p>
        </w:tc>
        <w:tc>
          <w:tcPr>
            <w:tcW w:w="1677" w:type="dxa"/>
          </w:tcPr>
          <w:p w14:paraId="3E6D597B" w14:textId="77777777" w:rsidR="00F72CCD" w:rsidRPr="007B5B4A" w:rsidRDefault="00F72CCD" w:rsidP="00B30CE5">
            <w:pPr>
              <w:pStyle w:val="BodyText"/>
              <w:spacing w:line="240" w:lineRule="atLeast"/>
              <w:jc w:val="left"/>
              <w:rPr>
                <w:rFonts w:ascii="Arial" w:hAnsi="Arial"/>
                <w:sz w:val="18"/>
                <w:szCs w:val="18"/>
              </w:rPr>
            </w:pPr>
          </w:p>
        </w:tc>
        <w:tc>
          <w:tcPr>
            <w:tcW w:w="3601" w:type="dxa"/>
          </w:tcPr>
          <w:p w14:paraId="040EA94A" w14:textId="77777777" w:rsidR="00F72CCD" w:rsidRPr="007B5B4A" w:rsidRDefault="00F72CCD" w:rsidP="00B30CE5">
            <w:pPr>
              <w:pStyle w:val="BodyText"/>
              <w:spacing w:line="240" w:lineRule="atLeast"/>
              <w:jc w:val="left"/>
              <w:rPr>
                <w:rFonts w:ascii="Arial" w:hAnsi="Arial"/>
                <w:sz w:val="18"/>
                <w:szCs w:val="18"/>
              </w:rPr>
            </w:pPr>
          </w:p>
        </w:tc>
      </w:tr>
      <w:tr w:rsidR="00F72CCD" w:rsidRPr="007B5B4A" w14:paraId="0B952296" w14:textId="77777777" w:rsidTr="00B30CE5">
        <w:tc>
          <w:tcPr>
            <w:tcW w:w="3936" w:type="dxa"/>
            <w:tcBorders>
              <w:bottom w:val="single" w:sz="4" w:space="0" w:color="auto"/>
            </w:tcBorders>
          </w:tcPr>
          <w:p w14:paraId="15C319EC" w14:textId="77777777" w:rsidR="00F72CCD" w:rsidRPr="007B5B4A" w:rsidRDefault="00F72CCD" w:rsidP="00B30CE5">
            <w:pPr>
              <w:pStyle w:val="BodyText"/>
              <w:spacing w:line="240" w:lineRule="atLeast"/>
              <w:jc w:val="left"/>
              <w:rPr>
                <w:rFonts w:ascii="Arial" w:hAnsi="Arial"/>
                <w:sz w:val="18"/>
                <w:szCs w:val="18"/>
              </w:rPr>
            </w:pPr>
          </w:p>
          <w:p w14:paraId="78C62F0C" w14:textId="77777777" w:rsidR="00F72CCD" w:rsidRPr="007B5B4A" w:rsidRDefault="00F72CCD" w:rsidP="00B30CE5">
            <w:pPr>
              <w:pStyle w:val="BodyText"/>
              <w:spacing w:line="240" w:lineRule="atLeast"/>
              <w:jc w:val="left"/>
              <w:rPr>
                <w:rFonts w:ascii="Arial" w:hAnsi="Arial"/>
                <w:sz w:val="18"/>
                <w:szCs w:val="18"/>
              </w:rPr>
            </w:pPr>
          </w:p>
        </w:tc>
        <w:tc>
          <w:tcPr>
            <w:tcW w:w="1677" w:type="dxa"/>
          </w:tcPr>
          <w:p w14:paraId="6607E807" w14:textId="77777777" w:rsidR="00F72CCD" w:rsidRPr="007B5B4A" w:rsidRDefault="00F72CCD" w:rsidP="00B30CE5">
            <w:pPr>
              <w:pStyle w:val="BodyText"/>
              <w:spacing w:line="240" w:lineRule="atLeast"/>
              <w:jc w:val="left"/>
              <w:rPr>
                <w:rFonts w:ascii="Arial" w:hAnsi="Arial"/>
                <w:sz w:val="18"/>
                <w:szCs w:val="18"/>
              </w:rPr>
            </w:pPr>
          </w:p>
        </w:tc>
        <w:tc>
          <w:tcPr>
            <w:tcW w:w="3601" w:type="dxa"/>
            <w:tcBorders>
              <w:bottom w:val="single" w:sz="4" w:space="0" w:color="auto"/>
            </w:tcBorders>
          </w:tcPr>
          <w:p w14:paraId="585D3A5F" w14:textId="77777777" w:rsidR="00F72CCD" w:rsidRPr="007B5B4A" w:rsidRDefault="00F72CCD" w:rsidP="00B30CE5">
            <w:pPr>
              <w:pStyle w:val="BodyText"/>
              <w:spacing w:line="240" w:lineRule="atLeast"/>
              <w:jc w:val="left"/>
              <w:rPr>
                <w:rFonts w:ascii="Arial" w:hAnsi="Arial"/>
                <w:sz w:val="18"/>
                <w:szCs w:val="18"/>
              </w:rPr>
            </w:pPr>
          </w:p>
        </w:tc>
      </w:tr>
      <w:tr w:rsidR="00F72CCD" w:rsidRPr="007B5B4A" w14:paraId="4235AEC3" w14:textId="77777777" w:rsidTr="00B30CE5">
        <w:tc>
          <w:tcPr>
            <w:tcW w:w="3936" w:type="dxa"/>
            <w:tcBorders>
              <w:top w:val="single" w:sz="4" w:space="0" w:color="auto"/>
            </w:tcBorders>
          </w:tcPr>
          <w:p w14:paraId="735C8053" w14:textId="77777777" w:rsidR="00F72CCD" w:rsidRPr="007B5B4A" w:rsidRDefault="00F72CCD" w:rsidP="00B30CE5">
            <w:pPr>
              <w:pStyle w:val="BodyText"/>
              <w:spacing w:line="240" w:lineRule="atLeast"/>
              <w:jc w:val="left"/>
              <w:rPr>
                <w:rFonts w:ascii="Arial" w:hAnsi="Arial"/>
                <w:b/>
                <w:sz w:val="18"/>
                <w:szCs w:val="18"/>
                <w:highlight w:val="yellow"/>
              </w:rPr>
            </w:pPr>
          </w:p>
        </w:tc>
        <w:tc>
          <w:tcPr>
            <w:tcW w:w="1677" w:type="dxa"/>
          </w:tcPr>
          <w:p w14:paraId="3EB3D3F5" w14:textId="77777777" w:rsidR="00F72CCD" w:rsidRPr="007B5B4A" w:rsidRDefault="00F72CCD" w:rsidP="00B30CE5">
            <w:pPr>
              <w:pStyle w:val="BodyText"/>
              <w:spacing w:line="240" w:lineRule="atLeast"/>
              <w:jc w:val="left"/>
              <w:rPr>
                <w:rFonts w:ascii="Arial" w:hAnsi="Arial"/>
                <w:sz w:val="18"/>
                <w:szCs w:val="18"/>
              </w:rPr>
            </w:pPr>
          </w:p>
        </w:tc>
        <w:tc>
          <w:tcPr>
            <w:tcW w:w="3601" w:type="dxa"/>
            <w:tcBorders>
              <w:top w:val="single" w:sz="4" w:space="0" w:color="auto"/>
            </w:tcBorders>
          </w:tcPr>
          <w:p w14:paraId="13D735BF" w14:textId="77777777" w:rsidR="00F72CCD" w:rsidRPr="007B5B4A" w:rsidRDefault="00F72CCD" w:rsidP="00B30CE5">
            <w:pPr>
              <w:pStyle w:val="BodyText"/>
              <w:spacing w:line="240" w:lineRule="atLeast"/>
              <w:jc w:val="left"/>
              <w:rPr>
                <w:rFonts w:ascii="Arial" w:hAnsi="Arial"/>
                <w:sz w:val="18"/>
                <w:szCs w:val="18"/>
              </w:rPr>
            </w:pPr>
          </w:p>
        </w:tc>
      </w:tr>
    </w:tbl>
    <w:p w14:paraId="207E4888" w14:textId="77777777" w:rsidR="00F72CCD" w:rsidRPr="007B5B4A" w:rsidRDefault="00F72CCD" w:rsidP="00F72CCD">
      <w:pPr>
        <w:spacing w:line="240" w:lineRule="atLeast"/>
        <w:rPr>
          <w:rFonts w:ascii="Arial" w:hAnsi="Arial" w:cs="Arial"/>
          <w:sz w:val="18"/>
          <w:szCs w:val="18"/>
        </w:rPr>
      </w:pPr>
    </w:p>
    <w:p w14:paraId="27B14D25" w14:textId="77777777" w:rsidR="00F72CCD" w:rsidRPr="007B5B4A" w:rsidRDefault="00F72CCD" w:rsidP="00F72CCD">
      <w:pPr>
        <w:spacing w:line="240" w:lineRule="atLeast"/>
        <w:rPr>
          <w:rFonts w:ascii="Arial" w:hAnsi="Arial" w:cs="Arial"/>
          <w:sz w:val="18"/>
          <w:szCs w:val="18"/>
        </w:rPr>
      </w:pPr>
    </w:p>
    <w:p w14:paraId="57E93FB5" w14:textId="77777777" w:rsidR="00F72CCD" w:rsidRPr="007B5B4A" w:rsidRDefault="00F72CCD" w:rsidP="00F72CCD">
      <w:pPr>
        <w:spacing w:line="240" w:lineRule="atLeast"/>
        <w:rPr>
          <w:rFonts w:ascii="Arial" w:hAnsi="Arial" w:cs="Arial"/>
          <w:sz w:val="18"/>
          <w:szCs w:val="18"/>
        </w:rPr>
      </w:pPr>
    </w:p>
    <w:p w14:paraId="2A3DF698" w14:textId="77777777" w:rsidR="00F72CCD" w:rsidRPr="007B5B4A" w:rsidRDefault="00F72CCD" w:rsidP="00F72CCD">
      <w:pPr>
        <w:spacing w:line="240" w:lineRule="atLeast"/>
        <w:rPr>
          <w:rFonts w:ascii="Arial" w:hAnsi="Arial" w:cs="Arial"/>
          <w:sz w:val="18"/>
          <w:szCs w:val="18"/>
        </w:rPr>
      </w:pPr>
      <w:r w:rsidRPr="007B5B4A">
        <w:rPr>
          <w:rFonts w:ascii="Arial" w:hAnsi="Arial" w:cs="Arial"/>
          <w:sz w:val="18"/>
          <w:szCs w:val="18"/>
        </w:rPr>
        <w:t>Priloge:</w:t>
      </w:r>
    </w:p>
    <w:p w14:paraId="2629F804" w14:textId="77777777" w:rsidR="00F72CCD" w:rsidRPr="007B5B4A" w:rsidRDefault="00F72CCD" w:rsidP="00F72CCD">
      <w:pPr>
        <w:spacing w:line="240" w:lineRule="atLeast"/>
        <w:rPr>
          <w:rFonts w:ascii="Arial" w:hAnsi="Arial" w:cs="Arial"/>
          <w:sz w:val="18"/>
          <w:szCs w:val="18"/>
        </w:rPr>
      </w:pPr>
      <w:r w:rsidRPr="007B5B4A">
        <w:rPr>
          <w:rFonts w:ascii="Arial" w:hAnsi="Arial" w:cs="Arial"/>
          <w:sz w:val="18"/>
          <w:szCs w:val="18"/>
        </w:rPr>
        <w:t>- Priloga 1: tabela 1;</w:t>
      </w:r>
    </w:p>
    <w:p w14:paraId="331C8047" w14:textId="77777777" w:rsidR="00F72CCD" w:rsidRPr="007B5B4A" w:rsidRDefault="00F72CCD" w:rsidP="00F72CCD">
      <w:pPr>
        <w:spacing w:line="240" w:lineRule="atLeast"/>
        <w:rPr>
          <w:rFonts w:ascii="Arial" w:hAnsi="Arial" w:cs="Arial"/>
          <w:sz w:val="18"/>
          <w:szCs w:val="18"/>
        </w:rPr>
      </w:pPr>
      <w:r w:rsidRPr="007B5B4A">
        <w:rPr>
          <w:rFonts w:ascii="Arial" w:hAnsi="Arial" w:cs="Arial"/>
          <w:sz w:val="18"/>
          <w:szCs w:val="18"/>
        </w:rPr>
        <w:t>- Priloga 2: tabela 2.</w:t>
      </w:r>
    </w:p>
    <w:p w14:paraId="677200ED" w14:textId="77777777" w:rsidR="00F72CCD" w:rsidRPr="007B5B4A" w:rsidRDefault="00F72CCD" w:rsidP="00F72CCD">
      <w:pPr>
        <w:spacing w:line="240" w:lineRule="atLeast"/>
        <w:rPr>
          <w:rFonts w:ascii="Arial" w:hAnsi="Arial" w:cs="Arial"/>
          <w:sz w:val="18"/>
          <w:szCs w:val="18"/>
        </w:rPr>
      </w:pPr>
    </w:p>
    <w:p w14:paraId="1B9A7BD6" w14:textId="77777777" w:rsidR="00F72CCD" w:rsidRPr="007B5B4A" w:rsidRDefault="00F72CCD" w:rsidP="00F72CCD">
      <w:pPr>
        <w:spacing w:after="160" w:line="259" w:lineRule="auto"/>
        <w:rPr>
          <w:rFonts w:ascii="Arial" w:hAnsi="Arial" w:cs="Arial"/>
          <w:b/>
          <w:color w:val="000000"/>
          <w:sz w:val="18"/>
          <w:szCs w:val="18"/>
        </w:rPr>
      </w:pPr>
      <w:r w:rsidRPr="007B5B4A">
        <w:rPr>
          <w:rFonts w:ascii="Arial" w:hAnsi="Arial" w:cs="Arial"/>
          <w:b/>
          <w:color w:val="000000"/>
          <w:sz w:val="18"/>
          <w:szCs w:val="18"/>
        </w:rPr>
        <w:br w:type="page"/>
      </w:r>
    </w:p>
    <w:p w14:paraId="108D7E43" w14:textId="77777777" w:rsidR="00F72CCD" w:rsidRPr="007B5B4A" w:rsidRDefault="00F72CCD" w:rsidP="00F72CCD">
      <w:pPr>
        <w:spacing w:line="240" w:lineRule="atLeast"/>
        <w:rPr>
          <w:rFonts w:ascii="Arial" w:hAnsi="Arial" w:cs="Arial"/>
          <w:b/>
          <w:color w:val="000000"/>
          <w:sz w:val="18"/>
          <w:szCs w:val="18"/>
        </w:rPr>
      </w:pPr>
      <w:r w:rsidRPr="007B5B4A">
        <w:rPr>
          <w:rFonts w:ascii="Arial" w:hAnsi="Arial" w:cs="Arial"/>
          <w:b/>
          <w:color w:val="000000"/>
          <w:sz w:val="18"/>
          <w:szCs w:val="18"/>
        </w:rPr>
        <w:lastRenderedPageBreak/>
        <w:t>PRILOGA 1: TABELA 1</w:t>
      </w:r>
    </w:p>
    <w:p w14:paraId="1F3188B0" w14:textId="77777777" w:rsidR="00F72CCD" w:rsidRPr="007B5B4A" w:rsidRDefault="00F72CCD" w:rsidP="00F72CCD">
      <w:pPr>
        <w:spacing w:line="240" w:lineRule="atLeast"/>
        <w:rPr>
          <w:rFonts w:ascii="Arial" w:hAnsi="Arial" w:cs="Arial"/>
          <w:b/>
          <w:color w:val="000000"/>
          <w:sz w:val="18"/>
          <w:szCs w:val="18"/>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4"/>
        <w:gridCol w:w="2802"/>
      </w:tblGrid>
      <w:tr w:rsidR="00F72CCD" w:rsidRPr="007B5B4A" w14:paraId="2D40B250" w14:textId="77777777" w:rsidTr="00B30CE5">
        <w:tc>
          <w:tcPr>
            <w:tcW w:w="1076" w:type="pct"/>
            <w:vAlign w:val="center"/>
          </w:tcPr>
          <w:p w14:paraId="4A559231"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IME ZBIRKE OSEBNIH PODATKOV</w:t>
            </w:r>
          </w:p>
        </w:tc>
        <w:tc>
          <w:tcPr>
            <w:tcW w:w="2272" w:type="pct"/>
            <w:vAlign w:val="center"/>
          </w:tcPr>
          <w:p w14:paraId="4FD63BDD"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VRSTE PODATKOV V ZBIRKI OSEBNIH PODATKOV DO KATERIH IMA POGODBENI OBDELOVALEC DOSTOP</w:t>
            </w:r>
          </w:p>
        </w:tc>
        <w:tc>
          <w:tcPr>
            <w:tcW w:w="1652" w:type="pct"/>
            <w:vAlign w:val="center"/>
          </w:tcPr>
          <w:p w14:paraId="68C373DC"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DOVOLJENA OBDELAVA OSEBNIH PODATKOV</w:t>
            </w:r>
          </w:p>
        </w:tc>
      </w:tr>
      <w:tr w:rsidR="00F72CCD" w:rsidRPr="007B5B4A" w14:paraId="3D0E6BD5" w14:textId="77777777" w:rsidTr="00B30CE5">
        <w:tc>
          <w:tcPr>
            <w:tcW w:w="1076" w:type="pct"/>
            <w:shd w:val="clear" w:color="auto" w:fill="auto"/>
          </w:tcPr>
          <w:p w14:paraId="2605766A" w14:textId="49D61B19" w:rsidR="00F72CCD" w:rsidRPr="007B5B4A" w:rsidRDefault="00F72CCD" w:rsidP="00B30CE5">
            <w:pPr>
              <w:rPr>
                <w:rFonts w:ascii="Arial" w:hAnsi="Arial" w:cs="Arial"/>
                <w:sz w:val="18"/>
                <w:szCs w:val="18"/>
              </w:rPr>
            </w:pPr>
            <w:r w:rsidRPr="007B5B4A">
              <w:rPr>
                <w:rFonts w:ascii="Arial" w:hAnsi="Arial" w:cs="Arial"/>
                <w:sz w:val="18"/>
                <w:szCs w:val="18"/>
              </w:rPr>
              <w:t>Osebni podatki sodelavcev U</w:t>
            </w:r>
            <w:r w:rsidR="009A2DFB">
              <w:rPr>
                <w:rFonts w:ascii="Arial" w:hAnsi="Arial" w:cs="Arial"/>
                <w:sz w:val="18"/>
                <w:szCs w:val="18"/>
              </w:rPr>
              <w:t>KCL</w:t>
            </w:r>
          </w:p>
        </w:tc>
        <w:tc>
          <w:tcPr>
            <w:tcW w:w="2272" w:type="pct"/>
          </w:tcPr>
          <w:p w14:paraId="3A9C81B2" w14:textId="77777777" w:rsidR="00F72CCD" w:rsidRPr="007B5B4A" w:rsidRDefault="00F72CCD" w:rsidP="00CF52E1">
            <w:pPr>
              <w:pStyle w:val="ListParagraph"/>
              <w:numPr>
                <w:ilvl w:val="0"/>
                <w:numId w:val="48"/>
              </w:numPr>
              <w:spacing w:after="0" w:line="240" w:lineRule="atLeast"/>
              <w:rPr>
                <w:rFonts w:ascii="Arial" w:hAnsi="Arial" w:cs="Arial"/>
                <w:color w:val="000000"/>
                <w:sz w:val="18"/>
                <w:szCs w:val="18"/>
              </w:rPr>
            </w:pPr>
            <w:r w:rsidRPr="007B5B4A">
              <w:rPr>
                <w:rFonts w:ascii="Arial" w:hAnsi="Arial" w:cs="Arial"/>
                <w:color w:val="000000"/>
                <w:sz w:val="18"/>
                <w:szCs w:val="18"/>
              </w:rPr>
              <w:t>ime in priimek</w:t>
            </w:r>
          </w:p>
          <w:p w14:paraId="2128648E" w14:textId="77777777" w:rsidR="00F72CCD" w:rsidRPr="007B5B4A" w:rsidRDefault="00F72CCD" w:rsidP="00CF52E1">
            <w:pPr>
              <w:pStyle w:val="ListParagraph"/>
              <w:numPr>
                <w:ilvl w:val="0"/>
                <w:numId w:val="48"/>
              </w:numPr>
              <w:spacing w:after="0" w:line="240" w:lineRule="atLeast"/>
              <w:rPr>
                <w:rFonts w:ascii="Arial" w:hAnsi="Arial" w:cs="Arial"/>
                <w:color w:val="000000"/>
                <w:sz w:val="18"/>
                <w:szCs w:val="18"/>
              </w:rPr>
            </w:pPr>
            <w:r w:rsidRPr="007B5B4A">
              <w:rPr>
                <w:rFonts w:ascii="Arial" w:hAnsi="Arial" w:cs="Arial"/>
                <w:color w:val="000000"/>
                <w:sz w:val="18"/>
                <w:szCs w:val="18"/>
              </w:rPr>
              <w:t>datum rojstva</w:t>
            </w:r>
          </w:p>
          <w:p w14:paraId="25A65BBA" w14:textId="77777777" w:rsidR="00F72CCD" w:rsidRPr="007B5B4A" w:rsidRDefault="00F72CCD" w:rsidP="00CF52E1">
            <w:pPr>
              <w:pStyle w:val="ListParagraph"/>
              <w:numPr>
                <w:ilvl w:val="0"/>
                <w:numId w:val="48"/>
              </w:numPr>
              <w:spacing w:after="0" w:line="240" w:lineRule="atLeast"/>
              <w:rPr>
                <w:rFonts w:ascii="Arial" w:hAnsi="Arial" w:cs="Arial"/>
                <w:color w:val="000000"/>
                <w:sz w:val="18"/>
                <w:szCs w:val="18"/>
              </w:rPr>
            </w:pPr>
            <w:r w:rsidRPr="007B5B4A">
              <w:rPr>
                <w:rFonts w:ascii="Arial" w:hAnsi="Arial" w:cs="Arial"/>
                <w:color w:val="000000"/>
                <w:sz w:val="18"/>
                <w:szCs w:val="18"/>
              </w:rPr>
              <w:t>naslov</w:t>
            </w:r>
          </w:p>
        </w:tc>
        <w:tc>
          <w:tcPr>
            <w:tcW w:w="1652" w:type="pct"/>
          </w:tcPr>
          <w:p w14:paraId="7A19B4A0" w14:textId="77777777" w:rsidR="00F72CCD" w:rsidRPr="007B5B4A" w:rsidRDefault="00F72CCD" w:rsidP="00B30CE5">
            <w:pPr>
              <w:spacing w:line="240" w:lineRule="atLeast"/>
              <w:rPr>
                <w:rFonts w:ascii="Arial" w:hAnsi="Arial" w:cs="Arial"/>
                <w:color w:val="000000"/>
                <w:sz w:val="18"/>
                <w:szCs w:val="18"/>
              </w:rPr>
            </w:pPr>
            <w:r w:rsidRPr="007B5B4A">
              <w:rPr>
                <w:rFonts w:ascii="Arial" w:hAnsi="Arial" w:cs="Arial"/>
                <w:color w:val="000000"/>
                <w:sz w:val="18"/>
                <w:szCs w:val="18"/>
              </w:rPr>
              <w:t xml:space="preserve">• </w:t>
            </w:r>
            <w:r w:rsidRPr="007B5B4A">
              <w:rPr>
                <w:rFonts w:ascii="Arial" w:hAnsi="Arial" w:cs="Arial"/>
                <w:color w:val="000000"/>
                <w:sz w:val="18"/>
                <w:szCs w:val="18"/>
                <w:u w:val="single"/>
              </w:rPr>
              <w:t>obdelava podatkov</w:t>
            </w:r>
            <w:r w:rsidRPr="007B5B4A">
              <w:rPr>
                <w:rFonts w:ascii="Arial" w:hAnsi="Arial" w:cs="Arial"/>
                <w:color w:val="000000"/>
                <w:sz w:val="18"/>
                <w:szCs w:val="18"/>
              </w:rPr>
              <w:t xml:space="preserve">: zakon – kateri / osebna privolitev posameznika, </w:t>
            </w:r>
          </w:p>
          <w:p w14:paraId="473357F5" w14:textId="77777777" w:rsidR="00F72CCD" w:rsidRPr="007B5B4A" w:rsidRDefault="00F72CCD" w:rsidP="00CF52E1">
            <w:pPr>
              <w:pStyle w:val="ListParagraph"/>
              <w:numPr>
                <w:ilvl w:val="0"/>
                <w:numId w:val="47"/>
              </w:numPr>
              <w:spacing w:after="0" w:line="240" w:lineRule="atLeast"/>
              <w:rPr>
                <w:rFonts w:ascii="Arial" w:hAnsi="Arial" w:cs="Arial"/>
                <w:color w:val="000000"/>
                <w:sz w:val="18"/>
                <w:szCs w:val="18"/>
              </w:rPr>
            </w:pPr>
            <w:r w:rsidRPr="007B5B4A">
              <w:rPr>
                <w:rFonts w:ascii="Arial" w:hAnsi="Arial" w:cs="Arial"/>
                <w:color w:val="000000"/>
                <w:sz w:val="18"/>
                <w:szCs w:val="18"/>
              </w:rPr>
              <w:t>Dejanja obdelave:</w:t>
            </w:r>
          </w:p>
          <w:p w14:paraId="17C2392F" w14:textId="77777777" w:rsidR="00F72CCD" w:rsidRPr="007B5B4A" w:rsidRDefault="00F72CCD" w:rsidP="00CF52E1">
            <w:pPr>
              <w:pStyle w:val="ListParagraph"/>
              <w:numPr>
                <w:ilvl w:val="0"/>
                <w:numId w:val="44"/>
              </w:numPr>
              <w:spacing w:after="0" w:line="240" w:lineRule="atLeast"/>
              <w:rPr>
                <w:rFonts w:ascii="Arial" w:hAnsi="Arial" w:cs="Arial"/>
                <w:color w:val="000000"/>
                <w:sz w:val="18"/>
                <w:szCs w:val="18"/>
              </w:rPr>
            </w:pPr>
            <w:r w:rsidRPr="007B5B4A">
              <w:rPr>
                <w:rFonts w:ascii="Arial" w:hAnsi="Arial" w:cs="Arial"/>
                <w:color w:val="000000"/>
                <w:sz w:val="18"/>
                <w:szCs w:val="18"/>
                <w:u w:val="single"/>
              </w:rPr>
              <w:t>Shranjevanje osebnih podatkov in vodenje zbirke</w:t>
            </w:r>
            <w:r w:rsidRPr="007B5B4A">
              <w:rPr>
                <w:rFonts w:ascii="Arial" w:hAnsi="Arial" w:cs="Arial"/>
                <w:color w:val="000000"/>
                <w:sz w:val="18"/>
                <w:szCs w:val="18"/>
              </w:rPr>
              <w:t>: 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11187820" w14:textId="77777777" w:rsidR="00F72CCD" w:rsidRPr="007B5B4A" w:rsidRDefault="00F72CCD" w:rsidP="00CF52E1">
            <w:pPr>
              <w:pStyle w:val="ListParagraph"/>
              <w:numPr>
                <w:ilvl w:val="0"/>
                <w:numId w:val="44"/>
              </w:numPr>
              <w:spacing w:after="0" w:line="240" w:lineRule="atLeast"/>
              <w:rPr>
                <w:rFonts w:ascii="Arial" w:hAnsi="Arial" w:cs="Arial"/>
                <w:color w:val="000000"/>
                <w:sz w:val="18"/>
                <w:szCs w:val="18"/>
              </w:rPr>
            </w:pPr>
            <w:r w:rsidRPr="007B5B4A">
              <w:rPr>
                <w:rFonts w:ascii="Arial" w:hAnsi="Arial" w:cs="Arial"/>
                <w:color w:val="000000"/>
                <w:sz w:val="18"/>
                <w:szCs w:val="18"/>
                <w:u w:val="single"/>
              </w:rPr>
              <w:t>Uporaba osebnih podatkov</w:t>
            </w:r>
            <w:r w:rsidRPr="007B5B4A">
              <w:rPr>
                <w:rFonts w:ascii="Arial" w:hAnsi="Arial" w:cs="Arial"/>
                <w:color w:val="000000"/>
                <w:sz w:val="18"/>
                <w:szCs w:val="18"/>
              </w:rPr>
              <w:t>: Obdelovalec sme osebne podatke uporabljati le za namene, navedene v 4. in 5. členu; morebitna izjema je možna le po posebnem naročilu in pooblastilu upravljavca.</w:t>
            </w:r>
          </w:p>
          <w:p w14:paraId="72C51201" w14:textId="77777777" w:rsidR="00F72CCD" w:rsidRPr="007B5B4A" w:rsidRDefault="00F72CCD" w:rsidP="00CF52E1">
            <w:pPr>
              <w:pStyle w:val="ListParagraph"/>
              <w:numPr>
                <w:ilvl w:val="0"/>
                <w:numId w:val="44"/>
              </w:numPr>
              <w:spacing w:after="0" w:line="240" w:lineRule="atLeast"/>
              <w:rPr>
                <w:rFonts w:ascii="Arial" w:hAnsi="Arial" w:cs="Arial"/>
                <w:color w:val="000000"/>
                <w:sz w:val="18"/>
                <w:szCs w:val="18"/>
              </w:rPr>
            </w:pPr>
            <w:r w:rsidRPr="007B5B4A">
              <w:rPr>
                <w:rFonts w:ascii="Arial" w:hAnsi="Arial" w:cs="Arial"/>
                <w:color w:val="000000"/>
                <w:sz w:val="18"/>
                <w:szCs w:val="18"/>
                <w:u w:val="single"/>
              </w:rPr>
              <w:t>Tehnična podpora in vzdrževanje:</w:t>
            </w:r>
            <w:r w:rsidRPr="007B5B4A">
              <w:rPr>
                <w:rFonts w:ascii="Arial" w:hAnsi="Arial" w:cs="Arial"/>
                <w:color w:val="000000"/>
                <w:sz w:val="18"/>
                <w:szCs w:val="18"/>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0D509AEA" w14:textId="77777777" w:rsidR="00F72CCD" w:rsidRPr="007B5B4A" w:rsidRDefault="00F72CCD" w:rsidP="00B30CE5">
            <w:pPr>
              <w:spacing w:line="240" w:lineRule="atLeast"/>
              <w:rPr>
                <w:rFonts w:ascii="Arial" w:hAnsi="Arial" w:cs="Arial"/>
                <w:color w:val="000000"/>
                <w:sz w:val="18"/>
                <w:szCs w:val="18"/>
              </w:rPr>
            </w:pPr>
            <w:r w:rsidRPr="007B5B4A">
              <w:rPr>
                <w:rFonts w:ascii="Arial" w:hAnsi="Arial" w:cs="Arial"/>
                <w:color w:val="000000"/>
                <w:sz w:val="18"/>
                <w:szCs w:val="18"/>
              </w:rPr>
              <w:t xml:space="preserve">• posredovanje podatkov tretjim osebam: NE, z izjemo zakonom </w:t>
            </w:r>
            <w:r w:rsidRPr="007B5B4A">
              <w:rPr>
                <w:rFonts w:ascii="Arial" w:hAnsi="Arial" w:cs="Arial"/>
                <w:color w:val="000000"/>
                <w:sz w:val="18"/>
                <w:szCs w:val="18"/>
              </w:rPr>
              <w:lastRenderedPageBreak/>
              <w:t>določenim organom, inštitucijam ali drugim državnim službam.</w:t>
            </w:r>
          </w:p>
          <w:p w14:paraId="6853C1B8" w14:textId="77777777" w:rsidR="00F72CCD" w:rsidRPr="007B5B4A" w:rsidRDefault="00F72CCD" w:rsidP="00B30CE5">
            <w:pPr>
              <w:spacing w:line="240" w:lineRule="atLeast"/>
              <w:rPr>
                <w:rFonts w:ascii="Arial" w:hAnsi="Arial" w:cs="Arial"/>
                <w:color w:val="000000"/>
                <w:sz w:val="18"/>
                <w:szCs w:val="18"/>
              </w:rPr>
            </w:pPr>
            <w:r w:rsidRPr="007B5B4A">
              <w:rPr>
                <w:rFonts w:ascii="Arial" w:hAnsi="Arial" w:cs="Arial"/>
                <w:color w:val="000000"/>
                <w:sz w:val="18"/>
                <w:szCs w:val="18"/>
              </w:rPr>
              <w:t>• posredovanje podatkov upravljalcu: DA</w:t>
            </w:r>
          </w:p>
          <w:p w14:paraId="703BB151" w14:textId="77777777" w:rsidR="00F72CCD" w:rsidRPr="007B5B4A" w:rsidRDefault="00F72CCD" w:rsidP="00B30CE5">
            <w:pPr>
              <w:spacing w:line="240" w:lineRule="atLeast"/>
              <w:rPr>
                <w:rFonts w:ascii="Arial" w:hAnsi="Arial" w:cs="Arial"/>
                <w:color w:val="000000"/>
                <w:sz w:val="18"/>
                <w:szCs w:val="18"/>
              </w:rPr>
            </w:pPr>
            <w:r w:rsidRPr="007B5B4A">
              <w:rPr>
                <w:rFonts w:ascii="Arial" w:hAnsi="Arial" w:cs="Arial"/>
                <w:color w:val="000000"/>
                <w:sz w:val="18"/>
                <w:szCs w:val="18"/>
              </w:rPr>
              <w:t>• vračilo podatkov upravljalcu: DA.</w:t>
            </w:r>
          </w:p>
        </w:tc>
      </w:tr>
    </w:tbl>
    <w:p w14:paraId="6D4BAA82" w14:textId="77777777" w:rsidR="00F72CCD" w:rsidRPr="007B5B4A" w:rsidRDefault="00F72CCD" w:rsidP="00F72CCD">
      <w:pPr>
        <w:pStyle w:val="BodyText"/>
        <w:spacing w:line="240" w:lineRule="atLeast"/>
        <w:rPr>
          <w:rFonts w:ascii="Arial" w:hAnsi="Arial"/>
          <w:b/>
          <w:color w:val="000000"/>
          <w:sz w:val="18"/>
          <w:szCs w:val="18"/>
        </w:rPr>
      </w:pPr>
      <w:r w:rsidRPr="007B5B4A">
        <w:rPr>
          <w:rFonts w:ascii="Arial" w:hAnsi="Arial"/>
          <w:color w:val="000000"/>
          <w:sz w:val="18"/>
          <w:szCs w:val="18"/>
        </w:rPr>
        <w:br w:type="page"/>
      </w:r>
      <w:r w:rsidRPr="007B5B4A">
        <w:rPr>
          <w:rFonts w:ascii="Arial" w:hAnsi="Arial"/>
          <w:b/>
          <w:color w:val="000000"/>
          <w:sz w:val="18"/>
          <w:szCs w:val="18"/>
        </w:rPr>
        <w:lastRenderedPageBreak/>
        <w:t>PRILOGA 2: TABELA 2</w:t>
      </w:r>
    </w:p>
    <w:p w14:paraId="0AD93F28" w14:textId="77777777" w:rsidR="00F72CCD" w:rsidRPr="007B5B4A" w:rsidRDefault="00F72CCD" w:rsidP="00F72CCD">
      <w:pPr>
        <w:pStyle w:val="BodyText"/>
        <w:spacing w:line="240" w:lineRule="atLeast"/>
        <w:rPr>
          <w:rFonts w:ascii="Arial" w:hAnsi="Arial"/>
          <w:b/>
          <w:color w:val="000000"/>
          <w:sz w:val="18"/>
          <w:szCs w:val="18"/>
        </w:rPr>
      </w:pPr>
    </w:p>
    <w:p w14:paraId="4B5893A8" w14:textId="77777777" w:rsidR="00F72CCD" w:rsidRPr="007B5B4A" w:rsidRDefault="00F72CCD" w:rsidP="00F72CCD">
      <w:pPr>
        <w:pStyle w:val="BodyText"/>
        <w:spacing w:line="240" w:lineRule="atLeast"/>
        <w:rPr>
          <w:rFonts w:ascii="Arial" w:hAnsi="Arial"/>
          <w:b/>
          <w:color w:val="000000"/>
          <w:sz w:val="18"/>
          <w:szCs w:val="18"/>
        </w:rPr>
      </w:pPr>
      <w:r w:rsidRPr="007B5B4A">
        <w:rPr>
          <w:rFonts w:ascii="Arial" w:hAnsi="Arial"/>
          <w:b/>
          <w:color w:val="000000"/>
          <w:sz w:val="18"/>
          <w:szCs w:val="18"/>
        </w:rPr>
        <w:t>SEZNAM FIZIČNIH IN TEHNIČNIH POSTOPKOV IN UKREPOV, KI JIH MORA IZVAJATI POGODBENI OBDELOVALEC</w:t>
      </w:r>
    </w:p>
    <w:p w14:paraId="202581BB" w14:textId="77777777" w:rsidR="00F72CCD" w:rsidRPr="007B5B4A" w:rsidRDefault="00F72CCD" w:rsidP="00F72CCD">
      <w:pPr>
        <w:spacing w:line="240" w:lineRule="atLeast"/>
        <w:rPr>
          <w:rFonts w:ascii="Arial" w:hAnsi="Arial" w:cs="Arial"/>
          <w:b/>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7"/>
        <w:gridCol w:w="2127"/>
        <w:gridCol w:w="1274"/>
        <w:gridCol w:w="1412"/>
      </w:tblGrid>
      <w:tr w:rsidR="00F72CCD" w:rsidRPr="007B5B4A" w14:paraId="7EFD0C8B" w14:textId="77777777" w:rsidTr="00B30CE5">
        <w:trPr>
          <w:trHeight w:val="1810"/>
        </w:trPr>
        <w:tc>
          <w:tcPr>
            <w:tcW w:w="1092" w:type="pct"/>
            <w:vAlign w:val="center"/>
          </w:tcPr>
          <w:p w14:paraId="59EE9369"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VAROVANJE PROSTOROV, V KATERIH SE NAHAJAJO ZBIRKE</w:t>
            </w:r>
          </w:p>
        </w:tc>
        <w:tc>
          <w:tcPr>
            <w:tcW w:w="1251" w:type="pct"/>
            <w:vAlign w:val="center"/>
          </w:tcPr>
          <w:p w14:paraId="309A10FE"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ZAGOTAVLJANJE INTEGRITETE IN ZAUPNOSTI PODATKOV</w:t>
            </w:r>
          </w:p>
          <w:p w14:paraId="218A9EB1" w14:textId="77777777" w:rsidR="00F72CCD" w:rsidRPr="007B5B4A" w:rsidRDefault="00F72CCD" w:rsidP="00B30CE5">
            <w:pPr>
              <w:spacing w:line="240" w:lineRule="atLeast"/>
              <w:jc w:val="center"/>
              <w:rPr>
                <w:rFonts w:ascii="Arial" w:hAnsi="Arial" w:cs="Arial"/>
                <w:b/>
                <w:color w:val="000000"/>
                <w:sz w:val="18"/>
                <w:szCs w:val="18"/>
              </w:rPr>
            </w:pPr>
          </w:p>
        </w:tc>
        <w:tc>
          <w:tcPr>
            <w:tcW w:w="1174" w:type="pct"/>
            <w:vAlign w:val="center"/>
          </w:tcPr>
          <w:p w14:paraId="5DF6AB8A"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ZAGOTAVLJANJE DOSTOPNOSTI OZ. RAZPOLOŽLJIVOSTI PODATKOV</w:t>
            </w:r>
          </w:p>
          <w:p w14:paraId="5B1FB2A9" w14:textId="77777777" w:rsidR="00F72CCD" w:rsidRPr="007B5B4A" w:rsidRDefault="00F72CCD" w:rsidP="00B30CE5">
            <w:pPr>
              <w:spacing w:line="240" w:lineRule="atLeast"/>
              <w:jc w:val="center"/>
              <w:rPr>
                <w:rFonts w:ascii="Arial" w:hAnsi="Arial" w:cs="Arial"/>
                <w:b/>
                <w:color w:val="000000"/>
                <w:sz w:val="18"/>
                <w:szCs w:val="18"/>
              </w:rPr>
            </w:pPr>
          </w:p>
        </w:tc>
        <w:tc>
          <w:tcPr>
            <w:tcW w:w="703" w:type="pct"/>
            <w:vAlign w:val="center"/>
          </w:tcPr>
          <w:p w14:paraId="6A15DBF4"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ZAGOTAVLJANJE SLEDLJIVOSTI OPERACIJ NA PODATKIH</w:t>
            </w:r>
          </w:p>
        </w:tc>
        <w:tc>
          <w:tcPr>
            <w:tcW w:w="779" w:type="pct"/>
            <w:vAlign w:val="center"/>
          </w:tcPr>
          <w:p w14:paraId="63A40252" w14:textId="77777777" w:rsidR="00F72CCD" w:rsidRPr="007B5B4A" w:rsidRDefault="00F72CCD" w:rsidP="00B30CE5">
            <w:pPr>
              <w:spacing w:line="240" w:lineRule="atLeast"/>
              <w:jc w:val="center"/>
              <w:rPr>
                <w:rFonts w:ascii="Arial" w:hAnsi="Arial" w:cs="Arial"/>
                <w:b/>
                <w:color w:val="000000"/>
                <w:sz w:val="18"/>
                <w:szCs w:val="18"/>
              </w:rPr>
            </w:pPr>
            <w:r w:rsidRPr="007B5B4A">
              <w:rPr>
                <w:rFonts w:ascii="Arial" w:hAnsi="Arial" w:cs="Arial"/>
                <w:b/>
                <w:color w:val="000000"/>
                <w:sz w:val="18"/>
                <w:szCs w:val="18"/>
              </w:rPr>
              <w:t>NOTRANJI UPORABNIKI</w:t>
            </w:r>
          </w:p>
          <w:p w14:paraId="25F9E619" w14:textId="77777777" w:rsidR="00F72CCD" w:rsidRPr="007B5B4A" w:rsidRDefault="00F72CCD" w:rsidP="00B30CE5">
            <w:pPr>
              <w:spacing w:line="240" w:lineRule="atLeast"/>
              <w:jc w:val="center"/>
              <w:rPr>
                <w:rFonts w:ascii="Arial" w:hAnsi="Arial" w:cs="Arial"/>
                <w:b/>
                <w:color w:val="000000"/>
                <w:sz w:val="18"/>
                <w:szCs w:val="18"/>
              </w:rPr>
            </w:pPr>
          </w:p>
        </w:tc>
      </w:tr>
      <w:tr w:rsidR="00F72CCD" w:rsidRPr="007B5B4A" w14:paraId="4FB2E9F5" w14:textId="77777777" w:rsidTr="00B30CE5">
        <w:tc>
          <w:tcPr>
            <w:tcW w:w="1092" w:type="pct"/>
          </w:tcPr>
          <w:p w14:paraId="4CD72AEE"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14:paraId="7596BEA8"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331D16D6"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Dostop je mogoč le v rednem delovnem času, izven tega časa pa samo na podlagi dovoljenja določene osebe.</w:t>
            </w:r>
          </w:p>
          <w:p w14:paraId="7E01E77B"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2A1A4E6C"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Ključi varovanih prostorov se uporabljajo in hranijo v skladu s hišnim redom.</w:t>
            </w:r>
          </w:p>
          <w:p w14:paraId="4E3F5EEC"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Ključi se ne puščajo v ključavnici v vratih na zunanji strani.</w:t>
            </w:r>
          </w:p>
          <w:p w14:paraId="70296DD5"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00676604"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Varovani prostori ne ostajajo nenadzorovani, oziroma se zaklepajo ob odsotnosti delavcev, ki jih nadzorujejo.</w:t>
            </w:r>
          </w:p>
          <w:p w14:paraId="19C14EA5"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Izven delovnega časa so omare in pisalne mize z nosilci osebnih podatkov zaklenjene, računalniki in druga strojna oprema izklopljeni in fizično ali programsko zaklenjeni.</w:t>
            </w:r>
          </w:p>
          <w:p w14:paraId="27F2C358"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273CE00B"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Zaposleni ne puščajo nosilcev osebnih podatkov na mizah v prisotnosti oseb, ki nimajo pravice vpogleda vanje. </w:t>
            </w:r>
          </w:p>
          <w:p w14:paraId="656BC037"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71B9DCFD"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Občutljivi osebni podatki se ne hranijo izven varovanih prostorov.</w:t>
            </w:r>
          </w:p>
        </w:tc>
        <w:tc>
          <w:tcPr>
            <w:tcW w:w="1251" w:type="pct"/>
          </w:tcPr>
          <w:p w14:paraId="025FBC0B"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2DBD954A"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Popravljanje, spreminjanje in dopolnjevanje sistemske in aplikativne programske opreme je dovoljeno samo s strani za to določenega vodje.</w:t>
            </w:r>
          </w:p>
          <w:p w14:paraId="5D150090"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Vsebina diskov mrežnega strežnika in lokalnih delovnih postaj, kjer se nahajajo osebni podatki, se sprotno preverja glede na prisotnost računalniških virusov. Ob pojavu računalniškega virusa se tega čimprej odpravi s pomočjo strokovnjaka, obenem pa se ugotovi vzrok pojava virusa v računalniškem informacijskem sistemu.</w:t>
            </w:r>
          </w:p>
          <w:p w14:paraId="09C38C80"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Vsi osebni podatki in programska oprema, ki so namenjeni uporabi v računalniškem informacijskem sistemu, prispejo na medijih za prenos računalniških podatkov ali preko </w:t>
            </w:r>
            <w:r w:rsidRPr="007B5B4A">
              <w:rPr>
                <w:rStyle w:val="a123"/>
                <w:rFonts w:ascii="Arial" w:hAnsi="Arial" w:cs="Arial"/>
                <w:spacing w:val="-3"/>
                <w:sz w:val="18"/>
                <w:szCs w:val="18"/>
              </w:rPr>
              <w:lastRenderedPageBreak/>
              <w:t>telekomunikacijskih kanalov, in so pred uporabo preverjeni glede prisotnosti računalniških virusov.</w:t>
            </w:r>
          </w:p>
          <w:p w14:paraId="2DF1CB77"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30175A37"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0AECBC7C"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Za potrebe restavriranja računalniškega sistema ob okvarah in ob drugih izjemnih situacijah se zagotavlja redna izdelava kopij vsebine mrežnega strežnika in lokalnih postaj, če se podatki tam nahajajo.</w:t>
            </w:r>
          </w:p>
          <w:p w14:paraId="3707A5FB"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3B776C38"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Te kopije se hranijo v zato določenih mestih, ki morajo biti ognjevarna, zavarovana proti poplavam in elektromagnetnim motnjam, v okviru predpisanih klimatskih pogojev ter zaklenjena. Po ureditvi se kopije izbrišejo.</w:t>
            </w:r>
          </w:p>
        </w:tc>
        <w:tc>
          <w:tcPr>
            <w:tcW w:w="1174" w:type="pct"/>
          </w:tcPr>
          <w:p w14:paraId="6F7F789B"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 v zbirko podatkov, uporabljeni ali drugače obdelovani ter kdo je to storil.</w:t>
            </w:r>
          </w:p>
          <w:p w14:paraId="0842D177"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066A7F27"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Pooblaščena ali določena oseba določi režim dodeljevanja hranjenja in spreminjanja gesel.</w:t>
            </w:r>
          </w:p>
          <w:p w14:paraId="3E9CA222"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1A04B737"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Vsa gesla in postopki, ki se uporabljajo za vstop in administriranje mreže osebnih računalnikov (supervisorska oz. nadzorna gesla), administriranje elektronske pošte in administriranje aplikativnih programov se hranijo v zapečatenih ovojnicah in se jih varuje pred dostopom nepooblaščenih oseb. Uporabi se jih samo v izrednih okoliščinah oziroma ob nujnih </w:t>
            </w:r>
            <w:r w:rsidRPr="007B5B4A">
              <w:rPr>
                <w:rStyle w:val="a123"/>
                <w:rFonts w:ascii="Arial" w:hAnsi="Arial" w:cs="Arial"/>
                <w:spacing w:val="-3"/>
                <w:sz w:val="18"/>
                <w:szCs w:val="18"/>
              </w:rPr>
              <w:lastRenderedPageBreak/>
              <w:t>primerih. Vsaka uporaba vsebine zapečatenih ovojnic se dokumentira. Po vsaki takšni uporabi se določi nova vsebina gesel.</w:t>
            </w:r>
          </w:p>
          <w:p w14:paraId="41F569AF"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7EE43AF5"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Imenovana, pooblaščena ali določena oseba določi osebo, ki dostopa do podatkov.</w:t>
            </w:r>
          </w:p>
        </w:tc>
        <w:tc>
          <w:tcPr>
            <w:tcW w:w="703" w:type="pct"/>
          </w:tcPr>
          <w:p w14:paraId="14B6C7C9"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Vsaka operacija s podatki se beleži v sistemskih dnevniških datotekah, do katerih ima dostop za to imenovana ali pooblaščena oseba.</w:t>
            </w:r>
          </w:p>
          <w:p w14:paraId="431B2A62"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p>
          <w:p w14:paraId="0435CC92"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Obdelovalec redno pregleduje naključne izbore dnevniških zapisov ter o tem napravi zapisnik.</w:t>
            </w:r>
          </w:p>
        </w:tc>
        <w:tc>
          <w:tcPr>
            <w:tcW w:w="779" w:type="pct"/>
          </w:tcPr>
          <w:p w14:paraId="1EF59DC9" w14:textId="77777777" w:rsidR="00F72CCD" w:rsidRPr="007B5B4A" w:rsidRDefault="00F72CCD" w:rsidP="00B30CE5">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Odredi pogodbeni obdelovalec.</w:t>
            </w:r>
          </w:p>
        </w:tc>
      </w:tr>
    </w:tbl>
    <w:p w14:paraId="1DC62FDA" w14:textId="77777777" w:rsidR="00F72CCD" w:rsidRPr="002C704F" w:rsidRDefault="00F72CCD" w:rsidP="00F72CCD">
      <w:pPr>
        <w:spacing w:line="240" w:lineRule="atLeast"/>
        <w:rPr>
          <w:rStyle w:val="a123"/>
          <w:rFonts w:asciiTheme="minorHAnsi" w:hAnsiTheme="minorHAnsi" w:cstheme="minorHAnsi"/>
          <w:spacing w:val="-3"/>
        </w:rPr>
      </w:pPr>
    </w:p>
    <w:p w14:paraId="57267B7C" w14:textId="77777777" w:rsidR="00F72CCD" w:rsidRDefault="00F72CCD" w:rsidP="00F72CCD">
      <w:pPr>
        <w:spacing w:before="225" w:after="225" w:line="240" w:lineRule="auto"/>
        <w:jc w:val="both"/>
      </w:pPr>
    </w:p>
    <w:p w14:paraId="00753D69" w14:textId="5D560816" w:rsidR="00F72CCD" w:rsidRDefault="00F72CCD">
      <w:pPr>
        <w:rPr>
          <w:rFonts w:ascii="Arial" w:hAnsi="Arial" w:cs="Arial"/>
          <w:b/>
          <w:bCs/>
          <w:color w:val="000000"/>
          <w:sz w:val="27"/>
          <w:szCs w:val="27"/>
        </w:rPr>
      </w:pPr>
    </w:p>
    <w:p w14:paraId="1939E6C0" w14:textId="77777777" w:rsidR="00F72CCD" w:rsidRDefault="00F72CCD">
      <w:pPr>
        <w:rPr>
          <w:rFonts w:ascii="Arial" w:hAnsi="Arial" w:cs="Arial"/>
          <w:b/>
          <w:bCs/>
          <w:color w:val="000000"/>
          <w:sz w:val="27"/>
          <w:szCs w:val="27"/>
        </w:rPr>
      </w:pPr>
    </w:p>
    <w:p w14:paraId="28B94D9E" w14:textId="77777777" w:rsidR="00D2790F" w:rsidRDefault="00D2790F">
      <w:pPr>
        <w:rPr>
          <w:rFonts w:ascii="Arial" w:hAnsi="Arial" w:cs="Arial"/>
          <w:b/>
          <w:bCs/>
          <w:color w:val="000000"/>
          <w:sz w:val="27"/>
          <w:szCs w:val="27"/>
        </w:rPr>
      </w:pPr>
    </w:p>
    <w:p w14:paraId="20DCE06D" w14:textId="77777777" w:rsidR="00E823A4" w:rsidRDefault="00E823A4">
      <w:pPr>
        <w:rPr>
          <w:rFonts w:ascii="Arial" w:hAnsi="Arial" w:cs="Arial"/>
          <w:b/>
          <w:bCs/>
          <w:color w:val="000000"/>
          <w:sz w:val="27"/>
          <w:szCs w:val="27"/>
        </w:rPr>
      </w:pPr>
    </w:p>
    <w:p w14:paraId="235DF31A" w14:textId="07E83D1C" w:rsidR="00D2790F" w:rsidRPr="00754358" w:rsidRDefault="00D2790F" w:rsidP="00754358">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0F1579C0" w14:textId="7BB6B2BB" w:rsidR="00754358" w:rsidRDefault="00754358">
      <w:pPr>
        <w:spacing w:before="225" w:after="225" w:line="240" w:lineRule="auto"/>
        <w:jc w:val="center"/>
        <w:rPr>
          <w:rFonts w:ascii="Arial" w:hAnsi="Arial" w:cs="Arial"/>
          <w:b/>
          <w:bCs/>
          <w:color w:val="000000"/>
          <w:sz w:val="27"/>
          <w:szCs w:val="27"/>
        </w:rPr>
      </w:pPr>
      <w:r w:rsidRPr="00754358">
        <w:rPr>
          <w:rFonts w:ascii="Arial" w:hAnsi="Arial" w:cs="Arial"/>
          <w:b/>
          <w:bCs/>
          <w:color w:val="000000"/>
          <w:sz w:val="27"/>
          <w:szCs w:val="27"/>
        </w:rPr>
        <w:t xml:space="preserve">POGODBA O NAKUPU IN DOBAVI OPREME ZA POTREBE PROJEKTA: »INTEGRIRANA OBRAVNAVA OSEB S KRONIČNO LEDVIČNO BOLEZNIJO Z VIDIKA KREPITVE ZDRAVSTVENE PISMENOSTI IN ZMANJŠEVANJA NEENAKOSTI V ZDRAVJU – USTAVIMO KLB« </w:t>
      </w:r>
    </w:p>
    <w:p w14:paraId="1A4D78BF" w14:textId="39FEBBD1" w:rsidR="00754358" w:rsidRPr="00754358" w:rsidRDefault="00754358">
      <w:pPr>
        <w:spacing w:before="225" w:after="225" w:line="240" w:lineRule="auto"/>
        <w:jc w:val="center"/>
        <w:rPr>
          <w:rFonts w:ascii="Arial" w:hAnsi="Arial" w:cs="Arial"/>
          <w:b/>
          <w:bCs/>
          <w:color w:val="000000"/>
          <w:sz w:val="24"/>
          <w:szCs w:val="24"/>
        </w:rPr>
      </w:pPr>
      <w:r w:rsidRPr="00754358">
        <w:rPr>
          <w:rFonts w:ascii="Arial" w:hAnsi="Arial" w:cs="Arial"/>
          <w:b/>
          <w:bCs/>
          <w:color w:val="000000"/>
          <w:sz w:val="24"/>
          <w:szCs w:val="24"/>
        </w:rPr>
        <w:t>za sklop: ____</w:t>
      </w:r>
    </w:p>
    <w:p w14:paraId="14D7D924" w14:textId="45EC6E3A" w:rsidR="00B92E1B" w:rsidRPr="00754358" w:rsidRDefault="00B92E1B">
      <w:pPr>
        <w:spacing w:before="225" w:after="225" w:line="240" w:lineRule="auto"/>
        <w:jc w:val="center"/>
        <w:rPr>
          <w:rFonts w:ascii="Arial" w:hAnsi="Arial" w:cs="Arial"/>
          <w:b/>
          <w:bCs/>
          <w:color w:val="000000"/>
        </w:rPr>
      </w:pPr>
      <w:r w:rsidRPr="00754358">
        <w:rPr>
          <w:rFonts w:ascii="Arial" w:hAnsi="Arial" w:cs="Arial"/>
          <w:b/>
          <w:bCs/>
          <w:color w:val="000000"/>
        </w:rPr>
        <w:t>Št. pogodbe: ______________</w:t>
      </w:r>
    </w:p>
    <w:p w14:paraId="2CCADE85" w14:textId="77777777" w:rsidR="00B92E1B" w:rsidRPr="00621517" w:rsidRDefault="00B92E1B">
      <w:pPr>
        <w:spacing w:before="225" w:after="225" w:line="240" w:lineRule="auto"/>
        <w:jc w:val="center"/>
        <w:rPr>
          <w:rFonts w:ascii="Arial" w:hAnsi="Arial" w:cs="Arial"/>
          <w:b/>
          <w:bCs/>
          <w:color w:val="000000"/>
          <w:sz w:val="27"/>
          <w:szCs w:val="27"/>
          <w:highlight w:val="yellow"/>
        </w:rPr>
      </w:pPr>
    </w:p>
    <w:p w14:paraId="3F97227C" w14:textId="2AD44795" w:rsidR="00BE7E6E" w:rsidRPr="00754358" w:rsidRDefault="002036AB">
      <w:pPr>
        <w:spacing w:before="225" w:after="225" w:line="240" w:lineRule="auto"/>
        <w:jc w:val="center"/>
      </w:pPr>
      <w:r w:rsidRPr="00754358">
        <w:rPr>
          <w:rFonts w:ascii="Arial" w:hAnsi="Arial" w:cs="Arial"/>
          <w:color w:val="000000"/>
          <w:sz w:val="18"/>
          <w:szCs w:val="18"/>
        </w:rPr>
        <w:t>sklenjena med</w:t>
      </w:r>
    </w:p>
    <w:p w14:paraId="2412C0B9" w14:textId="71FFE1F3" w:rsidR="00BE7E6E" w:rsidRPr="00754358" w:rsidRDefault="002036AB">
      <w:pPr>
        <w:spacing w:after="0" w:line="240" w:lineRule="auto"/>
      </w:pPr>
      <w:r w:rsidRPr="00754358">
        <w:rPr>
          <w:rFonts w:ascii="Arial" w:hAnsi="Arial" w:cs="Arial"/>
          <w:b/>
          <w:bCs/>
          <w:color w:val="000000"/>
          <w:sz w:val="18"/>
          <w:szCs w:val="18"/>
        </w:rPr>
        <w:t xml:space="preserve">NAROČNIKOM: UNIVERZITETNI KLINIČNI CENTER LJUBLJANA, </w:t>
      </w:r>
      <w:r w:rsidRPr="00754358">
        <w:rPr>
          <w:rFonts w:ascii="Arial" w:hAnsi="Arial" w:cs="Arial"/>
          <w:color w:val="000000"/>
          <w:sz w:val="18"/>
          <w:szCs w:val="18"/>
        </w:rPr>
        <w:t>Zaloška cesta 2, 1000 Ljubljana,</w:t>
      </w:r>
      <w:r w:rsidRPr="00754358">
        <w:rPr>
          <w:rFonts w:ascii="Arial" w:hAnsi="Arial" w:cs="Arial"/>
          <w:color w:val="000000"/>
          <w:sz w:val="18"/>
          <w:szCs w:val="18"/>
        </w:rPr>
        <w:br/>
        <w:t xml:space="preserve">ki ga zastopa </w:t>
      </w:r>
      <w:r w:rsidR="00B92E1B" w:rsidRPr="00754358">
        <w:rPr>
          <w:rFonts w:ascii="Arial" w:hAnsi="Arial" w:cs="Arial"/>
          <w:color w:val="000000"/>
          <w:sz w:val="18"/>
          <w:szCs w:val="18"/>
        </w:rPr>
        <w:t>doc. dr. Marko Jug, dr. med., generalni direktor</w:t>
      </w:r>
      <w:r w:rsidRPr="00754358">
        <w:br/>
      </w:r>
    </w:p>
    <w:tbl>
      <w:tblPr>
        <w:tblStyle w:val="NormalTablePHPDOCX"/>
        <w:tblW w:w="3500" w:type="pct"/>
        <w:tblInd w:w="108" w:type="dxa"/>
        <w:tblLook w:val="04A0" w:firstRow="1" w:lastRow="0" w:firstColumn="1" w:lastColumn="0" w:noHBand="0" w:noVBand="1"/>
      </w:tblPr>
      <w:tblGrid>
        <w:gridCol w:w="3300"/>
        <w:gridCol w:w="3049"/>
      </w:tblGrid>
      <w:tr w:rsidR="00BE7E6E" w:rsidRPr="00754358" w14:paraId="071759F0" w14:textId="77777777">
        <w:tc>
          <w:tcPr>
            <w:tcW w:w="3300" w:type="dxa"/>
            <w:tcMar>
              <w:top w:w="0" w:type="auto"/>
              <w:bottom w:w="0" w:type="auto"/>
            </w:tcMar>
            <w:vAlign w:val="center"/>
          </w:tcPr>
          <w:p w14:paraId="7E782C3B" w14:textId="77777777" w:rsidR="00BE7E6E" w:rsidRPr="00754358" w:rsidRDefault="002036AB">
            <w:r w:rsidRPr="00754358">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54358" w:rsidRDefault="002036AB">
            <w:r w:rsidRPr="00754358">
              <w:rPr>
                <w:rFonts w:ascii="Arial" w:hAnsi="Arial" w:cs="Arial"/>
                <w:color w:val="000000"/>
                <w:position w:val="-2"/>
                <w:sz w:val="18"/>
                <w:szCs w:val="18"/>
              </w:rPr>
              <w:t>5057272000</w:t>
            </w:r>
          </w:p>
        </w:tc>
      </w:tr>
      <w:tr w:rsidR="00BE7E6E" w:rsidRPr="00754358" w14:paraId="4EFA4594" w14:textId="77777777">
        <w:tc>
          <w:tcPr>
            <w:tcW w:w="3300" w:type="dxa"/>
            <w:tcMar>
              <w:top w:w="0" w:type="auto"/>
              <w:bottom w:w="0" w:type="auto"/>
            </w:tcMar>
            <w:vAlign w:val="center"/>
          </w:tcPr>
          <w:p w14:paraId="25E1F1CE" w14:textId="77777777" w:rsidR="00BE7E6E" w:rsidRPr="00754358" w:rsidRDefault="002036AB">
            <w:r w:rsidRPr="00754358">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54358" w:rsidRDefault="002036AB">
            <w:r w:rsidRPr="00754358">
              <w:rPr>
                <w:rFonts w:ascii="Arial" w:hAnsi="Arial" w:cs="Arial"/>
                <w:color w:val="000000"/>
                <w:position w:val="-2"/>
                <w:sz w:val="18"/>
                <w:szCs w:val="18"/>
              </w:rPr>
              <w:t>SI 52111776</w:t>
            </w:r>
          </w:p>
        </w:tc>
      </w:tr>
      <w:tr w:rsidR="00BE7E6E" w:rsidRPr="00754358" w14:paraId="04FC23DA" w14:textId="77777777">
        <w:tc>
          <w:tcPr>
            <w:tcW w:w="3300" w:type="dxa"/>
            <w:tcMar>
              <w:top w:w="0" w:type="auto"/>
              <w:bottom w:w="0" w:type="auto"/>
            </w:tcMar>
            <w:vAlign w:val="center"/>
          </w:tcPr>
          <w:p w14:paraId="724C1468" w14:textId="77777777" w:rsidR="00BE7E6E" w:rsidRPr="00754358" w:rsidRDefault="002036AB">
            <w:r w:rsidRPr="00754358">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54358" w:rsidRDefault="002036AB">
            <w:r w:rsidRPr="00754358">
              <w:rPr>
                <w:rFonts w:ascii="Arial" w:hAnsi="Arial" w:cs="Arial"/>
                <w:color w:val="000000"/>
                <w:position w:val="-2"/>
                <w:sz w:val="18"/>
                <w:szCs w:val="18"/>
              </w:rPr>
              <w:t>SI56 0110 0603 0277 894</w:t>
            </w:r>
          </w:p>
        </w:tc>
      </w:tr>
    </w:tbl>
    <w:p w14:paraId="609B593A" w14:textId="77777777" w:rsidR="00BE7E6E" w:rsidRPr="00754358" w:rsidRDefault="002036AB">
      <w:pPr>
        <w:spacing w:before="225" w:after="225" w:line="240" w:lineRule="auto"/>
        <w:jc w:val="center"/>
      </w:pPr>
      <w:r w:rsidRPr="00754358">
        <w:rPr>
          <w:rFonts w:ascii="Arial" w:hAnsi="Arial" w:cs="Arial"/>
          <w:color w:val="000000"/>
          <w:sz w:val="18"/>
          <w:szCs w:val="18"/>
        </w:rPr>
        <w:t>in</w:t>
      </w:r>
    </w:p>
    <w:p w14:paraId="42BAF809" w14:textId="59758858" w:rsidR="00BE7E6E" w:rsidRPr="00754358" w:rsidRDefault="00B92E1B">
      <w:pPr>
        <w:spacing w:before="225" w:after="225" w:line="240" w:lineRule="auto"/>
        <w:jc w:val="both"/>
      </w:pPr>
      <w:r w:rsidRPr="00754358">
        <w:rPr>
          <w:rFonts w:ascii="Arial" w:hAnsi="Arial" w:cs="Arial"/>
          <w:b/>
          <w:bCs/>
          <w:color w:val="000000"/>
          <w:sz w:val="18"/>
          <w:szCs w:val="18"/>
        </w:rPr>
        <w:t>DOBAVITELJEM: </w:t>
      </w:r>
      <w:r w:rsidRPr="00754358">
        <w:rPr>
          <w:rFonts w:ascii="Arial" w:hAnsi="Arial" w:cs="Arial"/>
          <w:color w:val="000000"/>
          <w:sz w:val="18"/>
          <w:szCs w:val="18"/>
        </w:rPr>
        <w:t>___________________________________,</w:t>
      </w:r>
      <w:r w:rsidRPr="00754358">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54358" w14:paraId="41C98471" w14:textId="77777777">
        <w:tc>
          <w:tcPr>
            <w:tcW w:w="3300" w:type="dxa"/>
            <w:tcMar>
              <w:top w:w="0" w:type="auto"/>
              <w:bottom w:w="0" w:type="auto"/>
            </w:tcMar>
            <w:vAlign w:val="center"/>
          </w:tcPr>
          <w:p w14:paraId="19CA55AD" w14:textId="77777777" w:rsidR="00BE7E6E" w:rsidRPr="00754358" w:rsidRDefault="002036AB">
            <w:r w:rsidRPr="00754358">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54358" w:rsidRDefault="002036AB">
            <w:r w:rsidRPr="00754358">
              <w:rPr>
                <w:rFonts w:ascii="Arial" w:hAnsi="Arial" w:cs="Arial"/>
                <w:color w:val="000000"/>
                <w:position w:val="-2"/>
                <w:sz w:val="18"/>
                <w:szCs w:val="18"/>
              </w:rPr>
              <w:t> </w:t>
            </w:r>
          </w:p>
        </w:tc>
      </w:tr>
      <w:tr w:rsidR="00BE7E6E" w:rsidRPr="00754358" w14:paraId="5999601B" w14:textId="77777777">
        <w:tc>
          <w:tcPr>
            <w:tcW w:w="3300" w:type="dxa"/>
            <w:tcMar>
              <w:top w:w="0" w:type="auto"/>
              <w:bottom w:w="0" w:type="auto"/>
            </w:tcMar>
            <w:vAlign w:val="center"/>
          </w:tcPr>
          <w:p w14:paraId="6AEABFBD" w14:textId="77777777" w:rsidR="00BE7E6E" w:rsidRPr="00754358" w:rsidRDefault="002036AB">
            <w:r w:rsidRPr="00754358">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54358" w:rsidRDefault="002036AB">
            <w:r w:rsidRPr="00754358">
              <w:rPr>
                <w:rFonts w:ascii="Arial" w:hAnsi="Arial" w:cs="Arial"/>
                <w:color w:val="000000"/>
                <w:position w:val="-2"/>
                <w:sz w:val="18"/>
                <w:szCs w:val="18"/>
              </w:rPr>
              <w:t> </w:t>
            </w:r>
          </w:p>
        </w:tc>
      </w:tr>
      <w:tr w:rsidR="00BE7E6E" w:rsidRPr="00754358" w14:paraId="37B8C916" w14:textId="77777777">
        <w:tc>
          <w:tcPr>
            <w:tcW w:w="3300" w:type="dxa"/>
            <w:tcMar>
              <w:top w:w="0" w:type="auto"/>
              <w:bottom w:w="0" w:type="auto"/>
            </w:tcMar>
            <w:vAlign w:val="center"/>
          </w:tcPr>
          <w:p w14:paraId="6C08D00F" w14:textId="77777777" w:rsidR="00BE7E6E" w:rsidRPr="00754358" w:rsidRDefault="002036AB">
            <w:r w:rsidRPr="00754358">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54358" w:rsidRDefault="002036AB">
            <w:r w:rsidRPr="00754358">
              <w:rPr>
                <w:rFonts w:ascii="Arial" w:hAnsi="Arial" w:cs="Arial"/>
                <w:color w:val="000000"/>
                <w:position w:val="-2"/>
                <w:sz w:val="18"/>
                <w:szCs w:val="18"/>
              </w:rPr>
              <w:t> </w:t>
            </w:r>
          </w:p>
        </w:tc>
      </w:tr>
    </w:tbl>
    <w:p w14:paraId="470733E6" w14:textId="77777777" w:rsidR="00BE7E6E" w:rsidRPr="00754358" w:rsidRDefault="002036AB">
      <w:pPr>
        <w:spacing w:before="225" w:after="225" w:line="240" w:lineRule="auto"/>
        <w:jc w:val="both"/>
        <w:rPr>
          <w:rFonts w:ascii="Arial" w:hAnsi="Arial" w:cs="Arial"/>
          <w:color w:val="000000"/>
          <w:sz w:val="18"/>
          <w:szCs w:val="18"/>
        </w:rPr>
      </w:pPr>
      <w:r w:rsidRPr="00754358">
        <w:rPr>
          <w:rFonts w:ascii="Arial" w:hAnsi="Arial" w:cs="Arial"/>
          <w:color w:val="000000"/>
          <w:sz w:val="18"/>
          <w:szCs w:val="18"/>
        </w:rPr>
        <w:t> </w:t>
      </w:r>
    </w:p>
    <w:p w14:paraId="496149C3" w14:textId="77777777" w:rsidR="00B92E1B" w:rsidRDefault="00B92E1B">
      <w:pPr>
        <w:spacing w:before="225" w:after="225" w:line="240" w:lineRule="auto"/>
        <w:jc w:val="both"/>
        <w:rPr>
          <w:highlight w:val="yellow"/>
        </w:rPr>
      </w:pPr>
    </w:p>
    <w:p w14:paraId="2B303455" w14:textId="77777777" w:rsidR="00F84C02" w:rsidRDefault="00F84C02">
      <w:pPr>
        <w:spacing w:before="225" w:after="225" w:line="240" w:lineRule="auto"/>
        <w:jc w:val="both"/>
        <w:rPr>
          <w:highlight w:val="yellow"/>
        </w:rPr>
      </w:pPr>
    </w:p>
    <w:p w14:paraId="174710E8" w14:textId="77777777" w:rsidR="00F84C02" w:rsidRDefault="00F84C02">
      <w:pPr>
        <w:spacing w:before="225" w:after="225" w:line="240" w:lineRule="auto"/>
        <w:jc w:val="both"/>
        <w:rPr>
          <w:highlight w:val="yellow"/>
        </w:rPr>
      </w:pPr>
    </w:p>
    <w:p w14:paraId="425FE24D" w14:textId="77777777" w:rsidR="00F84C02" w:rsidRPr="00621517" w:rsidRDefault="00F84C02">
      <w:pPr>
        <w:spacing w:before="225" w:after="225" w:line="240" w:lineRule="auto"/>
        <w:jc w:val="both"/>
        <w:rPr>
          <w:highlight w:val="yellow"/>
        </w:rPr>
      </w:pPr>
    </w:p>
    <w:p w14:paraId="7A5ECF66" w14:textId="77777777" w:rsidR="00BE7E6E" w:rsidRPr="00754358" w:rsidRDefault="002036AB">
      <w:pPr>
        <w:spacing w:before="225" w:after="225" w:line="240" w:lineRule="auto"/>
        <w:jc w:val="both"/>
      </w:pPr>
      <w:r w:rsidRPr="00621517">
        <w:rPr>
          <w:rFonts w:ascii="Arial" w:hAnsi="Arial" w:cs="Arial"/>
          <w:b/>
          <w:bCs/>
          <w:color w:val="000000"/>
          <w:sz w:val="18"/>
          <w:szCs w:val="18"/>
          <w:highlight w:val="yellow"/>
        </w:rPr>
        <w:t>I</w:t>
      </w:r>
      <w:r w:rsidRPr="00754358">
        <w:rPr>
          <w:rFonts w:ascii="Arial" w:hAnsi="Arial" w:cs="Arial"/>
          <w:b/>
          <w:bCs/>
          <w:color w:val="000000"/>
          <w:sz w:val="18"/>
          <w:szCs w:val="18"/>
        </w:rPr>
        <w:t>. UVODNE DOLOČBE</w:t>
      </w:r>
    </w:p>
    <w:p w14:paraId="22477BE2" w14:textId="77777777" w:rsidR="00BE7E6E" w:rsidRPr="00754358" w:rsidRDefault="002036AB">
      <w:pPr>
        <w:spacing w:after="0" w:line="240" w:lineRule="auto"/>
        <w:jc w:val="center"/>
      </w:pPr>
      <w:r w:rsidRPr="00754358">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54358" w:rsidRDefault="002036AB">
            <w:pPr>
              <w:spacing w:before="225" w:after="225"/>
              <w:jc w:val="both"/>
            </w:pPr>
            <w:r w:rsidRPr="00754358">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54358" w14:paraId="1E63BA25" w14:textId="77777777">
              <w:tc>
                <w:tcPr>
                  <w:tcW w:w="0" w:type="auto"/>
                  <w:tcMar>
                    <w:top w:w="0" w:type="auto"/>
                    <w:bottom w:w="0" w:type="auto"/>
                  </w:tcMar>
                </w:tcPr>
                <w:p w14:paraId="5E9584FB" w14:textId="3FBF09CA" w:rsidR="00BE7E6E" w:rsidRPr="00754358" w:rsidRDefault="002036AB" w:rsidP="00CF52E1">
                  <w:pPr>
                    <w:numPr>
                      <w:ilvl w:val="0"/>
                      <w:numId w:val="11"/>
                    </w:numPr>
                    <w:jc w:val="both"/>
                    <w:rPr>
                      <w:rFonts w:ascii="Arial" w:hAnsi="Arial" w:cs="Arial"/>
                      <w:color w:val="000000"/>
                      <w:sz w:val="18"/>
                      <w:szCs w:val="18"/>
                    </w:rPr>
                  </w:pPr>
                  <w:r w:rsidRPr="00754358">
                    <w:rPr>
                      <w:rFonts w:ascii="Arial" w:hAnsi="Arial" w:cs="Arial"/>
                      <w:color w:val="000000"/>
                      <w:sz w:val="18"/>
                      <w:szCs w:val="18"/>
                    </w:rPr>
                    <w:t>javnega naročila, objavljenega na Portalu javnih naročil številka _____________ z dne ___________</w:t>
                  </w:r>
                  <w:r w:rsidR="00B92E1B" w:rsidRPr="00754358">
                    <w:rPr>
                      <w:rFonts w:ascii="Arial" w:hAnsi="Arial" w:cs="Arial"/>
                      <w:color w:val="000000"/>
                      <w:sz w:val="18"/>
                      <w:szCs w:val="18"/>
                    </w:rPr>
                    <w:t xml:space="preserve"> ter v Dopolnilu k Uradnemu listu EU (TED) dne ________ pod oznako ________</w:t>
                  </w:r>
                  <w:r w:rsidRPr="00754358">
                    <w:rPr>
                      <w:rFonts w:ascii="Arial" w:hAnsi="Arial" w:cs="Arial"/>
                      <w:color w:val="000000"/>
                      <w:sz w:val="18"/>
                      <w:szCs w:val="18"/>
                    </w:rPr>
                    <w:t xml:space="preserve"> in</w:t>
                  </w:r>
                </w:p>
                <w:p w14:paraId="291B7BA9" w14:textId="287A4638" w:rsidR="00BE7E6E" w:rsidRPr="00754358" w:rsidRDefault="002036AB" w:rsidP="00CF52E1">
                  <w:pPr>
                    <w:numPr>
                      <w:ilvl w:val="0"/>
                      <w:numId w:val="11"/>
                    </w:numPr>
                    <w:jc w:val="both"/>
                    <w:rPr>
                      <w:rFonts w:ascii="Arial" w:hAnsi="Arial" w:cs="Arial"/>
                      <w:color w:val="000000"/>
                      <w:sz w:val="18"/>
                      <w:szCs w:val="18"/>
                    </w:rPr>
                  </w:pPr>
                  <w:r w:rsidRPr="00754358">
                    <w:rPr>
                      <w:rFonts w:ascii="Arial" w:hAnsi="Arial" w:cs="Arial"/>
                      <w:color w:val="000000"/>
                      <w:sz w:val="18"/>
                      <w:szCs w:val="18"/>
                    </w:rPr>
                    <w:t>naročnikove odločitve o oddaji javnega naročila številka ________________ z dne ______________</w:t>
                  </w:r>
                  <w:r w:rsidR="00B92E1B" w:rsidRPr="00754358">
                    <w:rPr>
                      <w:rFonts w:ascii="Arial" w:hAnsi="Arial" w:cs="Arial"/>
                      <w:color w:val="000000"/>
                      <w:sz w:val="18"/>
                      <w:szCs w:val="18"/>
                    </w:rPr>
                    <w:t>, ki je bila objavljena na Portalu javnih naročil dne _______ pod oznako _______________,</w:t>
                  </w:r>
                </w:p>
              </w:tc>
            </w:tr>
          </w:tbl>
          <w:p w14:paraId="37A3570D" w14:textId="77777777" w:rsidR="00B92E1B" w:rsidRPr="00754358" w:rsidRDefault="002036AB">
            <w:pPr>
              <w:spacing w:before="225" w:after="225"/>
              <w:jc w:val="both"/>
              <w:rPr>
                <w:rFonts w:ascii="Arial" w:hAnsi="Arial" w:cs="Arial"/>
                <w:color w:val="000000"/>
                <w:sz w:val="18"/>
                <w:szCs w:val="18"/>
              </w:rPr>
            </w:pPr>
            <w:r w:rsidRPr="00754358">
              <w:rPr>
                <w:rFonts w:ascii="Arial" w:hAnsi="Arial" w:cs="Arial"/>
                <w:color w:val="000000"/>
                <w:sz w:val="18"/>
                <w:szCs w:val="18"/>
              </w:rPr>
              <w:t>izbran dobavitelj v okviru omenjenega javnega naročila, zaradi česar se sklepa predmetna pogodba</w:t>
            </w:r>
            <w:r w:rsidR="00B92E1B" w:rsidRPr="00754358">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754358">
              <w:rPr>
                <w:rFonts w:ascii="Arial" w:hAnsi="Arial" w:cs="Arial"/>
                <w:color w:val="000000"/>
                <w:sz w:val="18"/>
                <w:szCs w:val="18"/>
              </w:rPr>
              <w:t>Pogodba se sklepa za sklop: _________.</w:t>
            </w:r>
          </w:p>
        </w:tc>
      </w:tr>
    </w:tbl>
    <w:p w14:paraId="1B1E3688" w14:textId="77777777" w:rsidR="00BE7E6E" w:rsidRPr="00731494" w:rsidRDefault="002036AB">
      <w:pPr>
        <w:spacing w:before="225" w:after="225" w:line="240" w:lineRule="auto"/>
        <w:jc w:val="both"/>
      </w:pPr>
      <w:r w:rsidRPr="00731494">
        <w:rPr>
          <w:rFonts w:ascii="Arial" w:hAnsi="Arial" w:cs="Arial"/>
          <w:b/>
          <w:bCs/>
          <w:color w:val="000000"/>
          <w:sz w:val="18"/>
          <w:szCs w:val="18"/>
        </w:rPr>
        <w:lastRenderedPageBreak/>
        <w:t>II. PREDMET POGODBE</w:t>
      </w:r>
    </w:p>
    <w:p w14:paraId="711ED20D" w14:textId="77777777" w:rsidR="00BE7E6E" w:rsidRPr="00731494" w:rsidRDefault="002036AB">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466D23F9" w14:textId="7FAD4EAC" w:rsidR="00BE7E6E" w:rsidRPr="00754358"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tc>
      </w:tr>
    </w:tbl>
    <w:p w14:paraId="6BD55E1B" w14:textId="77777777" w:rsidR="00BE7E6E" w:rsidRPr="00731494" w:rsidRDefault="002036AB">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2036AB">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2036AB" w:rsidP="00CF52E1">
                  <w:pPr>
                    <w:numPr>
                      <w:ilvl w:val="0"/>
                      <w:numId w:val="12"/>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F52E1">
                  <w:pPr>
                    <w:numPr>
                      <w:ilvl w:val="0"/>
                      <w:numId w:val="12"/>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2036AB">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2036AB">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2036AB">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2036AB" w:rsidP="00CF52E1">
                  <w:pPr>
                    <w:numPr>
                      <w:ilvl w:val="0"/>
                      <w:numId w:val="13"/>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0B07276" w:rsidR="00BE7E6E" w:rsidRPr="00731494" w:rsidRDefault="00B92E1B" w:rsidP="00CF52E1">
                  <w:pPr>
                    <w:numPr>
                      <w:ilvl w:val="0"/>
                      <w:numId w:val="13"/>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r w:rsidR="00754358">
                    <w:rPr>
                      <w:rFonts w:ascii="Arial" w:hAnsi="Arial" w:cs="Arial"/>
                      <w:color w:val="000000"/>
                      <w:sz w:val="18"/>
                      <w:szCs w:val="18"/>
                    </w:rPr>
                    <w:t xml:space="preserve"> in</w:t>
                  </w:r>
                </w:p>
                <w:p w14:paraId="49BDEB11" w14:textId="77777777" w:rsidR="00BE7E6E" w:rsidRPr="00731494" w:rsidRDefault="002036AB" w:rsidP="00CF52E1">
                  <w:pPr>
                    <w:numPr>
                      <w:ilvl w:val="0"/>
                      <w:numId w:val="13"/>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2036AB">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2036A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2036A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2036A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2036AB">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2036AB">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2036AB">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2036AB">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2036AB">
            <w:pPr>
              <w:spacing w:before="225" w:after="225"/>
              <w:jc w:val="both"/>
            </w:pPr>
            <w:r w:rsidRPr="00731494">
              <w:rPr>
                <w:rFonts w:ascii="Arial" w:hAnsi="Arial" w:cs="Arial"/>
                <w:color w:val="000000"/>
                <w:sz w:val="18"/>
                <w:szCs w:val="18"/>
              </w:rPr>
              <w:t>Pogodbena vrednost vključno z davkom na dodano vrednost (DDV): _________________ EUR</w:t>
            </w:r>
          </w:p>
          <w:p w14:paraId="75D02D37" w14:textId="77777777" w:rsidR="00BE7E6E" w:rsidRDefault="002036AB">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6EF3BDF4" w14:textId="05292616" w:rsidR="00754358" w:rsidRPr="006F1CE7" w:rsidRDefault="00754358" w:rsidP="006F1CE7">
            <w:pPr>
              <w:spacing w:before="225" w:after="225" w:line="276" w:lineRule="auto"/>
              <w:jc w:val="both"/>
              <w:rPr>
                <w:rFonts w:ascii="Arial" w:hAnsi="Arial" w:cs="Arial"/>
                <w:color w:val="000000"/>
                <w:sz w:val="18"/>
                <w:szCs w:val="18"/>
              </w:rPr>
            </w:pPr>
            <w:r w:rsidRPr="00754358">
              <w:rPr>
                <w:rFonts w:ascii="Arial" w:hAnsi="Arial" w:cs="Arial"/>
                <w:color w:val="000000"/>
                <w:sz w:val="18"/>
                <w:szCs w:val="18"/>
              </w:rPr>
              <w:t>»Projekt sofinancirata Evropska unija iz Evropskega socialnega sklada plus in Republika Slovenija, Ministrstvo za zdravje.</w:t>
            </w:r>
            <w:r>
              <w:rPr>
                <w:rFonts w:ascii="Arial" w:hAnsi="Arial" w:cs="Arial"/>
                <w:color w:val="000000"/>
                <w:sz w:val="18"/>
                <w:szCs w:val="18"/>
              </w:rPr>
              <w:t xml:space="preserve"> </w:t>
            </w:r>
            <w:r w:rsidRPr="00754358">
              <w:rPr>
                <w:rFonts w:ascii="Arial" w:hAnsi="Arial" w:cs="Arial"/>
                <w:color w:val="000000"/>
                <w:sz w:val="18"/>
                <w:szCs w:val="18"/>
              </w:rPr>
              <w:t xml:space="preserve">Projekt »Integrirana obravnava oseb s kronično ledvično boleznijo z vidika krepitve zdravstvene pismenosti in zmanjševanja neenakosti v zdravju«, s kratkim nazivom »Ustavimo KLB« je sofinanciran v </w:t>
            </w:r>
            <w:r w:rsidRPr="00754358">
              <w:rPr>
                <w:rFonts w:ascii="Arial" w:hAnsi="Arial" w:cs="Arial"/>
                <w:color w:val="000000"/>
                <w:sz w:val="18"/>
                <w:szCs w:val="18"/>
              </w:rPr>
              <w:lastRenderedPageBreak/>
              <w:t>Programu evropske kohezijske politike v obdobju 2021–2027 v Sloveniji, v okviru cilja politike 4 »Bolj socialna in vključujoča Evropa za izvajanje evropskega stebra socialnih pravic«, prednostne naloge 7 »Dolgotrajna oskrba in zdravje ter socialna vključenost«, specifičnega cilja ES04.11: Krepitev enakopravnega in pravočasnega dostopa do kakovostnih, trajnostnih in cenovno ugodnih storitev, vključno s storitvami, ki spodbujajo dostop do stanovanj, in storitvami oskrbe, usmerjene v posameznika, vključno z zdravstveno oskrbo; posodobitev sistemov socialne zaščite, vključno s spodbujanjem dostopa do socialne zaščite, s posebnim poudarkom na otrocih in prikrajšanih skupinah; izboljšanje dostopnosti, tudi za invalide, učinkovitosti in odpornosti zdravstvenih sistemov in storitev dolgotrajne oskrbe (ESS+).«</w:t>
            </w:r>
          </w:p>
        </w:tc>
      </w:tr>
    </w:tbl>
    <w:p w14:paraId="65BF9B88" w14:textId="77777777" w:rsidR="00BE7E6E" w:rsidRPr="00731494" w:rsidRDefault="002036AB">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16A6CDC5"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830C5C0"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w:t>
            </w:r>
            <w:r w:rsidRPr="00731494">
              <w:rPr>
                <w:rFonts w:ascii="Arial" w:hAnsi="Arial" w:cs="Arial"/>
                <w:sz w:val="18"/>
                <w:szCs w:val="18"/>
              </w:rPr>
              <w:t>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2036AB">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2036AB">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2036A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2036A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2036A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2036A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2036AB">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2036AB">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5F624C5" w:rsidR="000F2512" w:rsidRPr="00731494" w:rsidRDefault="00E72198" w:rsidP="00D76AD8">
            <w:pPr>
              <w:spacing w:before="225" w:after="225" w:line="276" w:lineRule="auto"/>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6F1CE7">
              <w:rPr>
                <w:rFonts w:ascii="Arial" w:hAnsi="Arial" w:cs="Arial"/>
                <w:color w:val="000000"/>
                <w:sz w:val="18"/>
                <w:szCs w:val="18"/>
              </w:rPr>
              <w:t>petnajst (15)</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xml:space="preserve">. </w:t>
            </w:r>
          </w:p>
          <w:p w14:paraId="0B414A5B" w14:textId="77777777" w:rsidR="000F2512" w:rsidRPr="00731494" w:rsidRDefault="000F2512" w:rsidP="00D76AD8">
            <w:pPr>
              <w:spacing w:before="225" w:after="225" w:line="276" w:lineRule="auto"/>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4336522" w:rsidR="000F2512" w:rsidRDefault="000F2512" w:rsidP="00D76AD8">
            <w:pPr>
              <w:spacing w:line="276" w:lineRule="auto"/>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w:t>
            </w:r>
          </w:p>
          <w:p w14:paraId="4FBBCB26" w14:textId="77777777" w:rsidR="00D76AD8" w:rsidRPr="00731494" w:rsidRDefault="00D76AD8" w:rsidP="00D76AD8">
            <w:pPr>
              <w:spacing w:line="276" w:lineRule="auto"/>
              <w:jc w:val="both"/>
              <w:rPr>
                <w:rFonts w:ascii="Arial" w:hAnsi="Arial" w:cs="Arial"/>
                <w:sz w:val="18"/>
                <w:szCs w:val="18"/>
              </w:rPr>
            </w:pPr>
          </w:p>
          <w:p w14:paraId="1AA6C51A" w14:textId="7E8D54CD" w:rsidR="000F2512" w:rsidRPr="00731494" w:rsidRDefault="000F2512" w:rsidP="00D76AD8">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F52E1">
            <w:pPr>
              <w:pStyle w:val="ListParagraph"/>
              <w:numPr>
                <w:ilvl w:val="0"/>
                <w:numId w:val="21"/>
              </w:numPr>
              <w:spacing w:line="276" w:lineRule="auto"/>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F52E1">
            <w:pPr>
              <w:numPr>
                <w:ilvl w:val="0"/>
                <w:numId w:val="21"/>
              </w:numPr>
              <w:spacing w:line="276" w:lineRule="auto"/>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F52E1">
            <w:pPr>
              <w:numPr>
                <w:ilvl w:val="0"/>
                <w:numId w:val="21"/>
              </w:numPr>
              <w:spacing w:line="276" w:lineRule="auto"/>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F52E1">
            <w:pPr>
              <w:numPr>
                <w:ilvl w:val="0"/>
                <w:numId w:val="21"/>
              </w:numPr>
              <w:spacing w:line="276" w:lineRule="auto"/>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F52E1">
            <w:pPr>
              <w:numPr>
                <w:ilvl w:val="0"/>
                <w:numId w:val="21"/>
              </w:numPr>
              <w:spacing w:line="276" w:lineRule="auto"/>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F52E1">
            <w:pPr>
              <w:numPr>
                <w:ilvl w:val="0"/>
                <w:numId w:val="21"/>
              </w:numPr>
              <w:spacing w:line="276" w:lineRule="auto"/>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D76AD8">
            <w:pPr>
              <w:autoSpaceDE w:val="0"/>
              <w:autoSpaceDN w:val="0"/>
              <w:adjustRightInd w:val="0"/>
              <w:spacing w:line="276" w:lineRule="auto"/>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75B8125C" w:rsidR="000F2512" w:rsidRPr="00731494" w:rsidRDefault="000F2512" w:rsidP="00D76AD8">
            <w:pPr>
              <w:spacing w:before="225" w:after="225" w:line="276" w:lineRule="auto"/>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in delujočo opremo.</w:t>
            </w:r>
          </w:p>
          <w:p w14:paraId="354E2F13" w14:textId="729DA24A" w:rsidR="000F2512" w:rsidRPr="00731494" w:rsidRDefault="000F2512" w:rsidP="00D76AD8">
            <w:pPr>
              <w:pStyle w:val="BodyText"/>
              <w:spacing w:line="276" w:lineRule="auto"/>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D76AD8">
            <w:pPr>
              <w:spacing w:before="225" w:after="225" w:line="276" w:lineRule="auto"/>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1649AFB3" w14:textId="77777777" w:rsidR="000F2512" w:rsidRDefault="000F2512" w:rsidP="00D76AD8">
            <w:pPr>
              <w:pStyle w:val="BodyText"/>
              <w:spacing w:line="276" w:lineRule="auto"/>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5E15C599" w14:textId="1E2DE8CC" w:rsidR="00D76AD8" w:rsidRPr="00D76AD8" w:rsidRDefault="00D76AD8" w:rsidP="00D76AD8">
            <w:pPr>
              <w:pStyle w:val="BodyText"/>
              <w:spacing w:line="276" w:lineRule="auto"/>
              <w:rPr>
                <w:rFonts w:ascii="Arial" w:hAnsi="Arial"/>
                <w:sz w:val="18"/>
                <w:szCs w:val="18"/>
              </w:rPr>
            </w:pPr>
          </w:p>
        </w:tc>
      </w:tr>
    </w:tbl>
    <w:p w14:paraId="34DB45A3" w14:textId="77777777" w:rsidR="00BE7E6E" w:rsidRPr="00731494" w:rsidRDefault="002036AB">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2036AB">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2036AB">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2036A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2036A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2036A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2036AB">
            <w:pPr>
              <w:spacing w:before="225" w:after="225"/>
              <w:jc w:val="both"/>
            </w:pPr>
            <w:r w:rsidRPr="00731494">
              <w:rPr>
                <w:rFonts w:ascii="Arial" w:hAnsi="Arial" w:cs="Arial"/>
                <w:i/>
                <w:iCs/>
                <w:color w:val="000000"/>
                <w:sz w:val="18"/>
                <w:szCs w:val="18"/>
              </w:rPr>
              <w:t>Opomba:</w:t>
            </w:r>
          </w:p>
          <w:p w14:paraId="2F2A9345" w14:textId="77777777" w:rsidR="00BE7E6E" w:rsidRPr="00731494" w:rsidRDefault="002036AB">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2036AB">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2036A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2036A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2036AB" w:rsidP="00CF52E1">
                  <w:pPr>
                    <w:numPr>
                      <w:ilvl w:val="0"/>
                      <w:numId w:val="14"/>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2036AB" w:rsidP="00CF52E1">
                  <w:pPr>
                    <w:numPr>
                      <w:ilvl w:val="0"/>
                      <w:numId w:val="14"/>
                    </w:numPr>
                    <w:jc w:val="both"/>
                    <w:rPr>
                      <w:rFonts w:ascii="Arial" w:hAnsi="Arial" w:cs="Arial"/>
                      <w:color w:val="000000"/>
                      <w:sz w:val="18"/>
                      <w:szCs w:val="18"/>
                    </w:rPr>
                  </w:pPr>
                  <w:r w:rsidRPr="00731494">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5431A69B" w14:textId="77777777" w:rsidR="00BE7E6E" w:rsidRPr="00731494" w:rsidRDefault="002036AB" w:rsidP="00CF52E1">
                  <w:pPr>
                    <w:numPr>
                      <w:ilvl w:val="0"/>
                      <w:numId w:val="14"/>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2036A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2036A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2036A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2036A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2036A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2036AB">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2036A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2036A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2036AB">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2036AB">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B30CE5">
              <w:tc>
                <w:tcPr>
                  <w:tcW w:w="0" w:type="auto"/>
                  <w:tcMar>
                    <w:top w:w="0" w:type="auto"/>
                    <w:bottom w:w="0" w:type="auto"/>
                  </w:tcMar>
                </w:tcPr>
                <w:p w14:paraId="62FE1956" w14:textId="77777777" w:rsidR="000F2512" w:rsidRPr="00731494" w:rsidRDefault="000F2512" w:rsidP="00CF52E1">
                  <w:pPr>
                    <w:pStyle w:val="ListParagraph"/>
                    <w:numPr>
                      <w:ilvl w:val="0"/>
                      <w:numId w:val="23"/>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F52E1">
                  <w:pPr>
                    <w:pStyle w:val="ListParagraph"/>
                    <w:numPr>
                      <w:ilvl w:val="0"/>
                      <w:numId w:val="23"/>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F52E1">
                  <w:pPr>
                    <w:pStyle w:val="ListParagraph"/>
                    <w:numPr>
                      <w:ilvl w:val="0"/>
                      <w:numId w:val="23"/>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F52E1">
                  <w:pPr>
                    <w:pStyle w:val="ListParagraph"/>
                    <w:numPr>
                      <w:ilvl w:val="0"/>
                      <w:numId w:val="23"/>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F52E1">
                  <w:pPr>
                    <w:pStyle w:val="ListParagraph"/>
                    <w:numPr>
                      <w:ilvl w:val="0"/>
                      <w:numId w:val="23"/>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F52E1">
                  <w:pPr>
                    <w:pStyle w:val="ListParagraph"/>
                    <w:numPr>
                      <w:ilvl w:val="0"/>
                      <w:numId w:val="23"/>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F52E1">
                  <w:pPr>
                    <w:pStyle w:val="ListParagraph"/>
                    <w:numPr>
                      <w:ilvl w:val="0"/>
                      <w:numId w:val="22"/>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CF52E1">
                  <w:pPr>
                    <w:pStyle w:val="ListParagraph"/>
                    <w:numPr>
                      <w:ilvl w:val="0"/>
                      <w:numId w:val="22"/>
                    </w:numPr>
                    <w:jc w:val="both"/>
                    <w:rPr>
                      <w:rFonts w:ascii="Arial" w:hAnsi="Arial" w:cs="Arial"/>
                      <w:sz w:val="18"/>
                      <w:szCs w:val="18"/>
                    </w:rPr>
                  </w:pPr>
                  <w:r w:rsidRPr="00731494">
                    <w:rPr>
                      <w:rFonts w:ascii="Arial" w:hAnsi="Arial" w:cs="Arial"/>
                      <w:sz w:val="18"/>
                      <w:szCs w:val="18"/>
                    </w:rPr>
                    <w:lastRenderedPageBreak/>
                    <w:t xml:space="preserve">da je dobavljena oprema tovarniško nova; </w:t>
                  </w:r>
                </w:p>
                <w:p w14:paraId="4F2315E2" w14:textId="77777777" w:rsidR="000F2512" w:rsidRPr="00731494" w:rsidRDefault="000F2512" w:rsidP="00CF52E1">
                  <w:pPr>
                    <w:pStyle w:val="ListParagraph"/>
                    <w:numPr>
                      <w:ilvl w:val="0"/>
                      <w:numId w:val="22"/>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F52E1">
                  <w:pPr>
                    <w:pStyle w:val="ListParagraph"/>
                    <w:numPr>
                      <w:ilvl w:val="0"/>
                      <w:numId w:val="22"/>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F52E1">
                  <w:pPr>
                    <w:pStyle w:val="ListParagraph"/>
                    <w:numPr>
                      <w:ilvl w:val="0"/>
                      <w:numId w:val="22"/>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2036AB">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2036AB">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2036AB">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2036A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2036AB">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2036A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2036AB">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2036AB">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2036A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2036AB">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2036A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2036A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23E61F80"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B30CE5">
        <w:tc>
          <w:tcPr>
            <w:tcW w:w="0" w:type="auto"/>
            <w:tcMar>
              <w:top w:w="0" w:type="auto"/>
              <w:bottom w:w="0" w:type="auto"/>
            </w:tcMar>
          </w:tcPr>
          <w:p w14:paraId="5B196A8D" w14:textId="1E555589" w:rsidR="0008204B" w:rsidRPr="00731494" w:rsidRDefault="0008204B" w:rsidP="00B30CE5">
            <w:pPr>
              <w:spacing w:before="225" w:after="225"/>
              <w:jc w:val="both"/>
            </w:pPr>
            <w:r w:rsidRPr="00731494">
              <w:rPr>
                <w:rFonts w:ascii="Arial" w:hAnsi="Arial" w:cs="Arial"/>
                <w:color w:val="000000"/>
                <w:sz w:val="18"/>
                <w:szCs w:val="18"/>
              </w:rPr>
              <w:t xml:space="preserve">Garancijska doba za dobavljeno opremo po tej pogodbi je </w:t>
            </w:r>
            <w:r w:rsidR="00471A11" w:rsidRPr="00731494">
              <w:rPr>
                <w:rFonts w:ascii="Arial" w:hAnsi="Arial" w:cs="Arial"/>
                <w:color w:val="000000"/>
                <w:sz w:val="18"/>
                <w:szCs w:val="18"/>
              </w:rPr>
              <w:t xml:space="preserve">najmanj </w:t>
            </w:r>
            <w:r w:rsidR="00D76AD8">
              <w:rPr>
                <w:rFonts w:ascii="Arial" w:hAnsi="Arial" w:cs="Arial"/>
                <w:color w:val="000000"/>
                <w:sz w:val="18"/>
                <w:szCs w:val="18"/>
              </w:rPr>
              <w:t>24</w:t>
            </w:r>
            <w:r w:rsidR="00471A11" w:rsidRPr="00731494">
              <w:rPr>
                <w:rFonts w:ascii="Arial" w:hAnsi="Arial" w:cs="Arial"/>
                <w:color w:val="000000"/>
                <w:sz w:val="18"/>
                <w:szCs w:val="18"/>
              </w:rPr>
              <w:t xml:space="preserve"> 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791992CA" w14:textId="1BDD043E" w:rsidR="0008204B" w:rsidRDefault="00714EF7" w:rsidP="00D76AD8">
            <w:pPr>
              <w:spacing w:after="0" w:line="260" w:lineRule="exact"/>
              <w:jc w:val="both"/>
              <w:rPr>
                <w:rFonts w:ascii="Arial" w:hAnsi="Arial" w:cs="Arial"/>
                <w:color w:val="000000"/>
                <w:sz w:val="18"/>
                <w:szCs w:val="18"/>
              </w:rPr>
            </w:pPr>
            <w:r>
              <w:rPr>
                <w:rFonts w:ascii="Arial" w:hAnsi="Arial" w:cs="Arial"/>
                <w:iCs/>
                <w:sz w:val="18"/>
                <w:szCs w:val="18"/>
              </w:rPr>
              <w:t>V garancijskem roku je dobavitelj v okviru pogodbene cene dolžan izvajati odpravo morebitnih napak</w:t>
            </w:r>
            <w:r w:rsidR="00D76AD8">
              <w:rPr>
                <w:rFonts w:ascii="Arial" w:hAnsi="Arial" w:cs="Arial"/>
                <w:iCs/>
                <w:sz w:val="18"/>
                <w:szCs w:val="18"/>
              </w:rPr>
              <w:t xml:space="preserve">. </w:t>
            </w:r>
            <w:r w:rsidR="0008204B"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B30CE5">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B30CE5">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47AAC627" w:rsidR="0008204B" w:rsidRPr="00731494" w:rsidRDefault="0008204B" w:rsidP="00B30CE5">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ali katerega koli dela opreme, mora to nemudoma sporočiti dobavitelju po telefonu ali e-pošti ter na njegovo zahtevo tudi pisno po pošti.</w:t>
            </w:r>
          </w:p>
        </w:tc>
      </w:tr>
    </w:tbl>
    <w:p w14:paraId="4E9341FC" w14:textId="6E46C998" w:rsidR="00BE7E6E" w:rsidRPr="00731494" w:rsidRDefault="002036A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5FBB8125" w14:textId="712BB325" w:rsidR="0008204B" w:rsidRDefault="0008204B" w:rsidP="00013B9F">
            <w:pPr>
              <w:spacing w:before="225" w:after="225" w:line="276" w:lineRule="auto"/>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432E6911" w14:textId="77777777" w:rsidR="00F84C02" w:rsidRPr="00F84C02" w:rsidRDefault="00F84C02" w:rsidP="00013B9F">
            <w:pPr>
              <w:spacing w:before="225" w:after="225" w:line="276" w:lineRule="auto"/>
              <w:jc w:val="both"/>
              <w:rPr>
                <w:rFonts w:ascii="Arial" w:hAnsi="Arial" w:cs="Arial"/>
                <w:sz w:val="18"/>
                <w:szCs w:val="18"/>
              </w:rPr>
            </w:pPr>
            <w:r w:rsidRPr="00F84C02">
              <w:rPr>
                <w:rFonts w:ascii="Arial" w:hAnsi="Arial" w:cs="Arial"/>
                <w:sz w:val="18"/>
                <w:szCs w:val="18"/>
              </w:rPr>
              <w:t>Odzivni čas za odpravo napak je največ en (1) delovni dan od trenutka obvestila o napaki ali okvari. Odzivni čas predstavlja čas od prijave oziroma obvestila o napaki s strani naročnika, do začetka intervencije in diagnosticiranja napake.</w:t>
            </w:r>
          </w:p>
          <w:p w14:paraId="05D8C114" w14:textId="66817DFA" w:rsidR="00F84C02" w:rsidRPr="00731494" w:rsidRDefault="00F84C02" w:rsidP="00013B9F">
            <w:pPr>
              <w:spacing w:before="225" w:after="225" w:line="276" w:lineRule="auto"/>
              <w:jc w:val="both"/>
              <w:rPr>
                <w:rFonts w:ascii="Arial" w:hAnsi="Arial" w:cs="Arial"/>
                <w:sz w:val="18"/>
                <w:szCs w:val="18"/>
              </w:rPr>
            </w:pPr>
            <w:r w:rsidRPr="00F84C02">
              <w:rPr>
                <w:rFonts w:ascii="Arial" w:hAnsi="Arial" w:cs="Arial"/>
                <w:sz w:val="18"/>
                <w:szCs w:val="18"/>
              </w:rPr>
              <w:t>Rok za odpravo napak (obdobje v katerem mora dobavitelj ugotovljene napake odpraviti) je največ sedem (7) dni od dneva, ko je naročnik napako prijavil oziroma o tem obvestil dobavitelja.</w:t>
            </w:r>
          </w:p>
          <w:p w14:paraId="2EAB33A7" w14:textId="39702EA5"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2036AB">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2036AB" w:rsidP="00013B9F">
      <w:pPr>
        <w:spacing w:before="225"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lastRenderedPageBreak/>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5BE2F592" w14:textId="68175030" w:rsidR="0008204B" w:rsidRPr="00D76AD8" w:rsidRDefault="0008204B" w:rsidP="00D76AD8">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B30CE5">
        <w:tc>
          <w:tcPr>
            <w:tcW w:w="0" w:type="auto"/>
            <w:tcMar>
              <w:top w:w="0" w:type="auto"/>
              <w:bottom w:w="0" w:type="auto"/>
            </w:tcMar>
          </w:tcPr>
          <w:p w14:paraId="20137A8A" w14:textId="50680B8E" w:rsidR="0008204B" w:rsidRPr="00731494" w:rsidRDefault="0008204B" w:rsidP="00D76AD8">
            <w:pPr>
              <w:spacing w:before="200" w:line="240" w:lineRule="auto"/>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D76AD8">
            <w:pPr>
              <w:spacing w:before="200" w:line="240" w:lineRule="auto"/>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D76AD8">
            <w:pPr>
              <w:spacing w:before="200" w:line="240" w:lineRule="auto"/>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D76AD8">
            <w:pPr>
              <w:spacing w:before="200" w:line="240" w:lineRule="auto"/>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B30CE5">
        <w:tc>
          <w:tcPr>
            <w:tcW w:w="0" w:type="auto"/>
            <w:tcMar>
              <w:top w:w="0" w:type="auto"/>
              <w:bottom w:w="0" w:type="auto"/>
            </w:tcMar>
          </w:tcPr>
          <w:p w14:paraId="447525DF" w14:textId="77777777" w:rsidR="0008204B" w:rsidRPr="00731494" w:rsidRDefault="0008204B" w:rsidP="00D76AD8">
            <w:pPr>
              <w:spacing w:before="180" w:after="180"/>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D76AD8">
            <w:pPr>
              <w:spacing w:before="180" w:after="180"/>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D76AD8">
            <w:pPr>
              <w:spacing w:before="180" w:after="180"/>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2036AB">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2036AB">
            <w:pPr>
              <w:spacing w:before="225" w:after="225"/>
              <w:jc w:val="both"/>
            </w:pPr>
            <w:r w:rsidRPr="00731494">
              <w:rPr>
                <w:rFonts w:ascii="Arial" w:hAnsi="Arial" w:cs="Arial"/>
                <w:color w:val="000000"/>
                <w:sz w:val="18"/>
                <w:szCs w:val="18"/>
              </w:rPr>
              <w:t>ZAVAROVANJE ZA DOBRO IZVEDBO</w:t>
            </w:r>
          </w:p>
          <w:p w14:paraId="0A379A30" w14:textId="77777777" w:rsidR="00BE7E6E" w:rsidRPr="00731494" w:rsidRDefault="002036AB" w:rsidP="00D76AD8">
            <w:pPr>
              <w:spacing w:before="120" w:after="120"/>
              <w:jc w:val="both"/>
            </w:pPr>
            <w:r w:rsidRPr="00731494">
              <w:rPr>
                <w:rFonts w:ascii="Arial" w:hAnsi="Arial" w:cs="Arial"/>
                <w:color w:val="000000"/>
                <w:sz w:val="18"/>
                <w:szCs w:val="18"/>
              </w:rPr>
              <w:t>Instrument zavarovanja: _____________</w:t>
            </w:r>
          </w:p>
          <w:p w14:paraId="1222D56B" w14:textId="77777777" w:rsidR="00BE7E6E" w:rsidRPr="00731494" w:rsidRDefault="002036AB" w:rsidP="00D76AD8">
            <w:pPr>
              <w:spacing w:before="120" w:after="120"/>
              <w:jc w:val="both"/>
            </w:pPr>
            <w:r w:rsidRPr="00731494">
              <w:rPr>
                <w:rFonts w:ascii="Arial" w:hAnsi="Arial" w:cs="Arial"/>
                <w:color w:val="000000"/>
                <w:sz w:val="18"/>
                <w:szCs w:val="18"/>
              </w:rPr>
              <w:t>Višina zavarovanja: _____________</w:t>
            </w:r>
          </w:p>
          <w:p w14:paraId="5D622344" w14:textId="5EE9E151" w:rsidR="00BE7E6E" w:rsidRPr="00731494" w:rsidRDefault="002036AB" w:rsidP="00D76AD8">
            <w:pPr>
              <w:spacing w:before="120" w:after="120"/>
              <w:jc w:val="both"/>
            </w:pPr>
            <w:r w:rsidRPr="00731494">
              <w:rPr>
                <w:rFonts w:ascii="Arial" w:hAnsi="Arial" w:cs="Arial"/>
                <w:color w:val="000000"/>
                <w:sz w:val="18"/>
                <w:szCs w:val="18"/>
              </w:rPr>
              <w:t xml:space="preserve">Čas veljavnosti: </w:t>
            </w:r>
            <w:r w:rsidR="00F84C02" w:rsidRPr="00F84C02">
              <w:rPr>
                <w:rFonts w:ascii="Arial" w:hAnsi="Arial" w:cs="Arial"/>
                <w:color w:val="000000"/>
                <w:sz w:val="18"/>
                <w:szCs w:val="18"/>
              </w:rPr>
              <w:t>od datuma sklenitve pogodbe oziroma predložitve finančnega zavarovanja skladno s</w:t>
            </w:r>
            <w:r w:rsidR="00F84C02">
              <w:rPr>
                <w:rFonts w:ascii="Arial" w:hAnsi="Arial" w:cs="Arial"/>
                <w:color w:val="000000"/>
                <w:sz w:val="18"/>
                <w:szCs w:val="18"/>
              </w:rPr>
              <w:t xml:space="preserve"> to</w:t>
            </w:r>
            <w:r w:rsidR="00F84C02" w:rsidRPr="00F84C02">
              <w:rPr>
                <w:rFonts w:ascii="Arial" w:hAnsi="Arial" w:cs="Arial"/>
                <w:color w:val="000000"/>
                <w:sz w:val="18"/>
                <w:szCs w:val="18"/>
              </w:rPr>
              <w:t xml:space="preserve"> pogodbo, do primopredaje in dodatnih 30  dni</w:t>
            </w:r>
          </w:p>
          <w:p w14:paraId="18EFC6CA" w14:textId="3B2F3514" w:rsidR="00BE7E6E" w:rsidRPr="00731494" w:rsidRDefault="002036AB">
            <w:pPr>
              <w:spacing w:before="225" w:after="225"/>
              <w:jc w:val="both"/>
            </w:pPr>
            <w:r w:rsidRPr="00731494">
              <w:rPr>
                <w:rFonts w:ascii="Arial" w:hAnsi="Arial" w:cs="Arial"/>
                <w:color w:val="000000"/>
                <w:sz w:val="18"/>
                <w:szCs w:val="18"/>
              </w:rPr>
              <w:t>Dobavitelj mora najpozneje v desetih dneh od sklenitve pogodbe izročiti naročniku zavarovanje za dobro izvedbo pogodbenih obveznosti</w:t>
            </w:r>
            <w:r w:rsidR="00F84C02">
              <w:rPr>
                <w:rFonts w:ascii="Arial" w:hAnsi="Arial" w:cs="Arial"/>
                <w:color w:val="000000"/>
                <w:sz w:val="18"/>
                <w:szCs w:val="18"/>
              </w:rPr>
              <w:t>.</w:t>
            </w:r>
          </w:p>
          <w:p w14:paraId="41A9FA1E" w14:textId="4B60BF6C" w:rsidR="00BE7E6E" w:rsidRPr="00731494" w:rsidRDefault="000820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2036AB">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2036AB">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2036AB" w:rsidP="00D76AD8">
            <w:pPr>
              <w:spacing w:before="120" w:after="120"/>
              <w:jc w:val="both"/>
            </w:pPr>
            <w:r w:rsidRPr="00731494">
              <w:rPr>
                <w:rFonts w:ascii="Arial" w:hAnsi="Arial" w:cs="Arial"/>
                <w:color w:val="000000"/>
                <w:sz w:val="18"/>
                <w:szCs w:val="18"/>
              </w:rPr>
              <w:t>Instrument zavarovanja: _____________</w:t>
            </w:r>
          </w:p>
          <w:p w14:paraId="616169A1" w14:textId="77777777" w:rsidR="00BE7E6E" w:rsidRPr="00731494" w:rsidRDefault="002036AB" w:rsidP="00D76AD8">
            <w:pPr>
              <w:spacing w:before="120" w:after="120"/>
              <w:jc w:val="both"/>
            </w:pPr>
            <w:r w:rsidRPr="00731494">
              <w:rPr>
                <w:rFonts w:ascii="Arial" w:hAnsi="Arial" w:cs="Arial"/>
                <w:color w:val="000000"/>
                <w:sz w:val="18"/>
                <w:szCs w:val="18"/>
              </w:rPr>
              <w:t>Višina zavarovanja: _____________</w:t>
            </w:r>
          </w:p>
          <w:p w14:paraId="711E3B6C" w14:textId="1D1419CF" w:rsidR="00BE7E6E" w:rsidRPr="00731494" w:rsidRDefault="002036AB" w:rsidP="00D76AD8">
            <w:pPr>
              <w:spacing w:before="120" w:after="120"/>
              <w:jc w:val="both"/>
            </w:pPr>
            <w:r w:rsidRPr="00731494">
              <w:rPr>
                <w:rFonts w:ascii="Arial" w:hAnsi="Arial" w:cs="Arial"/>
                <w:color w:val="000000"/>
                <w:sz w:val="18"/>
                <w:szCs w:val="18"/>
              </w:rPr>
              <w:lastRenderedPageBreak/>
              <w:t xml:space="preserve">Čas veljavnosti: </w:t>
            </w:r>
            <w:r w:rsidR="00F84C02" w:rsidRPr="00F84C02">
              <w:rPr>
                <w:rFonts w:ascii="Arial" w:hAnsi="Arial" w:cs="Arial"/>
                <w:color w:val="000000"/>
                <w:sz w:val="18"/>
                <w:szCs w:val="18"/>
              </w:rPr>
              <w:t>od datuma primopredaje do poteka garancijskega roka in dodatnih 30 dni</w:t>
            </w:r>
          </w:p>
          <w:p w14:paraId="70136166" w14:textId="616C37E6"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2036AB">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04AE7ACE" w:rsidR="00BE7E6E" w:rsidRPr="00731494" w:rsidRDefault="00F84C02" w:rsidP="00013B9F">
      <w:pPr>
        <w:tabs>
          <w:tab w:val="center" w:pos="4535"/>
          <w:tab w:val="left" w:pos="8355"/>
        </w:tabs>
        <w:spacing w:after="0" w:line="240" w:lineRule="auto"/>
      </w:pPr>
      <w:r>
        <w:rPr>
          <w:rFonts w:ascii="Arial" w:hAnsi="Arial" w:cs="Arial"/>
          <w:b/>
          <w:bCs/>
          <w:color w:val="000000"/>
          <w:sz w:val="18"/>
          <w:szCs w:val="18"/>
        </w:rPr>
        <w:tab/>
      </w:r>
      <w:r w:rsidR="002036AB"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002036AB" w:rsidRPr="00731494">
        <w:rPr>
          <w:rFonts w:ascii="Arial" w:hAnsi="Arial" w:cs="Arial"/>
          <w:b/>
          <w:bCs/>
          <w:color w:val="000000"/>
          <w:sz w:val="18"/>
          <w:szCs w:val="18"/>
        </w:rPr>
        <w:t>. člen</w:t>
      </w:r>
      <w:r>
        <w:rPr>
          <w:rFonts w:ascii="Arial" w:hAnsi="Arial" w:cs="Arial"/>
          <w:b/>
          <w:bCs/>
          <w:color w:val="000000"/>
          <w:sz w:val="18"/>
          <w:szCs w:val="18"/>
        </w:rPr>
        <w:tab/>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2036AB">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2036AB">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2036AB" w:rsidP="00CF52E1">
                  <w:pPr>
                    <w:numPr>
                      <w:ilvl w:val="0"/>
                      <w:numId w:val="15"/>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6DE464DA" w:rsidR="00AF4793" w:rsidRPr="00731494" w:rsidRDefault="00AF4793" w:rsidP="00CF52E1">
                  <w:pPr>
                    <w:numPr>
                      <w:ilvl w:val="0"/>
                      <w:numId w:val="15"/>
                    </w:numPr>
                    <w:jc w:val="both"/>
                    <w:rPr>
                      <w:rFonts w:ascii="Arial" w:hAnsi="Arial" w:cs="Arial"/>
                      <w:color w:val="000000"/>
                      <w:sz w:val="18"/>
                      <w:szCs w:val="18"/>
                    </w:rPr>
                  </w:pPr>
                  <w:r w:rsidRPr="00731494">
                    <w:rPr>
                      <w:rFonts w:ascii="Arial" w:hAnsi="Arial" w:cs="Arial"/>
                      <w:color w:val="000000"/>
                      <w:sz w:val="18"/>
                      <w:szCs w:val="18"/>
                    </w:rPr>
                    <w:t xml:space="preserve">dobaitelj zamudi z dobavo oz. storitvijo za več kot </w:t>
                  </w:r>
                  <w:r w:rsidR="00D76AD8">
                    <w:rPr>
                      <w:rFonts w:ascii="Arial" w:hAnsi="Arial" w:cs="Arial"/>
                      <w:color w:val="000000"/>
                      <w:sz w:val="18"/>
                      <w:szCs w:val="18"/>
                    </w:rPr>
                    <w:t>1</w:t>
                  </w:r>
                  <w:r w:rsidRPr="00731494">
                    <w:rPr>
                      <w:rFonts w:ascii="Arial" w:hAnsi="Arial" w:cs="Arial"/>
                      <w:color w:val="000000"/>
                      <w:sz w:val="18"/>
                      <w:szCs w:val="18"/>
                    </w:rPr>
                    <w:t>0 dni;</w:t>
                  </w:r>
                </w:p>
                <w:p w14:paraId="4C12E716" w14:textId="585034FE" w:rsidR="00AF4793" w:rsidRPr="00731494" w:rsidRDefault="00AF4793" w:rsidP="00CF52E1">
                  <w:pPr>
                    <w:numPr>
                      <w:ilvl w:val="0"/>
                      <w:numId w:val="15"/>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F52E1">
                  <w:pPr>
                    <w:numPr>
                      <w:ilvl w:val="0"/>
                      <w:numId w:val="15"/>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2036AB">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2036AB" w:rsidP="00CF52E1">
                  <w:pPr>
                    <w:numPr>
                      <w:ilvl w:val="0"/>
                      <w:numId w:val="16"/>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2036AB" w:rsidP="00CF52E1">
                  <w:pPr>
                    <w:numPr>
                      <w:ilvl w:val="0"/>
                      <w:numId w:val="16"/>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2036AB" w:rsidP="00CF52E1">
                  <w:pPr>
                    <w:numPr>
                      <w:ilvl w:val="0"/>
                      <w:numId w:val="16"/>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2036AB">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2036AB">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2036AB">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2036AB">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2036AB" w:rsidP="00F84C02">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2036AB" w:rsidP="00F84C02">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w:t>
            </w:r>
            <w:r w:rsidRPr="00731494">
              <w:rPr>
                <w:rFonts w:ascii="Arial" w:hAnsi="Arial" w:cs="Arial"/>
                <w:color w:val="000000"/>
                <w:sz w:val="18"/>
                <w:szCs w:val="18"/>
              </w:rPr>
              <w:lastRenderedPageBreak/>
              <w:t>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2036AB" w:rsidP="00F84C02">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2AB66229" w:rsidR="00BE7E6E" w:rsidRPr="00731494" w:rsidRDefault="002036AB">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2036AB">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2036A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2036A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2036A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2036A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2036A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2036AB" w:rsidP="00013B9F">
      <w:pPr>
        <w:spacing w:before="120" w:after="120"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2036AB">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2036A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2036AB" w:rsidP="00CF52E1">
                  <w:pPr>
                    <w:numPr>
                      <w:ilvl w:val="0"/>
                      <w:numId w:val="17"/>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2036AB" w:rsidP="00CF52E1">
                  <w:pPr>
                    <w:numPr>
                      <w:ilvl w:val="0"/>
                      <w:numId w:val="17"/>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2036AB" w:rsidP="00CF52E1">
                  <w:pPr>
                    <w:numPr>
                      <w:ilvl w:val="0"/>
                      <w:numId w:val="17"/>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2036AB" w:rsidP="00013B9F">
                  <w:pPr>
                    <w:numPr>
                      <w:ilvl w:val="0"/>
                      <w:numId w:val="17"/>
                    </w:numPr>
                    <w:ind w:left="714" w:hanging="357"/>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2036AB" w:rsidP="00013B9F">
            <w:pPr>
              <w:spacing w:before="120" w:after="120"/>
              <w:jc w:val="both"/>
            </w:pPr>
            <w:r w:rsidRPr="00731494">
              <w:rPr>
                <w:rFonts w:ascii="Arial" w:hAnsi="Arial" w:cs="Arial"/>
                <w:color w:val="000000"/>
                <w:sz w:val="18"/>
                <w:szCs w:val="18"/>
              </w:rPr>
              <w:t>je pogodba nična.</w:t>
            </w:r>
          </w:p>
        </w:tc>
      </w:tr>
    </w:tbl>
    <w:p w14:paraId="0883BC50" w14:textId="2A825680" w:rsidR="00BE7E6E" w:rsidRPr="00731494" w:rsidRDefault="002036AB">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2036AB">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2036A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2036AB">
      <w:pPr>
        <w:spacing w:before="225" w:after="225" w:line="240" w:lineRule="auto"/>
        <w:jc w:val="both"/>
      </w:pPr>
      <w:r w:rsidRPr="00731494">
        <w:rPr>
          <w:rFonts w:ascii="Arial" w:hAnsi="Arial" w:cs="Arial"/>
          <w:b/>
          <w:bCs/>
          <w:color w:val="000000"/>
          <w:sz w:val="18"/>
          <w:szCs w:val="18"/>
        </w:rPr>
        <w:lastRenderedPageBreak/>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2062E764" w14:textId="2302CA7F" w:rsidR="004D547F" w:rsidRDefault="004D547F" w:rsidP="004D547F">
            <w:pPr>
              <w:spacing w:before="180" w:after="180"/>
              <w:jc w:val="both"/>
            </w:pPr>
            <w:r>
              <w:rPr>
                <w:rFonts w:ascii="Arial" w:hAnsi="Arial" w:cs="Arial"/>
                <w:color w:val="000000"/>
                <w:sz w:val="18"/>
                <w:szCs w:val="18"/>
              </w:rPr>
              <w:t xml:space="preserve">Ta pogodba je sklenjena in prične veljati z dnem, ko jo podpiše zadnja pogodbena stranka in pod odložnim pogojem predložitve zavarovanja za dobro izvedbo. V kolikor dobavitelj ne predloži zavarovanja za dobro izvedbo pogodbenih obveznosti skladno z zahtevami in v rokih določenih v tej pogodbi </w:t>
            </w:r>
            <w:r w:rsidRPr="0002152D">
              <w:rPr>
                <w:rFonts w:ascii="Arial" w:hAnsi="Arial" w:cs="Arial"/>
                <w:color w:val="000000"/>
                <w:sz w:val="18"/>
                <w:szCs w:val="18"/>
              </w:rPr>
              <w:t>lahko naročnik odstopi od pogodbe.</w:t>
            </w:r>
          </w:p>
          <w:p w14:paraId="7831F525" w14:textId="77777777" w:rsidR="00BE7E6E" w:rsidRPr="00731494" w:rsidRDefault="002036A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C50F6B1" w14:textId="329B1E44" w:rsidR="00BE7E6E" w:rsidRPr="00731494" w:rsidRDefault="00AF4793">
      <w:pPr>
        <w:spacing w:after="0" w:line="240" w:lineRule="auto"/>
        <w:jc w:val="center"/>
      </w:pPr>
      <w:r w:rsidRPr="00731494">
        <w:rPr>
          <w:rFonts w:ascii="Arial" w:hAnsi="Arial" w:cs="Arial"/>
          <w:b/>
          <w:bCs/>
          <w:color w:val="000000"/>
          <w:sz w:val="18"/>
          <w:szCs w:val="18"/>
        </w:rPr>
        <w:t>3</w:t>
      </w:r>
      <w:r w:rsidR="002C5DB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2036A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30DAE7D0" w14:textId="77777777" w:rsidR="0034300A" w:rsidRPr="00731494" w:rsidRDefault="002036AB">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6E5E3DCD" w14:textId="3691B815" w:rsidR="00BE7E6E" w:rsidRPr="00731494" w:rsidRDefault="00BE7E6E">
      <w:pPr>
        <w:spacing w:before="975" w:after="225" w:line="240" w:lineRule="auto"/>
        <w:jc w:val="both"/>
        <w:rPr>
          <w:rFonts w:ascii="Arial" w:hAnsi="Arial" w:cs="Arial"/>
          <w:color w:val="000000"/>
          <w:sz w:val="18"/>
          <w:szCs w:val="18"/>
        </w:rPr>
      </w:pPr>
    </w:p>
    <w:p w14:paraId="01E7EC5A" w14:textId="1C9D2A56" w:rsidR="0034300A" w:rsidRPr="00731494" w:rsidRDefault="0034300A">
      <w:pPr>
        <w:rPr>
          <w:rFonts w:ascii="Arial" w:hAnsi="Arial" w:cs="Arial"/>
          <w:color w:val="000000"/>
          <w:sz w:val="18"/>
          <w:szCs w:val="18"/>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46CF7" w14:textId="77777777" w:rsidR="0052686A" w:rsidRDefault="0052686A" w:rsidP="006975C6">
      <w:pPr>
        <w:spacing w:after="0" w:line="240" w:lineRule="auto"/>
      </w:pPr>
      <w:r>
        <w:separator/>
      </w:r>
    </w:p>
  </w:endnote>
  <w:endnote w:type="continuationSeparator" w:id="0">
    <w:p w14:paraId="00C800AD" w14:textId="77777777" w:rsidR="0052686A" w:rsidRDefault="0052686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 w:name="OCR A Extended">
    <w:panose1 w:val="020B0604020202020204"/>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B30CE5" w:rsidRPr="0086756A" w:rsidRDefault="00B30CE5" w:rsidP="00432E71">
    <w:pPr>
      <w:pStyle w:val="Footer"/>
      <w:shd w:val="clear" w:color="auto" w:fill="FFFFFF" w:themeFill="background1"/>
      <w:ind w:left="7513"/>
      <w:jc w:val="center"/>
      <w:rPr>
        <w:rFonts w:ascii="Arial" w:hAnsi="Arial" w:cs="Arial"/>
        <w:sz w:val="10"/>
        <w:szCs w:val="10"/>
      </w:rPr>
    </w:pPr>
  </w:p>
  <w:p w14:paraId="01347CEE" w14:textId="77777777" w:rsidR="00B30CE5"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B30CE5" w:rsidRPr="00261B06">
          <w:rPr>
            <w:rFonts w:ascii="Arial" w:hAnsi="Arial" w:cs="Arial"/>
            <w:sz w:val="18"/>
            <w:szCs w:val="18"/>
          </w:rPr>
          <w:fldChar w:fldCharType="begin"/>
        </w:r>
        <w:r w:rsidR="00B30CE5" w:rsidRPr="00261B06">
          <w:rPr>
            <w:rFonts w:ascii="Arial" w:hAnsi="Arial" w:cs="Arial"/>
            <w:sz w:val="18"/>
            <w:szCs w:val="18"/>
          </w:rPr>
          <w:instrText xml:space="preserve"> PAGE   \* MERGEFORMAT </w:instrText>
        </w:r>
        <w:r w:rsidR="00B30CE5" w:rsidRPr="00261B06">
          <w:rPr>
            <w:rFonts w:ascii="Arial" w:hAnsi="Arial" w:cs="Arial"/>
            <w:sz w:val="18"/>
            <w:szCs w:val="18"/>
          </w:rPr>
          <w:fldChar w:fldCharType="separate"/>
        </w:r>
        <w:r w:rsidR="00B30CE5">
          <w:rPr>
            <w:rFonts w:ascii="Arial" w:hAnsi="Arial" w:cs="Arial"/>
            <w:sz w:val="18"/>
            <w:szCs w:val="18"/>
          </w:rPr>
          <w:t>2</w:t>
        </w:r>
        <w:r w:rsidR="00B30CE5" w:rsidRPr="00261B06">
          <w:rPr>
            <w:rFonts w:ascii="Arial" w:hAnsi="Arial" w:cs="Arial"/>
            <w:noProof/>
            <w:sz w:val="18"/>
            <w:szCs w:val="18"/>
          </w:rPr>
          <w:fldChar w:fldCharType="end"/>
        </w:r>
      </w:sdtContent>
    </w:sdt>
  </w:p>
  <w:p w14:paraId="55A96823" w14:textId="77777777" w:rsidR="00B30CE5" w:rsidRDefault="00B30CE5"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B30CE5" w:rsidRDefault="00B30CE5" w:rsidP="00432E71">
    <w:pPr>
      <w:pStyle w:val="Footer"/>
      <w:jc w:val="center"/>
      <w:rPr>
        <w:rFonts w:ascii="Arial" w:hAnsi="Arial" w:cs="Arial"/>
        <w:sz w:val="18"/>
        <w:szCs w:val="18"/>
      </w:rPr>
    </w:pPr>
  </w:p>
  <w:p w14:paraId="2F869CB4" w14:textId="65E97246" w:rsidR="00B30CE5" w:rsidRPr="00432E71" w:rsidRDefault="00B30CE5" w:rsidP="008B7468">
    <w:pPr>
      <w:pStyle w:val="Footer"/>
      <w:jc w:val="center"/>
      <w:rPr>
        <w:rFonts w:ascii="Arial" w:hAnsi="Arial" w:cs="Arial"/>
        <w:b/>
        <w:bCs/>
        <w:sz w:val="18"/>
        <w:szCs w:val="18"/>
      </w:rPr>
    </w:pPr>
    <w:r>
      <w:rPr>
        <w:rFonts w:ascii="Arial" w:hAnsi="Arial" w:cs="Arial"/>
        <w:sz w:val="18"/>
        <w:szCs w:val="18"/>
      </w:rPr>
      <w:t>I</w:t>
    </w:r>
    <w:r w:rsidRPr="00A806A0">
      <w:rPr>
        <w:rFonts w:ascii="Arial" w:hAnsi="Arial" w:cs="Arial"/>
        <w:b/>
        <w:bCs/>
        <w:sz w:val="18"/>
        <w:szCs w:val="18"/>
      </w:rPr>
      <w:t>ntegrirana obravnava oseb s kronično ledvično boleznijo z vidika krepitve zdravstvene pismenosti in zmanjševanja neenakosti v zdravju</w:t>
    </w:r>
    <w:r>
      <w:rPr>
        <w:rFonts w:ascii="Arial" w:hAnsi="Arial" w:cs="Arial"/>
        <w:b/>
        <w:bCs/>
        <w:sz w:val="18"/>
        <w:szCs w:val="18"/>
      </w:rPr>
      <w:t xml:space="preserve"> – Ustavimo KLB</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B30CE5" w:rsidRDefault="00B30CE5" w:rsidP="00B30CE5">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B30CE5" w:rsidRDefault="00B30CE5" w:rsidP="00B30CE5">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B30CE5" w:rsidRDefault="00B30CE5" w:rsidP="00B30CE5">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B30CE5" w:rsidRDefault="00B30CE5" w:rsidP="00B30CE5">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B30CE5" w:rsidRDefault="00B30CE5" w:rsidP="00B30CE5">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B30CE5" w:rsidRDefault="00B30CE5" w:rsidP="00B30CE5">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B30CE5" w:rsidRDefault="00B30CE5" w:rsidP="00B30CE5">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B30CE5" w:rsidRDefault="00B30CE5" w:rsidP="00B30CE5">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B30CE5" w:rsidRDefault="00B30CE5" w:rsidP="00B30CE5">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141C0" w14:textId="77777777" w:rsidR="0052686A" w:rsidRDefault="0052686A" w:rsidP="006975C6">
      <w:pPr>
        <w:spacing w:after="0" w:line="240" w:lineRule="auto"/>
      </w:pPr>
      <w:r>
        <w:separator/>
      </w:r>
    </w:p>
  </w:footnote>
  <w:footnote w:type="continuationSeparator" w:id="0">
    <w:p w14:paraId="6D751F51" w14:textId="77777777" w:rsidR="0052686A" w:rsidRDefault="0052686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349EA" w14:textId="77777777" w:rsidR="00B30CE5" w:rsidRDefault="00B30CE5" w:rsidP="00FB4520">
    <w:pPr>
      <w:pStyle w:val="Header"/>
      <w:rPr>
        <w:lang w:val="en-US"/>
      </w:rPr>
    </w:pPr>
    <w:r>
      <w:rPr>
        <w:noProof/>
        <w:lang w:eastAsia="sl-SI"/>
      </w:rPr>
      <w:drawing>
        <wp:anchor distT="0" distB="0" distL="114300" distR="114300" simplePos="0" relativeHeight="251663872" behindDoc="0" locked="0" layoutInCell="1" allowOverlap="1" wp14:anchorId="22C48489" wp14:editId="681D451F">
          <wp:simplePos x="0" y="0"/>
          <wp:positionH relativeFrom="margin">
            <wp:posOffset>4840605</wp:posOffset>
          </wp:positionH>
          <wp:positionV relativeFrom="paragraph">
            <wp:posOffset>-80615</wp:posOffset>
          </wp:positionV>
          <wp:extent cx="1062990" cy="530860"/>
          <wp:effectExtent l="0" t="0" r="0" b="0"/>
          <wp:wrapSquare wrapText="bothSides"/>
          <wp:docPr id="798994954" name="Slika 1" descr="A pink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A pink and black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2990" cy="530860"/>
                  </a:xfrm>
                  <a:prstGeom prst="rect">
                    <a:avLst/>
                  </a:prstGeom>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2848" behindDoc="0" locked="0" layoutInCell="1" allowOverlap="1" wp14:anchorId="45F1AFCC" wp14:editId="63F1F069">
          <wp:simplePos x="0" y="0"/>
          <wp:positionH relativeFrom="margin">
            <wp:posOffset>2896235</wp:posOffset>
          </wp:positionH>
          <wp:positionV relativeFrom="topMargin">
            <wp:posOffset>276889</wp:posOffset>
          </wp:positionV>
          <wp:extent cx="1748155" cy="494665"/>
          <wp:effectExtent l="0" t="0" r="0" b="0"/>
          <wp:wrapSquare wrapText="bothSides"/>
          <wp:docPr id="8" name="Slika 8"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Blue text on a black background&#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48155" cy="49466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0800" behindDoc="1" locked="0" layoutInCell="1" allowOverlap="1" wp14:anchorId="53A0DB0A" wp14:editId="5CFFE1E0">
          <wp:simplePos x="0" y="0"/>
          <wp:positionH relativeFrom="margin">
            <wp:posOffset>-307975</wp:posOffset>
          </wp:positionH>
          <wp:positionV relativeFrom="margin">
            <wp:posOffset>-718067</wp:posOffset>
          </wp:positionV>
          <wp:extent cx="2214840" cy="463698"/>
          <wp:effectExtent l="0" t="0" r="0" b="6350"/>
          <wp:wrapNone/>
          <wp:docPr id="749885224" name="Slika 5" descr="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Blue text on a white background&#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214840" cy="463698"/>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824" behindDoc="1" locked="0" layoutInCell="1" allowOverlap="1" wp14:anchorId="5F894702" wp14:editId="30760280">
          <wp:simplePos x="0" y="0"/>
          <wp:positionH relativeFrom="margin">
            <wp:posOffset>1523365</wp:posOffset>
          </wp:positionH>
          <wp:positionV relativeFrom="margin">
            <wp:posOffset>-794488</wp:posOffset>
          </wp:positionV>
          <wp:extent cx="1052195" cy="657860"/>
          <wp:effectExtent l="0" t="0" r="1905" b="2540"/>
          <wp:wrapNone/>
          <wp:docPr id="1215880638" name="Slika 6" descr="A green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A green rectangle with white tex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052195" cy="657860"/>
                  </a:xfrm>
                  <a:prstGeom prst="rect">
                    <a:avLst/>
                  </a:prstGeom>
                </pic:spPr>
              </pic:pic>
            </a:graphicData>
          </a:graphic>
          <wp14:sizeRelH relativeFrom="margin">
            <wp14:pctWidth>0</wp14:pctWidth>
          </wp14:sizeRelH>
          <wp14:sizeRelV relativeFrom="margin">
            <wp14:pctHeight>0</wp14:pctHeight>
          </wp14:sizeRelV>
        </wp:anchor>
      </w:drawing>
    </w:r>
  </w:p>
  <w:p w14:paraId="53E74716" w14:textId="77777777" w:rsidR="00B30CE5" w:rsidRDefault="00B30CE5" w:rsidP="00FB4520">
    <w:pPr>
      <w:pStyle w:val="Header"/>
    </w:pPr>
  </w:p>
  <w:p w14:paraId="6A9EEFDB" w14:textId="77777777" w:rsidR="00B30CE5" w:rsidRDefault="00B30CE5" w:rsidP="00FB4520">
    <w:pPr>
      <w:pStyle w:val="Header"/>
    </w:pPr>
  </w:p>
  <w:p w14:paraId="56B0DA13" w14:textId="77777777" w:rsidR="00B30CE5" w:rsidRPr="00432E71" w:rsidRDefault="00B30CE5"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604B"/>
    <w:multiLevelType w:val="hybridMultilevel"/>
    <w:tmpl w:val="E820AFC0"/>
    <w:lvl w:ilvl="0" w:tplc="04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4064C3"/>
    <w:multiLevelType w:val="hybridMultilevel"/>
    <w:tmpl w:val="C42AFA6E"/>
    <w:lvl w:ilvl="0" w:tplc="0CC0A596">
      <w:start w:val="1"/>
      <w:numFmt w:val="bullet"/>
      <w:lvlText w:val=""/>
      <w:lvlJc w:val="left"/>
      <w:pPr>
        <w:ind w:left="720" w:hanging="360"/>
      </w:pPr>
      <w:rPr>
        <w:rFonts w:ascii="Symbol" w:hAnsi="Symbol" w:cs="Symbol" w:hint="default"/>
        <w:sz w:val="18"/>
        <w:szCs w:val="18"/>
      </w:rPr>
    </w:lvl>
    <w:lvl w:ilvl="1" w:tplc="12CC983C">
      <w:start w:val="1"/>
      <w:numFmt w:val="bullet"/>
      <w:lvlText w:val="o"/>
      <w:lvlJc w:val="left"/>
      <w:pPr>
        <w:ind w:left="1440" w:hanging="360"/>
      </w:pPr>
      <w:rPr>
        <w:rFonts w:ascii="Courier New" w:hAnsi="Courier New" w:cs="Courier New" w:hint="default"/>
      </w:rPr>
    </w:lvl>
    <w:lvl w:ilvl="2" w:tplc="DE3C358E">
      <w:start w:val="1"/>
      <w:numFmt w:val="bullet"/>
      <w:lvlText w:val=""/>
      <w:lvlJc w:val="left"/>
      <w:pPr>
        <w:ind w:left="2160" w:hanging="360"/>
      </w:pPr>
      <w:rPr>
        <w:rFonts w:ascii="Wingdings" w:hAnsi="Wingdings" w:cs="Wingdings" w:hint="default"/>
      </w:rPr>
    </w:lvl>
    <w:lvl w:ilvl="3" w:tplc="E3DAC3B2">
      <w:start w:val="1"/>
      <w:numFmt w:val="bullet"/>
      <w:lvlText w:val=""/>
      <w:lvlJc w:val="left"/>
      <w:pPr>
        <w:ind w:left="2880" w:hanging="360"/>
      </w:pPr>
      <w:rPr>
        <w:rFonts w:ascii="Symbol" w:hAnsi="Symbol" w:cs="Symbol" w:hint="default"/>
      </w:rPr>
    </w:lvl>
    <w:lvl w:ilvl="4" w:tplc="11008ADE">
      <w:start w:val="1"/>
      <w:numFmt w:val="bullet"/>
      <w:lvlText w:val="o"/>
      <w:lvlJc w:val="left"/>
      <w:pPr>
        <w:ind w:left="3600" w:hanging="360"/>
      </w:pPr>
      <w:rPr>
        <w:rFonts w:ascii="Courier New" w:hAnsi="Courier New" w:cs="Courier New" w:hint="default"/>
      </w:rPr>
    </w:lvl>
    <w:lvl w:ilvl="5" w:tplc="FCFC0C6C">
      <w:start w:val="1"/>
      <w:numFmt w:val="bullet"/>
      <w:lvlText w:val=""/>
      <w:lvlJc w:val="left"/>
      <w:pPr>
        <w:ind w:left="4320" w:hanging="360"/>
      </w:pPr>
      <w:rPr>
        <w:rFonts w:ascii="Wingdings" w:hAnsi="Wingdings" w:cs="Wingdings" w:hint="default"/>
      </w:rPr>
    </w:lvl>
    <w:lvl w:ilvl="6" w:tplc="E948EDAC">
      <w:start w:val="1"/>
      <w:numFmt w:val="bullet"/>
      <w:lvlText w:val=""/>
      <w:lvlJc w:val="left"/>
      <w:pPr>
        <w:ind w:left="5040" w:hanging="360"/>
      </w:pPr>
      <w:rPr>
        <w:rFonts w:ascii="Symbol" w:hAnsi="Symbol" w:cs="Symbol" w:hint="default"/>
      </w:rPr>
    </w:lvl>
    <w:lvl w:ilvl="7" w:tplc="86561056">
      <w:start w:val="1"/>
      <w:numFmt w:val="bullet"/>
      <w:lvlText w:val="o"/>
      <w:lvlJc w:val="left"/>
      <w:pPr>
        <w:ind w:left="5760" w:hanging="360"/>
      </w:pPr>
      <w:rPr>
        <w:rFonts w:ascii="Courier New" w:hAnsi="Courier New" w:cs="Courier New" w:hint="default"/>
      </w:rPr>
    </w:lvl>
    <w:lvl w:ilvl="8" w:tplc="088C3A76">
      <w:start w:val="1"/>
      <w:numFmt w:val="bullet"/>
      <w:lvlText w:val=""/>
      <w:lvlJc w:val="left"/>
      <w:pPr>
        <w:ind w:left="6480" w:hanging="360"/>
      </w:pPr>
      <w:rPr>
        <w:rFonts w:ascii="Wingdings" w:hAnsi="Wingdings" w:cs="Wingdings" w:hint="default"/>
      </w:rPr>
    </w:lvl>
  </w:abstractNum>
  <w:abstractNum w:abstractNumId="4" w15:restartNumberingAfterBreak="0">
    <w:nsid w:val="0A9E7938"/>
    <w:multiLevelType w:val="multilevel"/>
    <w:tmpl w:val="76366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FE53A3"/>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FC42E0"/>
    <w:multiLevelType w:val="multilevel"/>
    <w:tmpl w:val="2D94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1A1D7C"/>
    <w:multiLevelType w:val="hybridMultilevel"/>
    <w:tmpl w:val="C7C43F00"/>
    <w:lvl w:ilvl="0" w:tplc="5E987A6A">
      <w:start w:val="1"/>
      <w:numFmt w:val="bullet"/>
      <w:lvlText w:val=""/>
      <w:lvlJc w:val="left"/>
      <w:pPr>
        <w:ind w:left="720" w:hanging="360"/>
      </w:pPr>
      <w:rPr>
        <w:rFonts w:ascii="Symbol" w:hAnsi="Symbol" w:cs="Symbol" w:hint="default"/>
        <w:sz w:val="18"/>
        <w:szCs w:val="18"/>
      </w:rPr>
    </w:lvl>
    <w:lvl w:ilvl="1" w:tplc="B1965D22">
      <w:start w:val="1"/>
      <w:numFmt w:val="bullet"/>
      <w:lvlText w:val="o"/>
      <w:lvlJc w:val="left"/>
      <w:pPr>
        <w:ind w:left="1440" w:hanging="360"/>
      </w:pPr>
      <w:rPr>
        <w:rFonts w:ascii="Courier New" w:hAnsi="Courier New" w:cs="Courier New" w:hint="default"/>
      </w:rPr>
    </w:lvl>
    <w:lvl w:ilvl="2" w:tplc="415A90E4">
      <w:start w:val="1"/>
      <w:numFmt w:val="bullet"/>
      <w:lvlText w:val=""/>
      <w:lvlJc w:val="left"/>
      <w:pPr>
        <w:ind w:left="2160" w:hanging="360"/>
      </w:pPr>
      <w:rPr>
        <w:rFonts w:ascii="Wingdings" w:hAnsi="Wingdings" w:cs="Wingdings" w:hint="default"/>
      </w:rPr>
    </w:lvl>
    <w:lvl w:ilvl="3" w:tplc="080C26B0">
      <w:start w:val="1"/>
      <w:numFmt w:val="bullet"/>
      <w:lvlText w:val=""/>
      <w:lvlJc w:val="left"/>
      <w:pPr>
        <w:ind w:left="2880" w:hanging="360"/>
      </w:pPr>
      <w:rPr>
        <w:rFonts w:ascii="Symbol" w:hAnsi="Symbol" w:cs="Symbol" w:hint="default"/>
      </w:rPr>
    </w:lvl>
    <w:lvl w:ilvl="4" w:tplc="ABB4A8D8">
      <w:start w:val="1"/>
      <w:numFmt w:val="bullet"/>
      <w:lvlText w:val="o"/>
      <w:lvlJc w:val="left"/>
      <w:pPr>
        <w:ind w:left="3600" w:hanging="360"/>
      </w:pPr>
      <w:rPr>
        <w:rFonts w:ascii="Courier New" w:hAnsi="Courier New" w:cs="Courier New" w:hint="default"/>
      </w:rPr>
    </w:lvl>
    <w:lvl w:ilvl="5" w:tplc="EB385FB0">
      <w:start w:val="1"/>
      <w:numFmt w:val="bullet"/>
      <w:lvlText w:val=""/>
      <w:lvlJc w:val="left"/>
      <w:pPr>
        <w:ind w:left="4320" w:hanging="360"/>
      </w:pPr>
      <w:rPr>
        <w:rFonts w:ascii="Wingdings" w:hAnsi="Wingdings" w:cs="Wingdings" w:hint="default"/>
      </w:rPr>
    </w:lvl>
    <w:lvl w:ilvl="6" w:tplc="3CF04C1C">
      <w:start w:val="1"/>
      <w:numFmt w:val="bullet"/>
      <w:lvlText w:val=""/>
      <w:lvlJc w:val="left"/>
      <w:pPr>
        <w:ind w:left="5040" w:hanging="360"/>
      </w:pPr>
      <w:rPr>
        <w:rFonts w:ascii="Symbol" w:hAnsi="Symbol" w:cs="Symbol" w:hint="default"/>
      </w:rPr>
    </w:lvl>
    <w:lvl w:ilvl="7" w:tplc="1B62FCEE">
      <w:start w:val="1"/>
      <w:numFmt w:val="bullet"/>
      <w:lvlText w:val="o"/>
      <w:lvlJc w:val="left"/>
      <w:pPr>
        <w:ind w:left="5760" w:hanging="360"/>
      </w:pPr>
      <w:rPr>
        <w:rFonts w:ascii="Courier New" w:hAnsi="Courier New" w:cs="Courier New" w:hint="default"/>
      </w:rPr>
    </w:lvl>
    <w:lvl w:ilvl="8" w:tplc="F2568210">
      <w:start w:val="1"/>
      <w:numFmt w:val="bullet"/>
      <w:lvlText w:val=""/>
      <w:lvlJc w:val="left"/>
      <w:pPr>
        <w:ind w:left="6480" w:hanging="360"/>
      </w:pPr>
      <w:rPr>
        <w:rFonts w:ascii="Wingdings" w:hAnsi="Wingdings" w:cs="Wingdings" w:hint="default"/>
      </w:rPr>
    </w:lvl>
  </w:abstractNum>
  <w:abstractNum w:abstractNumId="10" w15:restartNumberingAfterBreak="0">
    <w:nsid w:val="1C094186"/>
    <w:multiLevelType w:val="hybridMultilevel"/>
    <w:tmpl w:val="E592C9D2"/>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966C36"/>
    <w:multiLevelType w:val="hybridMultilevel"/>
    <w:tmpl w:val="5CD608DC"/>
    <w:lvl w:ilvl="0" w:tplc="55D6473E">
      <w:start w:val="1"/>
      <w:numFmt w:val="bullet"/>
      <w:lvlText w:val=""/>
      <w:lvlJc w:val="left"/>
      <w:pPr>
        <w:ind w:left="720" w:hanging="360"/>
      </w:pPr>
      <w:rPr>
        <w:rFonts w:ascii="Symbol" w:hAnsi="Symbol" w:cs="Symbol" w:hint="default"/>
        <w:sz w:val="18"/>
        <w:szCs w:val="18"/>
      </w:rPr>
    </w:lvl>
    <w:lvl w:ilvl="1" w:tplc="A1DE4A38">
      <w:start w:val="1"/>
      <w:numFmt w:val="bullet"/>
      <w:lvlText w:val="o"/>
      <w:lvlJc w:val="left"/>
      <w:pPr>
        <w:ind w:left="1440" w:hanging="360"/>
      </w:pPr>
      <w:rPr>
        <w:rFonts w:ascii="Courier New" w:hAnsi="Courier New" w:cs="Courier New" w:hint="default"/>
      </w:rPr>
    </w:lvl>
    <w:lvl w:ilvl="2" w:tplc="98DA822E">
      <w:start w:val="1"/>
      <w:numFmt w:val="bullet"/>
      <w:lvlText w:val=""/>
      <w:lvlJc w:val="left"/>
      <w:pPr>
        <w:ind w:left="2160" w:hanging="360"/>
      </w:pPr>
      <w:rPr>
        <w:rFonts w:ascii="Wingdings" w:hAnsi="Wingdings" w:cs="Wingdings" w:hint="default"/>
      </w:rPr>
    </w:lvl>
    <w:lvl w:ilvl="3" w:tplc="ADC264B0">
      <w:start w:val="1"/>
      <w:numFmt w:val="bullet"/>
      <w:lvlText w:val=""/>
      <w:lvlJc w:val="left"/>
      <w:pPr>
        <w:ind w:left="2880" w:hanging="360"/>
      </w:pPr>
      <w:rPr>
        <w:rFonts w:ascii="Symbol" w:hAnsi="Symbol" w:cs="Symbol" w:hint="default"/>
      </w:rPr>
    </w:lvl>
    <w:lvl w:ilvl="4" w:tplc="386627BC">
      <w:start w:val="1"/>
      <w:numFmt w:val="bullet"/>
      <w:lvlText w:val="o"/>
      <w:lvlJc w:val="left"/>
      <w:pPr>
        <w:ind w:left="3600" w:hanging="360"/>
      </w:pPr>
      <w:rPr>
        <w:rFonts w:ascii="Courier New" w:hAnsi="Courier New" w:cs="Courier New" w:hint="default"/>
      </w:rPr>
    </w:lvl>
    <w:lvl w:ilvl="5" w:tplc="9C247666">
      <w:start w:val="1"/>
      <w:numFmt w:val="bullet"/>
      <w:lvlText w:val=""/>
      <w:lvlJc w:val="left"/>
      <w:pPr>
        <w:ind w:left="4320" w:hanging="360"/>
      </w:pPr>
      <w:rPr>
        <w:rFonts w:ascii="Wingdings" w:hAnsi="Wingdings" w:cs="Wingdings" w:hint="default"/>
      </w:rPr>
    </w:lvl>
    <w:lvl w:ilvl="6" w:tplc="81669FCE">
      <w:start w:val="1"/>
      <w:numFmt w:val="bullet"/>
      <w:lvlText w:val=""/>
      <w:lvlJc w:val="left"/>
      <w:pPr>
        <w:ind w:left="5040" w:hanging="360"/>
      </w:pPr>
      <w:rPr>
        <w:rFonts w:ascii="Symbol" w:hAnsi="Symbol" w:cs="Symbol" w:hint="default"/>
      </w:rPr>
    </w:lvl>
    <w:lvl w:ilvl="7" w:tplc="1722D378">
      <w:start w:val="1"/>
      <w:numFmt w:val="bullet"/>
      <w:lvlText w:val="o"/>
      <w:lvlJc w:val="left"/>
      <w:pPr>
        <w:ind w:left="5760" w:hanging="360"/>
      </w:pPr>
      <w:rPr>
        <w:rFonts w:ascii="Courier New" w:hAnsi="Courier New" w:cs="Courier New" w:hint="default"/>
      </w:rPr>
    </w:lvl>
    <w:lvl w:ilvl="8" w:tplc="493293BA">
      <w:start w:val="1"/>
      <w:numFmt w:val="bullet"/>
      <w:lvlText w:val=""/>
      <w:lvlJc w:val="left"/>
      <w:pPr>
        <w:ind w:left="6480" w:hanging="360"/>
      </w:pPr>
      <w:rPr>
        <w:rFonts w:ascii="Wingdings" w:hAnsi="Wingdings" w:cs="Wingdings" w:hint="default"/>
      </w:rPr>
    </w:lvl>
  </w:abstractNum>
  <w:abstractNum w:abstractNumId="13" w15:restartNumberingAfterBreak="0">
    <w:nsid w:val="22F4233A"/>
    <w:multiLevelType w:val="hybridMultilevel"/>
    <w:tmpl w:val="53069A5A"/>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6" w15:restartNumberingAfterBreak="0">
    <w:nsid w:val="28F45DF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B21B1D"/>
    <w:multiLevelType w:val="hybridMultilevel"/>
    <w:tmpl w:val="AD0412AE"/>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52788A"/>
    <w:multiLevelType w:val="multilevel"/>
    <w:tmpl w:val="2D94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0" w15:restartNumberingAfterBreak="0">
    <w:nsid w:val="2F994959"/>
    <w:multiLevelType w:val="multilevel"/>
    <w:tmpl w:val="76366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B321AD"/>
    <w:multiLevelType w:val="hybridMultilevel"/>
    <w:tmpl w:val="3510001A"/>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3"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4"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5"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6" w15:restartNumberingAfterBreak="0">
    <w:nsid w:val="37D94C82"/>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06634B"/>
    <w:multiLevelType w:val="hybridMultilevel"/>
    <w:tmpl w:val="0778C046"/>
    <w:lvl w:ilvl="0" w:tplc="AEB03788">
      <w:start w:val="1"/>
      <w:numFmt w:val="bullet"/>
      <w:lvlText w:val=""/>
      <w:lvlJc w:val="left"/>
      <w:pPr>
        <w:ind w:left="720" w:hanging="360"/>
      </w:pPr>
      <w:rPr>
        <w:rFonts w:ascii="Symbol" w:hAnsi="Symbol" w:cs="Symbol" w:hint="default"/>
        <w:sz w:val="18"/>
        <w:szCs w:val="18"/>
      </w:rPr>
    </w:lvl>
    <w:lvl w:ilvl="1" w:tplc="C8D62CEA">
      <w:start w:val="1"/>
      <w:numFmt w:val="bullet"/>
      <w:lvlText w:val="o"/>
      <w:lvlJc w:val="left"/>
      <w:pPr>
        <w:ind w:left="1440" w:hanging="360"/>
      </w:pPr>
      <w:rPr>
        <w:rFonts w:ascii="Courier New" w:hAnsi="Courier New" w:cs="Courier New" w:hint="default"/>
      </w:rPr>
    </w:lvl>
    <w:lvl w:ilvl="2" w:tplc="9CAE24B0">
      <w:start w:val="1"/>
      <w:numFmt w:val="bullet"/>
      <w:lvlText w:val=""/>
      <w:lvlJc w:val="left"/>
      <w:pPr>
        <w:ind w:left="2160" w:hanging="360"/>
      </w:pPr>
      <w:rPr>
        <w:rFonts w:ascii="Wingdings" w:hAnsi="Wingdings" w:cs="Wingdings" w:hint="default"/>
      </w:rPr>
    </w:lvl>
    <w:lvl w:ilvl="3" w:tplc="BE0A36A8">
      <w:start w:val="1"/>
      <w:numFmt w:val="bullet"/>
      <w:lvlText w:val=""/>
      <w:lvlJc w:val="left"/>
      <w:pPr>
        <w:ind w:left="2880" w:hanging="360"/>
      </w:pPr>
      <w:rPr>
        <w:rFonts w:ascii="Symbol" w:hAnsi="Symbol" w:cs="Symbol" w:hint="default"/>
      </w:rPr>
    </w:lvl>
    <w:lvl w:ilvl="4" w:tplc="181EB2D8">
      <w:start w:val="1"/>
      <w:numFmt w:val="bullet"/>
      <w:lvlText w:val="o"/>
      <w:lvlJc w:val="left"/>
      <w:pPr>
        <w:ind w:left="3600" w:hanging="360"/>
      </w:pPr>
      <w:rPr>
        <w:rFonts w:ascii="Courier New" w:hAnsi="Courier New" w:cs="Courier New" w:hint="default"/>
      </w:rPr>
    </w:lvl>
    <w:lvl w:ilvl="5" w:tplc="84A40B6C">
      <w:start w:val="1"/>
      <w:numFmt w:val="bullet"/>
      <w:lvlText w:val=""/>
      <w:lvlJc w:val="left"/>
      <w:pPr>
        <w:ind w:left="4320" w:hanging="360"/>
      </w:pPr>
      <w:rPr>
        <w:rFonts w:ascii="Wingdings" w:hAnsi="Wingdings" w:cs="Wingdings" w:hint="default"/>
      </w:rPr>
    </w:lvl>
    <w:lvl w:ilvl="6" w:tplc="AA4C97E6">
      <w:start w:val="1"/>
      <w:numFmt w:val="bullet"/>
      <w:lvlText w:val=""/>
      <w:lvlJc w:val="left"/>
      <w:pPr>
        <w:ind w:left="5040" w:hanging="360"/>
      </w:pPr>
      <w:rPr>
        <w:rFonts w:ascii="Symbol" w:hAnsi="Symbol" w:cs="Symbol" w:hint="default"/>
      </w:rPr>
    </w:lvl>
    <w:lvl w:ilvl="7" w:tplc="E64ED92C">
      <w:start w:val="1"/>
      <w:numFmt w:val="bullet"/>
      <w:lvlText w:val="o"/>
      <w:lvlJc w:val="left"/>
      <w:pPr>
        <w:ind w:left="5760" w:hanging="360"/>
      </w:pPr>
      <w:rPr>
        <w:rFonts w:ascii="Courier New" w:hAnsi="Courier New" w:cs="Courier New" w:hint="default"/>
      </w:rPr>
    </w:lvl>
    <w:lvl w:ilvl="8" w:tplc="304EA922">
      <w:start w:val="1"/>
      <w:numFmt w:val="bullet"/>
      <w:lvlText w:val=""/>
      <w:lvlJc w:val="left"/>
      <w:pPr>
        <w:ind w:left="6480" w:hanging="360"/>
      </w:pPr>
      <w:rPr>
        <w:rFonts w:ascii="Wingdings" w:hAnsi="Wingdings" w:cs="Wingdings" w:hint="default"/>
      </w:rPr>
    </w:lvl>
  </w:abstractNum>
  <w:abstractNum w:abstractNumId="2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24D09"/>
    <w:multiLevelType w:val="hybridMultilevel"/>
    <w:tmpl w:val="31F60E3E"/>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BA5CD7"/>
    <w:multiLevelType w:val="hybridMultilevel"/>
    <w:tmpl w:val="576676B8"/>
    <w:lvl w:ilvl="0" w:tplc="D114A496">
      <w:start w:val="1"/>
      <w:numFmt w:val="bullet"/>
      <w:lvlText w:val=""/>
      <w:lvlJc w:val="left"/>
      <w:pPr>
        <w:ind w:left="720" w:hanging="360"/>
      </w:pPr>
      <w:rPr>
        <w:rFonts w:ascii="Symbol" w:hAnsi="Symbol" w:cs="Symbol" w:hint="default"/>
        <w:sz w:val="18"/>
        <w:szCs w:val="18"/>
      </w:rPr>
    </w:lvl>
    <w:lvl w:ilvl="1" w:tplc="F75E5D82">
      <w:start w:val="1"/>
      <w:numFmt w:val="bullet"/>
      <w:lvlText w:val="o"/>
      <w:lvlJc w:val="left"/>
      <w:pPr>
        <w:ind w:left="1440" w:hanging="360"/>
      </w:pPr>
      <w:rPr>
        <w:rFonts w:ascii="Courier New" w:hAnsi="Courier New" w:cs="Courier New" w:hint="default"/>
      </w:rPr>
    </w:lvl>
    <w:lvl w:ilvl="2" w:tplc="C5E45786">
      <w:start w:val="1"/>
      <w:numFmt w:val="bullet"/>
      <w:lvlText w:val=""/>
      <w:lvlJc w:val="left"/>
      <w:pPr>
        <w:ind w:left="2160" w:hanging="360"/>
      </w:pPr>
      <w:rPr>
        <w:rFonts w:ascii="Wingdings" w:hAnsi="Wingdings" w:cs="Wingdings" w:hint="default"/>
      </w:rPr>
    </w:lvl>
    <w:lvl w:ilvl="3" w:tplc="0C3238F8">
      <w:start w:val="1"/>
      <w:numFmt w:val="bullet"/>
      <w:lvlText w:val=""/>
      <w:lvlJc w:val="left"/>
      <w:pPr>
        <w:ind w:left="2880" w:hanging="360"/>
      </w:pPr>
      <w:rPr>
        <w:rFonts w:ascii="Symbol" w:hAnsi="Symbol" w:cs="Symbol" w:hint="default"/>
      </w:rPr>
    </w:lvl>
    <w:lvl w:ilvl="4" w:tplc="F00EE294">
      <w:start w:val="1"/>
      <w:numFmt w:val="bullet"/>
      <w:lvlText w:val="o"/>
      <w:lvlJc w:val="left"/>
      <w:pPr>
        <w:ind w:left="3600" w:hanging="360"/>
      </w:pPr>
      <w:rPr>
        <w:rFonts w:ascii="Courier New" w:hAnsi="Courier New" w:cs="Courier New" w:hint="default"/>
      </w:rPr>
    </w:lvl>
    <w:lvl w:ilvl="5" w:tplc="CB62E860">
      <w:start w:val="1"/>
      <w:numFmt w:val="bullet"/>
      <w:lvlText w:val=""/>
      <w:lvlJc w:val="left"/>
      <w:pPr>
        <w:ind w:left="4320" w:hanging="360"/>
      </w:pPr>
      <w:rPr>
        <w:rFonts w:ascii="Wingdings" w:hAnsi="Wingdings" w:cs="Wingdings" w:hint="default"/>
      </w:rPr>
    </w:lvl>
    <w:lvl w:ilvl="6" w:tplc="68666D22">
      <w:start w:val="1"/>
      <w:numFmt w:val="bullet"/>
      <w:lvlText w:val=""/>
      <w:lvlJc w:val="left"/>
      <w:pPr>
        <w:ind w:left="5040" w:hanging="360"/>
      </w:pPr>
      <w:rPr>
        <w:rFonts w:ascii="Symbol" w:hAnsi="Symbol" w:cs="Symbol" w:hint="default"/>
      </w:rPr>
    </w:lvl>
    <w:lvl w:ilvl="7" w:tplc="0C602C22">
      <w:start w:val="1"/>
      <w:numFmt w:val="bullet"/>
      <w:lvlText w:val="o"/>
      <w:lvlJc w:val="left"/>
      <w:pPr>
        <w:ind w:left="5760" w:hanging="360"/>
      </w:pPr>
      <w:rPr>
        <w:rFonts w:ascii="Courier New" w:hAnsi="Courier New" w:cs="Courier New" w:hint="default"/>
      </w:rPr>
    </w:lvl>
    <w:lvl w:ilvl="8" w:tplc="92CE7BA0">
      <w:start w:val="1"/>
      <w:numFmt w:val="bullet"/>
      <w:lvlText w:val=""/>
      <w:lvlJc w:val="left"/>
      <w:pPr>
        <w:ind w:left="6480" w:hanging="360"/>
      </w:pPr>
      <w:rPr>
        <w:rFonts w:ascii="Wingdings" w:hAnsi="Wingdings" w:cs="Wingdings" w:hint="default"/>
      </w:rPr>
    </w:lvl>
  </w:abstractNum>
  <w:abstractNum w:abstractNumId="32" w15:restartNumberingAfterBreak="0">
    <w:nsid w:val="49260AE3"/>
    <w:multiLevelType w:val="hybridMultilevel"/>
    <w:tmpl w:val="CAFA5766"/>
    <w:lvl w:ilvl="0" w:tplc="42F061BC">
      <w:start w:val="1"/>
      <w:numFmt w:val="bullet"/>
      <w:lvlText w:val=""/>
      <w:lvlJc w:val="left"/>
      <w:pPr>
        <w:ind w:left="720" w:hanging="360"/>
      </w:pPr>
      <w:rPr>
        <w:rFonts w:ascii="Symbol" w:hAnsi="Symbol" w:cs="Symbol" w:hint="default"/>
        <w:sz w:val="18"/>
        <w:szCs w:val="18"/>
      </w:rPr>
    </w:lvl>
    <w:lvl w:ilvl="1" w:tplc="2558098A">
      <w:start w:val="1"/>
      <w:numFmt w:val="bullet"/>
      <w:lvlText w:val="o"/>
      <w:lvlJc w:val="left"/>
      <w:pPr>
        <w:ind w:left="1440" w:hanging="360"/>
      </w:pPr>
      <w:rPr>
        <w:rFonts w:ascii="Courier New" w:hAnsi="Courier New" w:cs="Courier New" w:hint="default"/>
      </w:rPr>
    </w:lvl>
    <w:lvl w:ilvl="2" w:tplc="30163770">
      <w:start w:val="1"/>
      <w:numFmt w:val="bullet"/>
      <w:lvlText w:val=""/>
      <w:lvlJc w:val="left"/>
      <w:pPr>
        <w:ind w:left="2160" w:hanging="360"/>
      </w:pPr>
      <w:rPr>
        <w:rFonts w:ascii="Wingdings" w:hAnsi="Wingdings" w:cs="Wingdings" w:hint="default"/>
      </w:rPr>
    </w:lvl>
    <w:lvl w:ilvl="3" w:tplc="3B626DDA">
      <w:start w:val="1"/>
      <w:numFmt w:val="bullet"/>
      <w:lvlText w:val=""/>
      <w:lvlJc w:val="left"/>
      <w:pPr>
        <w:ind w:left="2880" w:hanging="360"/>
      </w:pPr>
      <w:rPr>
        <w:rFonts w:ascii="Symbol" w:hAnsi="Symbol" w:cs="Symbol" w:hint="default"/>
      </w:rPr>
    </w:lvl>
    <w:lvl w:ilvl="4" w:tplc="BAC47884">
      <w:start w:val="1"/>
      <w:numFmt w:val="bullet"/>
      <w:lvlText w:val="o"/>
      <w:lvlJc w:val="left"/>
      <w:pPr>
        <w:ind w:left="3600" w:hanging="360"/>
      </w:pPr>
      <w:rPr>
        <w:rFonts w:ascii="Courier New" w:hAnsi="Courier New" w:cs="Courier New" w:hint="default"/>
      </w:rPr>
    </w:lvl>
    <w:lvl w:ilvl="5" w:tplc="D8FE0BEA">
      <w:start w:val="1"/>
      <w:numFmt w:val="bullet"/>
      <w:lvlText w:val=""/>
      <w:lvlJc w:val="left"/>
      <w:pPr>
        <w:ind w:left="4320" w:hanging="360"/>
      </w:pPr>
      <w:rPr>
        <w:rFonts w:ascii="Wingdings" w:hAnsi="Wingdings" w:cs="Wingdings" w:hint="default"/>
      </w:rPr>
    </w:lvl>
    <w:lvl w:ilvl="6" w:tplc="5C688344">
      <w:start w:val="1"/>
      <w:numFmt w:val="bullet"/>
      <w:lvlText w:val=""/>
      <w:lvlJc w:val="left"/>
      <w:pPr>
        <w:ind w:left="5040" w:hanging="360"/>
      </w:pPr>
      <w:rPr>
        <w:rFonts w:ascii="Symbol" w:hAnsi="Symbol" w:cs="Symbol" w:hint="default"/>
      </w:rPr>
    </w:lvl>
    <w:lvl w:ilvl="7" w:tplc="6B3A1E34">
      <w:start w:val="1"/>
      <w:numFmt w:val="bullet"/>
      <w:lvlText w:val="o"/>
      <w:lvlJc w:val="left"/>
      <w:pPr>
        <w:ind w:left="5760" w:hanging="360"/>
      </w:pPr>
      <w:rPr>
        <w:rFonts w:ascii="Courier New" w:hAnsi="Courier New" w:cs="Courier New" w:hint="default"/>
      </w:rPr>
    </w:lvl>
    <w:lvl w:ilvl="8" w:tplc="146AA58C">
      <w:start w:val="1"/>
      <w:numFmt w:val="bullet"/>
      <w:lvlText w:val=""/>
      <w:lvlJc w:val="left"/>
      <w:pPr>
        <w:ind w:left="6480" w:hanging="360"/>
      </w:pPr>
      <w:rPr>
        <w:rFonts w:ascii="Wingdings" w:hAnsi="Wingdings" w:cs="Wingdings" w:hint="default"/>
      </w:rPr>
    </w:lvl>
  </w:abstractNum>
  <w:abstractNum w:abstractNumId="33"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8865E4"/>
    <w:multiLevelType w:val="multilevel"/>
    <w:tmpl w:val="2D94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4EE86621"/>
    <w:multiLevelType w:val="hybridMultilevel"/>
    <w:tmpl w:val="8E143E6A"/>
    <w:lvl w:ilvl="0" w:tplc="EE46A17C">
      <w:start w:val="1"/>
      <w:numFmt w:val="bullet"/>
      <w:lvlText w:val=""/>
      <w:lvlJc w:val="left"/>
      <w:pPr>
        <w:ind w:left="720" w:hanging="360"/>
      </w:pPr>
      <w:rPr>
        <w:rFonts w:ascii="Symbol" w:hAnsi="Symbol" w:cs="Symbol" w:hint="default"/>
        <w:sz w:val="18"/>
        <w:szCs w:val="18"/>
      </w:rPr>
    </w:lvl>
    <w:lvl w:ilvl="1" w:tplc="AD0AD4A6">
      <w:start w:val="1"/>
      <w:numFmt w:val="bullet"/>
      <w:lvlText w:val="o"/>
      <w:lvlJc w:val="left"/>
      <w:pPr>
        <w:ind w:left="1440" w:hanging="360"/>
      </w:pPr>
      <w:rPr>
        <w:rFonts w:ascii="Courier New" w:hAnsi="Courier New" w:cs="Courier New" w:hint="default"/>
      </w:rPr>
    </w:lvl>
    <w:lvl w:ilvl="2" w:tplc="9048826E">
      <w:start w:val="1"/>
      <w:numFmt w:val="bullet"/>
      <w:lvlText w:val=""/>
      <w:lvlJc w:val="left"/>
      <w:pPr>
        <w:ind w:left="2160" w:hanging="360"/>
      </w:pPr>
      <w:rPr>
        <w:rFonts w:ascii="Wingdings" w:hAnsi="Wingdings" w:cs="Wingdings" w:hint="default"/>
      </w:rPr>
    </w:lvl>
    <w:lvl w:ilvl="3" w:tplc="58C04FFA">
      <w:start w:val="1"/>
      <w:numFmt w:val="bullet"/>
      <w:lvlText w:val=""/>
      <w:lvlJc w:val="left"/>
      <w:pPr>
        <w:ind w:left="2880" w:hanging="360"/>
      </w:pPr>
      <w:rPr>
        <w:rFonts w:ascii="Symbol" w:hAnsi="Symbol" w:cs="Symbol" w:hint="default"/>
      </w:rPr>
    </w:lvl>
    <w:lvl w:ilvl="4" w:tplc="AC246A86">
      <w:start w:val="1"/>
      <w:numFmt w:val="bullet"/>
      <w:lvlText w:val="o"/>
      <w:lvlJc w:val="left"/>
      <w:pPr>
        <w:ind w:left="3600" w:hanging="360"/>
      </w:pPr>
      <w:rPr>
        <w:rFonts w:ascii="Courier New" w:hAnsi="Courier New" w:cs="Courier New" w:hint="default"/>
      </w:rPr>
    </w:lvl>
    <w:lvl w:ilvl="5" w:tplc="272055F4">
      <w:start w:val="1"/>
      <w:numFmt w:val="bullet"/>
      <w:lvlText w:val=""/>
      <w:lvlJc w:val="left"/>
      <w:pPr>
        <w:ind w:left="4320" w:hanging="360"/>
      </w:pPr>
      <w:rPr>
        <w:rFonts w:ascii="Wingdings" w:hAnsi="Wingdings" w:cs="Wingdings" w:hint="default"/>
      </w:rPr>
    </w:lvl>
    <w:lvl w:ilvl="6" w:tplc="09988BEA">
      <w:start w:val="1"/>
      <w:numFmt w:val="bullet"/>
      <w:lvlText w:val=""/>
      <w:lvlJc w:val="left"/>
      <w:pPr>
        <w:ind w:left="5040" w:hanging="360"/>
      </w:pPr>
      <w:rPr>
        <w:rFonts w:ascii="Symbol" w:hAnsi="Symbol" w:cs="Symbol" w:hint="default"/>
      </w:rPr>
    </w:lvl>
    <w:lvl w:ilvl="7" w:tplc="F55C5100">
      <w:start w:val="1"/>
      <w:numFmt w:val="bullet"/>
      <w:lvlText w:val="o"/>
      <w:lvlJc w:val="left"/>
      <w:pPr>
        <w:ind w:left="5760" w:hanging="360"/>
      </w:pPr>
      <w:rPr>
        <w:rFonts w:ascii="Courier New" w:hAnsi="Courier New" w:cs="Courier New" w:hint="default"/>
      </w:rPr>
    </w:lvl>
    <w:lvl w:ilvl="8" w:tplc="C82263F8">
      <w:start w:val="1"/>
      <w:numFmt w:val="bullet"/>
      <w:lvlText w:val=""/>
      <w:lvlJc w:val="left"/>
      <w:pPr>
        <w:ind w:left="6480" w:hanging="360"/>
      </w:pPr>
      <w:rPr>
        <w:rFonts w:ascii="Wingdings" w:hAnsi="Wingdings" w:cs="Wingdings" w:hint="default"/>
      </w:rPr>
    </w:lvl>
  </w:abstractNum>
  <w:abstractNum w:abstractNumId="37" w15:restartNumberingAfterBreak="0">
    <w:nsid w:val="51491EAE"/>
    <w:multiLevelType w:val="hybridMultilevel"/>
    <w:tmpl w:val="464AEB88"/>
    <w:lvl w:ilvl="0" w:tplc="71869222">
      <w:start w:val="1"/>
      <w:numFmt w:val="bullet"/>
      <w:lvlText w:val=""/>
      <w:lvlJc w:val="left"/>
      <w:pPr>
        <w:ind w:left="720" w:hanging="360"/>
      </w:pPr>
      <w:rPr>
        <w:rFonts w:ascii="Symbol" w:hAnsi="Symbol" w:cs="Symbol" w:hint="default"/>
        <w:sz w:val="18"/>
        <w:szCs w:val="18"/>
      </w:rPr>
    </w:lvl>
    <w:lvl w:ilvl="1" w:tplc="8A8A5506">
      <w:start w:val="1"/>
      <w:numFmt w:val="bullet"/>
      <w:lvlText w:val="o"/>
      <w:lvlJc w:val="left"/>
      <w:pPr>
        <w:ind w:left="1440" w:hanging="360"/>
      </w:pPr>
      <w:rPr>
        <w:rFonts w:ascii="Courier New" w:hAnsi="Courier New" w:cs="Courier New" w:hint="default"/>
      </w:rPr>
    </w:lvl>
    <w:lvl w:ilvl="2" w:tplc="526438B0">
      <w:start w:val="1"/>
      <w:numFmt w:val="bullet"/>
      <w:lvlText w:val=""/>
      <w:lvlJc w:val="left"/>
      <w:pPr>
        <w:ind w:left="2160" w:hanging="360"/>
      </w:pPr>
      <w:rPr>
        <w:rFonts w:ascii="Wingdings" w:hAnsi="Wingdings" w:cs="Wingdings" w:hint="default"/>
      </w:rPr>
    </w:lvl>
    <w:lvl w:ilvl="3" w:tplc="1F16E45C">
      <w:start w:val="1"/>
      <w:numFmt w:val="bullet"/>
      <w:lvlText w:val=""/>
      <w:lvlJc w:val="left"/>
      <w:pPr>
        <w:ind w:left="2880" w:hanging="360"/>
      </w:pPr>
      <w:rPr>
        <w:rFonts w:ascii="Symbol" w:hAnsi="Symbol" w:cs="Symbol" w:hint="default"/>
      </w:rPr>
    </w:lvl>
    <w:lvl w:ilvl="4" w:tplc="32565A1A">
      <w:start w:val="1"/>
      <w:numFmt w:val="bullet"/>
      <w:lvlText w:val="o"/>
      <w:lvlJc w:val="left"/>
      <w:pPr>
        <w:ind w:left="3600" w:hanging="360"/>
      </w:pPr>
      <w:rPr>
        <w:rFonts w:ascii="Courier New" w:hAnsi="Courier New" w:cs="Courier New" w:hint="default"/>
      </w:rPr>
    </w:lvl>
    <w:lvl w:ilvl="5" w:tplc="31061388">
      <w:start w:val="1"/>
      <w:numFmt w:val="bullet"/>
      <w:lvlText w:val=""/>
      <w:lvlJc w:val="left"/>
      <w:pPr>
        <w:ind w:left="4320" w:hanging="360"/>
      </w:pPr>
      <w:rPr>
        <w:rFonts w:ascii="Wingdings" w:hAnsi="Wingdings" w:cs="Wingdings" w:hint="default"/>
      </w:rPr>
    </w:lvl>
    <w:lvl w:ilvl="6" w:tplc="8D02FD56">
      <w:start w:val="1"/>
      <w:numFmt w:val="bullet"/>
      <w:lvlText w:val=""/>
      <w:lvlJc w:val="left"/>
      <w:pPr>
        <w:ind w:left="5040" w:hanging="360"/>
      </w:pPr>
      <w:rPr>
        <w:rFonts w:ascii="Symbol" w:hAnsi="Symbol" w:cs="Symbol" w:hint="default"/>
      </w:rPr>
    </w:lvl>
    <w:lvl w:ilvl="7" w:tplc="543028FC">
      <w:start w:val="1"/>
      <w:numFmt w:val="bullet"/>
      <w:lvlText w:val="o"/>
      <w:lvlJc w:val="left"/>
      <w:pPr>
        <w:ind w:left="5760" w:hanging="360"/>
      </w:pPr>
      <w:rPr>
        <w:rFonts w:ascii="Courier New" w:hAnsi="Courier New" w:cs="Courier New" w:hint="default"/>
      </w:rPr>
    </w:lvl>
    <w:lvl w:ilvl="8" w:tplc="C1429556">
      <w:start w:val="1"/>
      <w:numFmt w:val="bullet"/>
      <w:lvlText w:val=""/>
      <w:lvlJc w:val="left"/>
      <w:pPr>
        <w:ind w:left="6480" w:hanging="360"/>
      </w:pPr>
      <w:rPr>
        <w:rFonts w:ascii="Wingdings" w:hAnsi="Wingdings" w:cs="Wingdings" w:hint="default"/>
      </w:rPr>
    </w:lvl>
  </w:abstractNum>
  <w:abstractNum w:abstractNumId="38" w15:restartNumberingAfterBreak="0">
    <w:nsid w:val="53B76D35"/>
    <w:multiLevelType w:val="hybridMultilevel"/>
    <w:tmpl w:val="D3F2A1C8"/>
    <w:lvl w:ilvl="0" w:tplc="EA9E72F4">
      <w:start w:val="1"/>
      <w:numFmt w:val="bullet"/>
      <w:lvlText w:val=""/>
      <w:lvlJc w:val="left"/>
      <w:pPr>
        <w:ind w:left="720" w:hanging="360"/>
      </w:pPr>
      <w:rPr>
        <w:rFonts w:ascii="Symbol" w:hAnsi="Symbol" w:cs="Symbol" w:hint="default"/>
        <w:sz w:val="18"/>
        <w:szCs w:val="18"/>
      </w:rPr>
    </w:lvl>
    <w:lvl w:ilvl="1" w:tplc="8C9A6D0C">
      <w:start w:val="1"/>
      <w:numFmt w:val="bullet"/>
      <w:lvlText w:val="o"/>
      <w:lvlJc w:val="left"/>
      <w:pPr>
        <w:ind w:left="1440" w:hanging="360"/>
      </w:pPr>
      <w:rPr>
        <w:rFonts w:ascii="Courier New" w:hAnsi="Courier New" w:cs="Courier New" w:hint="default"/>
      </w:rPr>
    </w:lvl>
    <w:lvl w:ilvl="2" w:tplc="C2CA55F6">
      <w:start w:val="1"/>
      <w:numFmt w:val="bullet"/>
      <w:lvlText w:val=""/>
      <w:lvlJc w:val="left"/>
      <w:pPr>
        <w:ind w:left="2160" w:hanging="360"/>
      </w:pPr>
      <w:rPr>
        <w:rFonts w:ascii="Wingdings" w:hAnsi="Wingdings" w:cs="Wingdings" w:hint="default"/>
      </w:rPr>
    </w:lvl>
    <w:lvl w:ilvl="3" w:tplc="56D24926">
      <w:start w:val="1"/>
      <w:numFmt w:val="bullet"/>
      <w:lvlText w:val=""/>
      <w:lvlJc w:val="left"/>
      <w:pPr>
        <w:ind w:left="2880" w:hanging="360"/>
      </w:pPr>
      <w:rPr>
        <w:rFonts w:ascii="Symbol" w:hAnsi="Symbol" w:cs="Symbol" w:hint="default"/>
      </w:rPr>
    </w:lvl>
    <w:lvl w:ilvl="4" w:tplc="CA94438A">
      <w:start w:val="1"/>
      <w:numFmt w:val="bullet"/>
      <w:lvlText w:val="o"/>
      <w:lvlJc w:val="left"/>
      <w:pPr>
        <w:ind w:left="3600" w:hanging="360"/>
      </w:pPr>
      <w:rPr>
        <w:rFonts w:ascii="Courier New" w:hAnsi="Courier New" w:cs="Courier New" w:hint="default"/>
      </w:rPr>
    </w:lvl>
    <w:lvl w:ilvl="5" w:tplc="8FC4D324">
      <w:start w:val="1"/>
      <w:numFmt w:val="bullet"/>
      <w:lvlText w:val=""/>
      <w:lvlJc w:val="left"/>
      <w:pPr>
        <w:ind w:left="4320" w:hanging="360"/>
      </w:pPr>
      <w:rPr>
        <w:rFonts w:ascii="Wingdings" w:hAnsi="Wingdings" w:cs="Wingdings" w:hint="default"/>
      </w:rPr>
    </w:lvl>
    <w:lvl w:ilvl="6" w:tplc="AE58FB9C">
      <w:start w:val="1"/>
      <w:numFmt w:val="bullet"/>
      <w:lvlText w:val=""/>
      <w:lvlJc w:val="left"/>
      <w:pPr>
        <w:ind w:left="5040" w:hanging="360"/>
      </w:pPr>
      <w:rPr>
        <w:rFonts w:ascii="Symbol" w:hAnsi="Symbol" w:cs="Symbol" w:hint="default"/>
      </w:rPr>
    </w:lvl>
    <w:lvl w:ilvl="7" w:tplc="3D5436F4">
      <w:start w:val="1"/>
      <w:numFmt w:val="bullet"/>
      <w:lvlText w:val="o"/>
      <w:lvlJc w:val="left"/>
      <w:pPr>
        <w:ind w:left="5760" w:hanging="360"/>
      </w:pPr>
      <w:rPr>
        <w:rFonts w:ascii="Courier New" w:hAnsi="Courier New" w:cs="Courier New" w:hint="default"/>
      </w:rPr>
    </w:lvl>
    <w:lvl w:ilvl="8" w:tplc="8A1A8C10">
      <w:start w:val="1"/>
      <w:numFmt w:val="bullet"/>
      <w:lvlText w:val=""/>
      <w:lvlJc w:val="left"/>
      <w:pPr>
        <w:ind w:left="6480" w:hanging="360"/>
      </w:pPr>
      <w:rPr>
        <w:rFonts w:ascii="Wingdings" w:hAnsi="Wingdings" w:cs="Wingdings" w:hint="default"/>
      </w:rPr>
    </w:lvl>
  </w:abstractNum>
  <w:abstractNum w:abstractNumId="3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442313A"/>
    <w:multiLevelType w:val="hybridMultilevel"/>
    <w:tmpl w:val="8FFAF8B8"/>
    <w:lvl w:ilvl="0" w:tplc="6714D4BC">
      <w:start w:val="1"/>
      <w:numFmt w:val="bullet"/>
      <w:lvlText w:val=""/>
      <w:lvlJc w:val="left"/>
      <w:pPr>
        <w:ind w:left="720" w:hanging="360"/>
      </w:pPr>
      <w:rPr>
        <w:rFonts w:ascii="Symbol" w:hAnsi="Symbol" w:cs="Symbol" w:hint="default"/>
        <w:sz w:val="18"/>
        <w:szCs w:val="18"/>
      </w:rPr>
    </w:lvl>
    <w:lvl w:ilvl="1" w:tplc="C2283134">
      <w:start w:val="1"/>
      <w:numFmt w:val="bullet"/>
      <w:lvlText w:val="o"/>
      <w:lvlJc w:val="left"/>
      <w:pPr>
        <w:ind w:left="1440" w:hanging="360"/>
      </w:pPr>
      <w:rPr>
        <w:rFonts w:ascii="Courier New" w:hAnsi="Courier New" w:cs="Courier New" w:hint="default"/>
      </w:rPr>
    </w:lvl>
    <w:lvl w:ilvl="2" w:tplc="199A8D3E">
      <w:start w:val="1"/>
      <w:numFmt w:val="bullet"/>
      <w:lvlText w:val=""/>
      <w:lvlJc w:val="left"/>
      <w:pPr>
        <w:ind w:left="2160" w:hanging="360"/>
      </w:pPr>
      <w:rPr>
        <w:rFonts w:ascii="Wingdings" w:hAnsi="Wingdings" w:cs="Wingdings" w:hint="default"/>
      </w:rPr>
    </w:lvl>
    <w:lvl w:ilvl="3" w:tplc="1ABE5086">
      <w:start w:val="1"/>
      <w:numFmt w:val="bullet"/>
      <w:lvlText w:val=""/>
      <w:lvlJc w:val="left"/>
      <w:pPr>
        <w:ind w:left="2880" w:hanging="360"/>
      </w:pPr>
      <w:rPr>
        <w:rFonts w:ascii="Symbol" w:hAnsi="Symbol" w:cs="Symbol" w:hint="default"/>
      </w:rPr>
    </w:lvl>
    <w:lvl w:ilvl="4" w:tplc="739E05D4">
      <w:start w:val="1"/>
      <w:numFmt w:val="bullet"/>
      <w:lvlText w:val="o"/>
      <w:lvlJc w:val="left"/>
      <w:pPr>
        <w:ind w:left="3600" w:hanging="360"/>
      </w:pPr>
      <w:rPr>
        <w:rFonts w:ascii="Courier New" w:hAnsi="Courier New" w:cs="Courier New" w:hint="default"/>
      </w:rPr>
    </w:lvl>
    <w:lvl w:ilvl="5" w:tplc="186411B0">
      <w:start w:val="1"/>
      <w:numFmt w:val="bullet"/>
      <w:lvlText w:val=""/>
      <w:lvlJc w:val="left"/>
      <w:pPr>
        <w:ind w:left="4320" w:hanging="360"/>
      </w:pPr>
      <w:rPr>
        <w:rFonts w:ascii="Wingdings" w:hAnsi="Wingdings" w:cs="Wingdings" w:hint="default"/>
      </w:rPr>
    </w:lvl>
    <w:lvl w:ilvl="6" w:tplc="0CE03026">
      <w:start w:val="1"/>
      <w:numFmt w:val="bullet"/>
      <w:lvlText w:val=""/>
      <w:lvlJc w:val="left"/>
      <w:pPr>
        <w:ind w:left="5040" w:hanging="360"/>
      </w:pPr>
      <w:rPr>
        <w:rFonts w:ascii="Symbol" w:hAnsi="Symbol" w:cs="Symbol" w:hint="default"/>
      </w:rPr>
    </w:lvl>
    <w:lvl w:ilvl="7" w:tplc="AB44C906">
      <w:start w:val="1"/>
      <w:numFmt w:val="bullet"/>
      <w:lvlText w:val="o"/>
      <w:lvlJc w:val="left"/>
      <w:pPr>
        <w:ind w:left="5760" w:hanging="360"/>
      </w:pPr>
      <w:rPr>
        <w:rFonts w:ascii="Courier New" w:hAnsi="Courier New" w:cs="Courier New" w:hint="default"/>
      </w:rPr>
    </w:lvl>
    <w:lvl w:ilvl="8" w:tplc="A73EA44A">
      <w:start w:val="1"/>
      <w:numFmt w:val="bullet"/>
      <w:lvlText w:val=""/>
      <w:lvlJc w:val="left"/>
      <w:pPr>
        <w:ind w:left="6480" w:hanging="360"/>
      </w:pPr>
      <w:rPr>
        <w:rFonts w:ascii="Wingdings" w:hAnsi="Wingdings" w:cs="Wingdings" w:hint="default"/>
      </w:rPr>
    </w:lvl>
  </w:abstractNum>
  <w:abstractNum w:abstractNumId="41" w15:restartNumberingAfterBreak="0">
    <w:nsid w:val="562B76F5"/>
    <w:multiLevelType w:val="hybridMultilevel"/>
    <w:tmpl w:val="6D4C8DD6"/>
    <w:lvl w:ilvl="0" w:tplc="C5E47270">
      <w:start w:val="1"/>
      <w:numFmt w:val="bullet"/>
      <w:lvlText w:val=""/>
      <w:lvlJc w:val="left"/>
      <w:pPr>
        <w:ind w:left="720" w:hanging="360"/>
      </w:pPr>
      <w:rPr>
        <w:rFonts w:ascii="Symbol" w:hAnsi="Symbol" w:cs="Symbol" w:hint="default"/>
        <w:sz w:val="18"/>
        <w:szCs w:val="18"/>
      </w:rPr>
    </w:lvl>
    <w:lvl w:ilvl="1" w:tplc="756C0A12">
      <w:start w:val="1"/>
      <w:numFmt w:val="bullet"/>
      <w:lvlText w:val="o"/>
      <w:lvlJc w:val="left"/>
      <w:pPr>
        <w:ind w:left="1440" w:hanging="360"/>
      </w:pPr>
      <w:rPr>
        <w:rFonts w:ascii="Courier New" w:hAnsi="Courier New" w:cs="Courier New" w:hint="default"/>
      </w:rPr>
    </w:lvl>
    <w:lvl w:ilvl="2" w:tplc="BB6CB90C">
      <w:start w:val="1"/>
      <w:numFmt w:val="bullet"/>
      <w:lvlText w:val=""/>
      <w:lvlJc w:val="left"/>
      <w:pPr>
        <w:ind w:left="2160" w:hanging="360"/>
      </w:pPr>
      <w:rPr>
        <w:rFonts w:ascii="Wingdings" w:hAnsi="Wingdings" w:cs="Wingdings" w:hint="default"/>
      </w:rPr>
    </w:lvl>
    <w:lvl w:ilvl="3" w:tplc="9F9A43DC">
      <w:start w:val="1"/>
      <w:numFmt w:val="bullet"/>
      <w:lvlText w:val=""/>
      <w:lvlJc w:val="left"/>
      <w:pPr>
        <w:ind w:left="2880" w:hanging="360"/>
      </w:pPr>
      <w:rPr>
        <w:rFonts w:ascii="Symbol" w:hAnsi="Symbol" w:cs="Symbol" w:hint="default"/>
      </w:rPr>
    </w:lvl>
    <w:lvl w:ilvl="4" w:tplc="BD9446FA">
      <w:start w:val="1"/>
      <w:numFmt w:val="bullet"/>
      <w:lvlText w:val="o"/>
      <w:lvlJc w:val="left"/>
      <w:pPr>
        <w:ind w:left="3600" w:hanging="360"/>
      </w:pPr>
      <w:rPr>
        <w:rFonts w:ascii="Courier New" w:hAnsi="Courier New" w:cs="Courier New" w:hint="default"/>
      </w:rPr>
    </w:lvl>
    <w:lvl w:ilvl="5" w:tplc="3D7C24A4">
      <w:start w:val="1"/>
      <w:numFmt w:val="bullet"/>
      <w:lvlText w:val=""/>
      <w:lvlJc w:val="left"/>
      <w:pPr>
        <w:ind w:left="4320" w:hanging="360"/>
      </w:pPr>
      <w:rPr>
        <w:rFonts w:ascii="Wingdings" w:hAnsi="Wingdings" w:cs="Wingdings" w:hint="default"/>
      </w:rPr>
    </w:lvl>
    <w:lvl w:ilvl="6" w:tplc="31947B7A">
      <w:start w:val="1"/>
      <w:numFmt w:val="bullet"/>
      <w:lvlText w:val=""/>
      <w:lvlJc w:val="left"/>
      <w:pPr>
        <w:ind w:left="5040" w:hanging="360"/>
      </w:pPr>
      <w:rPr>
        <w:rFonts w:ascii="Symbol" w:hAnsi="Symbol" w:cs="Symbol" w:hint="default"/>
      </w:rPr>
    </w:lvl>
    <w:lvl w:ilvl="7" w:tplc="5B203D2E">
      <w:start w:val="1"/>
      <w:numFmt w:val="bullet"/>
      <w:lvlText w:val="o"/>
      <w:lvlJc w:val="left"/>
      <w:pPr>
        <w:ind w:left="5760" w:hanging="360"/>
      </w:pPr>
      <w:rPr>
        <w:rFonts w:ascii="Courier New" w:hAnsi="Courier New" w:cs="Courier New" w:hint="default"/>
      </w:rPr>
    </w:lvl>
    <w:lvl w:ilvl="8" w:tplc="63AAF242">
      <w:start w:val="1"/>
      <w:numFmt w:val="bullet"/>
      <w:lvlText w:val=""/>
      <w:lvlJc w:val="left"/>
      <w:pPr>
        <w:ind w:left="6480" w:hanging="360"/>
      </w:pPr>
      <w:rPr>
        <w:rFonts w:ascii="Wingdings" w:hAnsi="Wingdings" w:cs="Wingdings" w:hint="default"/>
      </w:rPr>
    </w:lvl>
  </w:abstractNum>
  <w:abstractNum w:abstractNumId="42" w15:restartNumberingAfterBreak="0">
    <w:nsid w:val="60864767"/>
    <w:multiLevelType w:val="hybridMultilevel"/>
    <w:tmpl w:val="E8C803A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5"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6" w15:restartNumberingAfterBreak="0">
    <w:nsid w:val="6B6C5292"/>
    <w:multiLevelType w:val="hybridMultilevel"/>
    <w:tmpl w:val="D2907CB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C10F25"/>
    <w:multiLevelType w:val="hybridMultilevel"/>
    <w:tmpl w:val="25C456EC"/>
    <w:lvl w:ilvl="0" w:tplc="1BFAADBA">
      <w:start w:val="1"/>
      <w:numFmt w:val="bullet"/>
      <w:lvlText w:val=""/>
      <w:lvlJc w:val="left"/>
      <w:pPr>
        <w:ind w:left="720" w:hanging="360"/>
      </w:pPr>
      <w:rPr>
        <w:rFonts w:ascii="Symbol" w:hAnsi="Symbol" w:cs="Symbol" w:hint="default"/>
        <w:sz w:val="18"/>
        <w:szCs w:val="18"/>
      </w:rPr>
    </w:lvl>
    <w:lvl w:ilvl="1" w:tplc="2C8A147E">
      <w:start w:val="1"/>
      <w:numFmt w:val="bullet"/>
      <w:lvlText w:val="o"/>
      <w:lvlJc w:val="left"/>
      <w:pPr>
        <w:ind w:left="1440" w:hanging="360"/>
      </w:pPr>
      <w:rPr>
        <w:rFonts w:ascii="Courier New" w:hAnsi="Courier New" w:cs="Courier New" w:hint="default"/>
      </w:rPr>
    </w:lvl>
    <w:lvl w:ilvl="2" w:tplc="9D36D056">
      <w:start w:val="1"/>
      <w:numFmt w:val="bullet"/>
      <w:lvlText w:val=""/>
      <w:lvlJc w:val="left"/>
      <w:pPr>
        <w:ind w:left="2160" w:hanging="360"/>
      </w:pPr>
      <w:rPr>
        <w:rFonts w:ascii="Wingdings" w:hAnsi="Wingdings" w:cs="Wingdings" w:hint="default"/>
      </w:rPr>
    </w:lvl>
    <w:lvl w:ilvl="3" w:tplc="FFE22820">
      <w:start w:val="1"/>
      <w:numFmt w:val="bullet"/>
      <w:lvlText w:val=""/>
      <w:lvlJc w:val="left"/>
      <w:pPr>
        <w:ind w:left="2880" w:hanging="360"/>
      </w:pPr>
      <w:rPr>
        <w:rFonts w:ascii="Symbol" w:hAnsi="Symbol" w:cs="Symbol" w:hint="default"/>
      </w:rPr>
    </w:lvl>
    <w:lvl w:ilvl="4" w:tplc="C1264E32">
      <w:start w:val="1"/>
      <w:numFmt w:val="bullet"/>
      <w:lvlText w:val="o"/>
      <w:lvlJc w:val="left"/>
      <w:pPr>
        <w:ind w:left="3600" w:hanging="360"/>
      </w:pPr>
      <w:rPr>
        <w:rFonts w:ascii="Courier New" w:hAnsi="Courier New" w:cs="Courier New" w:hint="default"/>
      </w:rPr>
    </w:lvl>
    <w:lvl w:ilvl="5" w:tplc="44106CBA">
      <w:start w:val="1"/>
      <w:numFmt w:val="bullet"/>
      <w:lvlText w:val=""/>
      <w:lvlJc w:val="left"/>
      <w:pPr>
        <w:ind w:left="4320" w:hanging="360"/>
      </w:pPr>
      <w:rPr>
        <w:rFonts w:ascii="Wingdings" w:hAnsi="Wingdings" w:cs="Wingdings" w:hint="default"/>
      </w:rPr>
    </w:lvl>
    <w:lvl w:ilvl="6" w:tplc="8F24E532">
      <w:start w:val="1"/>
      <w:numFmt w:val="bullet"/>
      <w:lvlText w:val=""/>
      <w:lvlJc w:val="left"/>
      <w:pPr>
        <w:ind w:left="5040" w:hanging="360"/>
      </w:pPr>
      <w:rPr>
        <w:rFonts w:ascii="Symbol" w:hAnsi="Symbol" w:cs="Symbol" w:hint="default"/>
      </w:rPr>
    </w:lvl>
    <w:lvl w:ilvl="7" w:tplc="33D60EDE">
      <w:start w:val="1"/>
      <w:numFmt w:val="bullet"/>
      <w:lvlText w:val="o"/>
      <w:lvlJc w:val="left"/>
      <w:pPr>
        <w:ind w:left="5760" w:hanging="360"/>
      </w:pPr>
      <w:rPr>
        <w:rFonts w:ascii="Courier New" w:hAnsi="Courier New" w:cs="Courier New" w:hint="default"/>
      </w:rPr>
    </w:lvl>
    <w:lvl w:ilvl="8" w:tplc="978073B8">
      <w:start w:val="1"/>
      <w:numFmt w:val="bullet"/>
      <w:lvlText w:val=""/>
      <w:lvlJc w:val="left"/>
      <w:pPr>
        <w:ind w:left="6480" w:hanging="360"/>
      </w:pPr>
      <w:rPr>
        <w:rFonts w:ascii="Wingdings" w:hAnsi="Wingdings" w:cs="Wingdings" w:hint="default"/>
      </w:rPr>
    </w:lvl>
  </w:abstractNum>
  <w:abstractNum w:abstractNumId="5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num w:numId="1" w16cid:durableId="1571235157">
    <w:abstractNumId w:val="37"/>
  </w:num>
  <w:num w:numId="2" w16cid:durableId="1491680117">
    <w:abstractNumId w:val="27"/>
  </w:num>
  <w:num w:numId="3" w16cid:durableId="514422118">
    <w:abstractNumId w:val="35"/>
  </w:num>
  <w:num w:numId="4" w16cid:durableId="1788965436">
    <w:abstractNumId w:val="19"/>
  </w:num>
  <w:num w:numId="5" w16cid:durableId="364644349">
    <w:abstractNumId w:val="12"/>
  </w:num>
  <w:num w:numId="6" w16cid:durableId="416636747">
    <w:abstractNumId w:val="24"/>
  </w:num>
  <w:num w:numId="7" w16cid:durableId="1350447587">
    <w:abstractNumId w:val="40"/>
  </w:num>
  <w:num w:numId="8" w16cid:durableId="2129008368">
    <w:abstractNumId w:val="31"/>
  </w:num>
  <w:num w:numId="9" w16cid:durableId="1575815739">
    <w:abstractNumId w:val="50"/>
  </w:num>
  <w:num w:numId="10" w16cid:durableId="1157841317">
    <w:abstractNumId w:val="51"/>
  </w:num>
  <w:num w:numId="11" w16cid:durableId="907305247">
    <w:abstractNumId w:val="22"/>
  </w:num>
  <w:num w:numId="12" w16cid:durableId="640381475">
    <w:abstractNumId w:val="25"/>
  </w:num>
  <w:num w:numId="13" w16cid:durableId="379939739">
    <w:abstractNumId w:val="52"/>
  </w:num>
  <w:num w:numId="14" w16cid:durableId="1346205798">
    <w:abstractNumId w:val="23"/>
  </w:num>
  <w:num w:numId="15" w16cid:durableId="850531851">
    <w:abstractNumId w:val="15"/>
  </w:num>
  <w:num w:numId="16" w16cid:durableId="2049259135">
    <w:abstractNumId w:val="6"/>
  </w:num>
  <w:num w:numId="17" w16cid:durableId="361172516">
    <w:abstractNumId w:val="45"/>
  </w:num>
  <w:num w:numId="18" w16cid:durableId="1920092918">
    <w:abstractNumId w:val="29"/>
  </w:num>
  <w:num w:numId="19" w16cid:durableId="1944416574">
    <w:abstractNumId w:val="44"/>
  </w:num>
  <w:num w:numId="20" w16cid:durableId="17835260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4862561">
    <w:abstractNumId w:val="7"/>
  </w:num>
  <w:num w:numId="22" w16cid:durableId="2019381072">
    <w:abstractNumId w:val="1"/>
  </w:num>
  <w:num w:numId="23" w16cid:durableId="1125654742">
    <w:abstractNumId w:val="39"/>
  </w:num>
  <w:num w:numId="24" w16cid:durableId="1775174050">
    <w:abstractNumId w:val="42"/>
  </w:num>
  <w:num w:numId="25" w16cid:durableId="1836720416">
    <w:abstractNumId w:val="2"/>
  </w:num>
  <w:num w:numId="26" w16cid:durableId="1709724322">
    <w:abstractNumId w:val="18"/>
  </w:num>
  <w:num w:numId="27" w16cid:durableId="889000596">
    <w:abstractNumId w:val="46"/>
  </w:num>
  <w:num w:numId="28" w16cid:durableId="1334257900">
    <w:abstractNumId w:val="16"/>
  </w:num>
  <w:num w:numId="29" w16cid:durableId="1598058494">
    <w:abstractNumId w:val="8"/>
  </w:num>
  <w:num w:numId="30" w16cid:durableId="1707413110">
    <w:abstractNumId w:val="26"/>
  </w:num>
  <w:num w:numId="31" w16cid:durableId="1019157112">
    <w:abstractNumId w:val="4"/>
  </w:num>
  <w:num w:numId="32" w16cid:durableId="757557313">
    <w:abstractNumId w:val="20"/>
  </w:num>
  <w:num w:numId="33" w16cid:durableId="2085834167">
    <w:abstractNumId w:val="21"/>
  </w:num>
  <w:num w:numId="34" w16cid:durableId="888150055">
    <w:abstractNumId w:val="10"/>
  </w:num>
  <w:num w:numId="35" w16cid:durableId="304045189">
    <w:abstractNumId w:val="30"/>
  </w:num>
  <w:num w:numId="36" w16cid:durableId="1538397082">
    <w:abstractNumId w:val="9"/>
  </w:num>
  <w:num w:numId="37" w16cid:durableId="1159494464">
    <w:abstractNumId w:val="32"/>
  </w:num>
  <w:num w:numId="38" w16cid:durableId="1120876400">
    <w:abstractNumId w:val="36"/>
  </w:num>
  <w:num w:numId="39" w16cid:durableId="1818833965">
    <w:abstractNumId w:val="49"/>
  </w:num>
  <w:num w:numId="40" w16cid:durableId="1160387257">
    <w:abstractNumId w:val="38"/>
  </w:num>
  <w:num w:numId="41" w16cid:durableId="1191650464">
    <w:abstractNumId w:val="3"/>
  </w:num>
  <w:num w:numId="42" w16cid:durableId="566189576">
    <w:abstractNumId w:val="41"/>
  </w:num>
  <w:num w:numId="43" w16cid:durableId="136269429">
    <w:abstractNumId w:val="11"/>
  </w:num>
  <w:num w:numId="44" w16cid:durableId="2056856564">
    <w:abstractNumId w:val="47"/>
  </w:num>
  <w:num w:numId="45" w16cid:durableId="90246237">
    <w:abstractNumId w:val="48"/>
  </w:num>
  <w:num w:numId="46" w16cid:durableId="1153567888">
    <w:abstractNumId w:val="14"/>
  </w:num>
  <w:num w:numId="47" w16cid:durableId="2101365107">
    <w:abstractNumId w:val="43"/>
  </w:num>
  <w:num w:numId="48" w16cid:durableId="2008095528">
    <w:abstractNumId w:val="33"/>
  </w:num>
  <w:num w:numId="49" w16cid:durableId="97604542">
    <w:abstractNumId w:val="13"/>
  </w:num>
  <w:num w:numId="50" w16cid:durableId="937328203">
    <w:abstractNumId w:val="17"/>
  </w:num>
  <w:num w:numId="51" w16cid:durableId="1215580518">
    <w:abstractNumId w:val="34"/>
  </w:num>
  <w:num w:numId="52" w16cid:durableId="525674042">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3B9F"/>
    <w:rsid w:val="00013D67"/>
    <w:rsid w:val="00016162"/>
    <w:rsid w:val="00021212"/>
    <w:rsid w:val="0002152D"/>
    <w:rsid w:val="00027F41"/>
    <w:rsid w:val="00036793"/>
    <w:rsid w:val="00037458"/>
    <w:rsid w:val="00037A49"/>
    <w:rsid w:val="00043DDE"/>
    <w:rsid w:val="00051AAD"/>
    <w:rsid w:val="0008204B"/>
    <w:rsid w:val="00097F4A"/>
    <w:rsid w:val="000B57E7"/>
    <w:rsid w:val="000B7934"/>
    <w:rsid w:val="000C5358"/>
    <w:rsid w:val="000C5527"/>
    <w:rsid w:val="000D124D"/>
    <w:rsid w:val="000D3A1B"/>
    <w:rsid w:val="000E1D56"/>
    <w:rsid w:val="000E4B0A"/>
    <w:rsid w:val="000E58D5"/>
    <w:rsid w:val="000E76C6"/>
    <w:rsid w:val="000F110D"/>
    <w:rsid w:val="000F2512"/>
    <w:rsid w:val="000F3C67"/>
    <w:rsid w:val="00117DE8"/>
    <w:rsid w:val="00124539"/>
    <w:rsid w:val="00127127"/>
    <w:rsid w:val="00134892"/>
    <w:rsid w:val="00150830"/>
    <w:rsid w:val="00152FBB"/>
    <w:rsid w:val="00155668"/>
    <w:rsid w:val="00171D66"/>
    <w:rsid w:val="00173604"/>
    <w:rsid w:val="00196FA9"/>
    <w:rsid w:val="001B4798"/>
    <w:rsid w:val="001C3696"/>
    <w:rsid w:val="001C5BAF"/>
    <w:rsid w:val="001D0805"/>
    <w:rsid w:val="001D2FC4"/>
    <w:rsid w:val="001E31C1"/>
    <w:rsid w:val="001E340C"/>
    <w:rsid w:val="001E68D3"/>
    <w:rsid w:val="002036AB"/>
    <w:rsid w:val="00204EDB"/>
    <w:rsid w:val="00216026"/>
    <w:rsid w:val="00223E29"/>
    <w:rsid w:val="00227B25"/>
    <w:rsid w:val="0023606B"/>
    <w:rsid w:val="002510A0"/>
    <w:rsid w:val="002634AA"/>
    <w:rsid w:val="0027203B"/>
    <w:rsid w:val="0027240B"/>
    <w:rsid w:val="00287359"/>
    <w:rsid w:val="002873DA"/>
    <w:rsid w:val="0029722A"/>
    <w:rsid w:val="002B179A"/>
    <w:rsid w:val="002C5DB4"/>
    <w:rsid w:val="002C63AC"/>
    <w:rsid w:val="002D58B5"/>
    <w:rsid w:val="002E6EDE"/>
    <w:rsid w:val="002F3C91"/>
    <w:rsid w:val="002F7331"/>
    <w:rsid w:val="0033249E"/>
    <w:rsid w:val="00333D60"/>
    <w:rsid w:val="00337E4D"/>
    <w:rsid w:val="003417BA"/>
    <w:rsid w:val="00341C42"/>
    <w:rsid w:val="0034300A"/>
    <w:rsid w:val="00343395"/>
    <w:rsid w:val="00344778"/>
    <w:rsid w:val="00355FA8"/>
    <w:rsid w:val="00357734"/>
    <w:rsid w:val="00360D9B"/>
    <w:rsid w:val="003672D1"/>
    <w:rsid w:val="00380D35"/>
    <w:rsid w:val="00395815"/>
    <w:rsid w:val="003A1AA2"/>
    <w:rsid w:val="003D3FD0"/>
    <w:rsid w:val="003E3539"/>
    <w:rsid w:val="003F4971"/>
    <w:rsid w:val="003F6A31"/>
    <w:rsid w:val="00405F9C"/>
    <w:rsid w:val="00410C66"/>
    <w:rsid w:val="004123A9"/>
    <w:rsid w:val="00424084"/>
    <w:rsid w:val="00430599"/>
    <w:rsid w:val="00432E71"/>
    <w:rsid w:val="00434EB9"/>
    <w:rsid w:val="00435805"/>
    <w:rsid w:val="00445C78"/>
    <w:rsid w:val="004701C6"/>
    <w:rsid w:val="004702FB"/>
    <w:rsid w:val="00471503"/>
    <w:rsid w:val="00471A11"/>
    <w:rsid w:val="00474F17"/>
    <w:rsid w:val="004855FB"/>
    <w:rsid w:val="00494454"/>
    <w:rsid w:val="0049479E"/>
    <w:rsid w:val="004A143F"/>
    <w:rsid w:val="004A3A75"/>
    <w:rsid w:val="004A53DA"/>
    <w:rsid w:val="004B61F1"/>
    <w:rsid w:val="004C464F"/>
    <w:rsid w:val="004D2F9F"/>
    <w:rsid w:val="004D31A3"/>
    <w:rsid w:val="004D3709"/>
    <w:rsid w:val="004D547F"/>
    <w:rsid w:val="004F2927"/>
    <w:rsid w:val="0052142A"/>
    <w:rsid w:val="0052686A"/>
    <w:rsid w:val="0053011A"/>
    <w:rsid w:val="00534F78"/>
    <w:rsid w:val="0053510E"/>
    <w:rsid w:val="005423BF"/>
    <w:rsid w:val="0054439F"/>
    <w:rsid w:val="00546FD8"/>
    <w:rsid w:val="00553308"/>
    <w:rsid w:val="005A5873"/>
    <w:rsid w:val="005B6195"/>
    <w:rsid w:val="005C2F37"/>
    <w:rsid w:val="005E588F"/>
    <w:rsid w:val="005F284B"/>
    <w:rsid w:val="005F4D9C"/>
    <w:rsid w:val="00605AA8"/>
    <w:rsid w:val="006142B3"/>
    <w:rsid w:val="0061722A"/>
    <w:rsid w:val="00621517"/>
    <w:rsid w:val="006347C3"/>
    <w:rsid w:val="00635168"/>
    <w:rsid w:val="006609B7"/>
    <w:rsid w:val="00672162"/>
    <w:rsid w:val="00674003"/>
    <w:rsid w:val="0067509E"/>
    <w:rsid w:val="00687BBC"/>
    <w:rsid w:val="006975C6"/>
    <w:rsid w:val="006A1E90"/>
    <w:rsid w:val="006A5918"/>
    <w:rsid w:val="006B2936"/>
    <w:rsid w:val="006B294B"/>
    <w:rsid w:val="006B2E10"/>
    <w:rsid w:val="006C15DA"/>
    <w:rsid w:val="006C2677"/>
    <w:rsid w:val="006D2155"/>
    <w:rsid w:val="006F1CE7"/>
    <w:rsid w:val="006F1DA5"/>
    <w:rsid w:val="006F44AE"/>
    <w:rsid w:val="00701A24"/>
    <w:rsid w:val="007109D5"/>
    <w:rsid w:val="00710B62"/>
    <w:rsid w:val="00714EF7"/>
    <w:rsid w:val="0071508F"/>
    <w:rsid w:val="0072080B"/>
    <w:rsid w:val="00731494"/>
    <w:rsid w:val="007369A8"/>
    <w:rsid w:val="00742572"/>
    <w:rsid w:val="00754358"/>
    <w:rsid w:val="0076648D"/>
    <w:rsid w:val="00785F39"/>
    <w:rsid w:val="007A162C"/>
    <w:rsid w:val="007A2BCA"/>
    <w:rsid w:val="007C2733"/>
    <w:rsid w:val="007C3EA0"/>
    <w:rsid w:val="007C6F97"/>
    <w:rsid w:val="007D6849"/>
    <w:rsid w:val="007D6FB3"/>
    <w:rsid w:val="007D7FE6"/>
    <w:rsid w:val="007E0E83"/>
    <w:rsid w:val="007E1C0D"/>
    <w:rsid w:val="007E20D8"/>
    <w:rsid w:val="007E2A57"/>
    <w:rsid w:val="007E7684"/>
    <w:rsid w:val="007F79E9"/>
    <w:rsid w:val="008278F5"/>
    <w:rsid w:val="00831765"/>
    <w:rsid w:val="00843631"/>
    <w:rsid w:val="00851BAA"/>
    <w:rsid w:val="00854405"/>
    <w:rsid w:val="008635E6"/>
    <w:rsid w:val="00880340"/>
    <w:rsid w:val="00896C03"/>
    <w:rsid w:val="008B29C8"/>
    <w:rsid w:val="008B72CE"/>
    <w:rsid w:val="008B7468"/>
    <w:rsid w:val="008D3238"/>
    <w:rsid w:val="008D7962"/>
    <w:rsid w:val="008E1089"/>
    <w:rsid w:val="00912EFB"/>
    <w:rsid w:val="00930868"/>
    <w:rsid w:val="009325FE"/>
    <w:rsid w:val="00940769"/>
    <w:rsid w:val="0095285D"/>
    <w:rsid w:val="00953018"/>
    <w:rsid w:val="00960022"/>
    <w:rsid w:val="00960617"/>
    <w:rsid w:val="009756B8"/>
    <w:rsid w:val="009775CF"/>
    <w:rsid w:val="00977B32"/>
    <w:rsid w:val="00982C04"/>
    <w:rsid w:val="00986E38"/>
    <w:rsid w:val="009A2DFB"/>
    <w:rsid w:val="009A4FFB"/>
    <w:rsid w:val="009A6465"/>
    <w:rsid w:val="009C49AF"/>
    <w:rsid w:val="009C7665"/>
    <w:rsid w:val="009E1417"/>
    <w:rsid w:val="009F1A4B"/>
    <w:rsid w:val="009F5FF4"/>
    <w:rsid w:val="00A16BFC"/>
    <w:rsid w:val="00A45AB6"/>
    <w:rsid w:val="00A52459"/>
    <w:rsid w:val="00A772C5"/>
    <w:rsid w:val="00A9049F"/>
    <w:rsid w:val="00A92972"/>
    <w:rsid w:val="00AB4DB4"/>
    <w:rsid w:val="00AB6448"/>
    <w:rsid w:val="00AC5237"/>
    <w:rsid w:val="00AD7EC0"/>
    <w:rsid w:val="00AE4F2F"/>
    <w:rsid w:val="00AF2376"/>
    <w:rsid w:val="00AF4793"/>
    <w:rsid w:val="00AF6AA9"/>
    <w:rsid w:val="00AF7FB0"/>
    <w:rsid w:val="00B05771"/>
    <w:rsid w:val="00B161F3"/>
    <w:rsid w:val="00B169F3"/>
    <w:rsid w:val="00B260E0"/>
    <w:rsid w:val="00B30CE5"/>
    <w:rsid w:val="00B36391"/>
    <w:rsid w:val="00B4030F"/>
    <w:rsid w:val="00B757D1"/>
    <w:rsid w:val="00B77AE6"/>
    <w:rsid w:val="00B80748"/>
    <w:rsid w:val="00B92E1B"/>
    <w:rsid w:val="00B93434"/>
    <w:rsid w:val="00BA31A5"/>
    <w:rsid w:val="00BA3931"/>
    <w:rsid w:val="00BB3AFE"/>
    <w:rsid w:val="00BC2076"/>
    <w:rsid w:val="00BC2D61"/>
    <w:rsid w:val="00BC6053"/>
    <w:rsid w:val="00BE1CD8"/>
    <w:rsid w:val="00BE78EF"/>
    <w:rsid w:val="00BE7E6E"/>
    <w:rsid w:val="00BF3321"/>
    <w:rsid w:val="00C02EF0"/>
    <w:rsid w:val="00C1138F"/>
    <w:rsid w:val="00C11873"/>
    <w:rsid w:val="00C125C6"/>
    <w:rsid w:val="00C24613"/>
    <w:rsid w:val="00C315C9"/>
    <w:rsid w:val="00C3645F"/>
    <w:rsid w:val="00C37B15"/>
    <w:rsid w:val="00C434E6"/>
    <w:rsid w:val="00C4793C"/>
    <w:rsid w:val="00C54B98"/>
    <w:rsid w:val="00C655BE"/>
    <w:rsid w:val="00C664FD"/>
    <w:rsid w:val="00C66FEB"/>
    <w:rsid w:val="00C775AB"/>
    <w:rsid w:val="00C801AB"/>
    <w:rsid w:val="00C91346"/>
    <w:rsid w:val="00C91B8B"/>
    <w:rsid w:val="00CC0414"/>
    <w:rsid w:val="00CD2707"/>
    <w:rsid w:val="00CD6E25"/>
    <w:rsid w:val="00CE26C3"/>
    <w:rsid w:val="00CE2BB1"/>
    <w:rsid w:val="00CE5CDA"/>
    <w:rsid w:val="00CF2BF2"/>
    <w:rsid w:val="00CF52E1"/>
    <w:rsid w:val="00CF5EE3"/>
    <w:rsid w:val="00D2790F"/>
    <w:rsid w:val="00D31C97"/>
    <w:rsid w:val="00D379CF"/>
    <w:rsid w:val="00D4775D"/>
    <w:rsid w:val="00D60A0B"/>
    <w:rsid w:val="00D671D6"/>
    <w:rsid w:val="00D7467F"/>
    <w:rsid w:val="00D74EBD"/>
    <w:rsid w:val="00D76AD8"/>
    <w:rsid w:val="00D931BF"/>
    <w:rsid w:val="00D939C7"/>
    <w:rsid w:val="00DA1444"/>
    <w:rsid w:val="00DB2305"/>
    <w:rsid w:val="00DD2DF2"/>
    <w:rsid w:val="00DD2FA1"/>
    <w:rsid w:val="00DF2FCD"/>
    <w:rsid w:val="00DF7A47"/>
    <w:rsid w:val="00E11D19"/>
    <w:rsid w:val="00E12B90"/>
    <w:rsid w:val="00E16D00"/>
    <w:rsid w:val="00E23A83"/>
    <w:rsid w:val="00E40DDB"/>
    <w:rsid w:val="00E55B9D"/>
    <w:rsid w:val="00E72198"/>
    <w:rsid w:val="00E823A4"/>
    <w:rsid w:val="00E934B1"/>
    <w:rsid w:val="00EA2EB9"/>
    <w:rsid w:val="00EB181A"/>
    <w:rsid w:val="00EB4F7F"/>
    <w:rsid w:val="00EB6276"/>
    <w:rsid w:val="00EC1123"/>
    <w:rsid w:val="00ED2572"/>
    <w:rsid w:val="00ED41BC"/>
    <w:rsid w:val="00ED5475"/>
    <w:rsid w:val="00ED6906"/>
    <w:rsid w:val="00EF3AE5"/>
    <w:rsid w:val="00F10D25"/>
    <w:rsid w:val="00F1240D"/>
    <w:rsid w:val="00F202D6"/>
    <w:rsid w:val="00F20B09"/>
    <w:rsid w:val="00F224CE"/>
    <w:rsid w:val="00F23CB1"/>
    <w:rsid w:val="00F3197C"/>
    <w:rsid w:val="00F37AEF"/>
    <w:rsid w:val="00F43257"/>
    <w:rsid w:val="00F436F1"/>
    <w:rsid w:val="00F72CCD"/>
    <w:rsid w:val="00F84C02"/>
    <w:rsid w:val="00F851F3"/>
    <w:rsid w:val="00F95EB4"/>
    <w:rsid w:val="00FA2B5D"/>
    <w:rsid w:val="00FB3258"/>
    <w:rsid w:val="00FB3C7E"/>
    <w:rsid w:val="00FB4520"/>
    <w:rsid w:val="00FB5B8D"/>
    <w:rsid w:val="00FC2600"/>
    <w:rsid w:val="00FC2646"/>
    <w:rsid w:val="00FD14EB"/>
    <w:rsid w:val="00FD2770"/>
    <w:rsid w:val="00FF721E"/>
    <w:rsid w:val="0393F930"/>
    <w:rsid w:val="0D667216"/>
    <w:rsid w:val="1B33FB97"/>
    <w:rsid w:val="1CE1C6C3"/>
    <w:rsid w:val="2627FC69"/>
    <w:rsid w:val="2C9EAB5A"/>
    <w:rsid w:val="2CF43003"/>
    <w:rsid w:val="30CC1263"/>
    <w:rsid w:val="3A01B83C"/>
    <w:rsid w:val="43D31A19"/>
    <w:rsid w:val="4A6C0B62"/>
    <w:rsid w:val="4B5F79B5"/>
    <w:rsid w:val="566276B0"/>
    <w:rsid w:val="5D4BB984"/>
    <w:rsid w:val="5EA02CA5"/>
    <w:rsid w:val="62DEB5C5"/>
    <w:rsid w:val="6ECD1EAA"/>
    <w:rsid w:val="74BCDAA2"/>
    <w:rsid w:val="76AADD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72CCD"/>
    <w:rPr>
      <w:rFonts w:ascii="Helvetica" w:hAnsi="Helvetica"/>
    </w:rPr>
  </w:style>
  <w:style w:type="paragraph" w:styleId="Heading1">
    <w:name w:val="heading 1"/>
    <w:aliases w:val="naslov 1,UN"/>
    <w:basedOn w:val="Normal"/>
    <w:next w:val="Normal"/>
    <w:link w:val="Heading1Char1"/>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Z 1,5 razmika"/>
    <w:link w:val="NoSpacingChar"/>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aliases w:val="naslov 1 Char,UN Char"/>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seznam,Bullet Number,S-List Paragraph,Diligence Check"/>
    <w:basedOn w:val="Normal"/>
    <w:link w:val="ListParagraphChar"/>
    <w:uiPriority w:val="34"/>
    <w:qFormat/>
    <w:rsid w:val="00D0195C"/>
    <w:pPr>
      <w:ind w:left="720"/>
      <w:contextualSpacing/>
    </w:pPr>
  </w:style>
  <w:style w:type="character" w:customStyle="1" w:styleId="annotationreferencePHPDOCX0">
    <w:name w:val="annotation reference PHPDOCX0"/>
    <w:basedOn w:val="DefaultParagraphFontPHPDOCX"/>
    <w:uiPriority w:val="99"/>
    <w:semiHidden/>
    <w:unhideWhenUsed/>
    <w:rsid w:val="00E139EA"/>
    <w:rPr>
      <w:sz w:val="16"/>
      <w:szCs w:val="16"/>
    </w:rPr>
  </w:style>
  <w:style w:type="paragraph" w:customStyle="1" w:styleId="annotationtextPHPDOCX0">
    <w:name w:val="annotation text PHPDOCX0"/>
    <w:basedOn w:val="Normal"/>
    <w:uiPriority w:val="99"/>
    <w:semiHidden/>
    <w:unhideWhenUsed/>
    <w:rsid w:val="00E139EA"/>
    <w:pPr>
      <w:spacing w:line="240" w:lineRule="auto"/>
    </w:pPr>
    <w:rPr>
      <w:sz w:val="20"/>
      <w:szCs w:val="20"/>
    </w:rPr>
  </w:style>
  <w:style w:type="paragraph" w:customStyle="1" w:styleId="annotationsubjectPHPDOCX0">
    <w:name w:val="annotation subject PHPDOCX0"/>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seznam Char"/>
    <w:link w:val="ListParagraph"/>
    <w:uiPriority w:val="1"/>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aliases w:val="Z 1 Char,5 razmika Char"/>
    <w:basedOn w:val="DefaultParagraphFont"/>
    <w:link w:val="NoSpacing"/>
    <w:uiPriority w:val="1"/>
    <w:locked/>
    <w:rsid w:val="00F72CCD"/>
    <w:rPr>
      <w:rFonts w:ascii="Helvetica" w:hAnsi="Helvetica"/>
      <w:sz w:val="18"/>
    </w:rPr>
  </w:style>
  <w:style w:type="paragraph" w:customStyle="1" w:styleId="Default">
    <w:name w:val="Default"/>
    <w:rsid w:val="00F72CCD"/>
    <w:pPr>
      <w:autoSpaceDE w:val="0"/>
      <w:autoSpaceDN w:val="0"/>
      <w:adjustRightInd w:val="0"/>
      <w:spacing w:after="0" w:line="240" w:lineRule="auto"/>
    </w:pPr>
    <w:rPr>
      <w:rFonts w:ascii="Arial" w:eastAsiaTheme="minorEastAsia" w:hAnsi="Arial" w:cs="Arial"/>
      <w:color w:val="000000"/>
      <w:sz w:val="24"/>
      <w:szCs w:val="24"/>
      <w:lang w:eastAsia="sl-SI"/>
    </w:rPr>
  </w:style>
  <w:style w:type="paragraph" w:customStyle="1" w:styleId="Preformatted">
    <w:name w:val="Preformatted"/>
    <w:basedOn w:val="Normal"/>
    <w:rsid w:val="00F72CC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3">
    <w:name w:val="CM23"/>
    <w:basedOn w:val="Default"/>
    <w:next w:val="Default"/>
    <w:rsid w:val="00F72CCD"/>
    <w:pPr>
      <w:widowControl w:val="0"/>
      <w:spacing w:after="195"/>
    </w:pPr>
    <w:rPr>
      <w:rFonts w:ascii="OCR A Extended" w:eastAsia="Times New Roman" w:hAnsi="OCR A Extended" w:cs="Times New Roman"/>
      <w:color w:val="auto"/>
    </w:rPr>
  </w:style>
  <w:style w:type="paragraph" w:customStyle="1" w:styleId="CM22">
    <w:name w:val="CM22"/>
    <w:basedOn w:val="Default"/>
    <w:next w:val="Default"/>
    <w:rsid w:val="00F72CCD"/>
    <w:pPr>
      <w:widowControl w:val="0"/>
      <w:spacing w:after="243"/>
    </w:pPr>
    <w:rPr>
      <w:rFonts w:ascii="OCR A Extended" w:eastAsia="Times New Roman" w:hAnsi="OCR A Extended" w:cs="Times New Roman"/>
      <w:color w:val="auto"/>
    </w:rPr>
  </w:style>
  <w:style w:type="character" w:customStyle="1" w:styleId="a123">
    <w:name w:val="a1.2.3"/>
    <w:basedOn w:val="DefaultParagraphFont"/>
    <w:rsid w:val="00F72CCD"/>
  </w:style>
  <w:style w:type="paragraph" w:styleId="Revision">
    <w:name w:val="Revision"/>
    <w:hidden/>
    <w:uiPriority w:val="99"/>
    <w:semiHidden/>
    <w:rsid w:val="00CD2707"/>
    <w:pPr>
      <w:spacing w:after="0" w:line="240" w:lineRule="auto"/>
    </w:pPr>
    <w:rPr>
      <w:rFonts w:ascii="Helvetica" w:hAnsi="Helvetica"/>
    </w:rPr>
  </w:style>
  <w:style w:type="character" w:styleId="CommentReference">
    <w:name w:val="annotation reference"/>
    <w:basedOn w:val="DefaultParagraphFont"/>
    <w:uiPriority w:val="99"/>
    <w:semiHidden/>
    <w:unhideWhenUsed/>
    <w:rsid w:val="002036AB"/>
    <w:rPr>
      <w:sz w:val="16"/>
      <w:szCs w:val="16"/>
    </w:rPr>
  </w:style>
  <w:style w:type="paragraph" w:styleId="CommentSubject">
    <w:name w:val="annotation subject"/>
    <w:basedOn w:val="CommentText"/>
    <w:next w:val="CommentText"/>
    <w:link w:val="CommentSubjectChar"/>
    <w:uiPriority w:val="99"/>
    <w:semiHidden/>
    <w:unhideWhenUsed/>
    <w:rsid w:val="002036AB"/>
    <w:rPr>
      <w:b/>
      <w:bCs/>
    </w:rPr>
  </w:style>
  <w:style w:type="character" w:customStyle="1" w:styleId="CommentSubjectChar">
    <w:name w:val="Comment Subject Char"/>
    <w:basedOn w:val="CommentTextChar"/>
    <w:link w:val="CommentSubject"/>
    <w:uiPriority w:val="99"/>
    <w:semiHidden/>
    <w:rsid w:val="002036AB"/>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4475603">
      <w:bodyDiv w:val="1"/>
      <w:marLeft w:val="0"/>
      <w:marRight w:val="0"/>
      <w:marTop w:val="0"/>
      <w:marBottom w:val="0"/>
      <w:divBdr>
        <w:top w:val="none" w:sz="0" w:space="0" w:color="auto"/>
        <w:left w:val="none" w:sz="0" w:space="0" w:color="auto"/>
        <w:bottom w:val="none" w:sz="0" w:space="0" w:color="auto"/>
        <w:right w:val="none" w:sz="0" w:space="0" w:color="auto"/>
      </w:divBdr>
      <w:divsChild>
        <w:div w:id="765468771">
          <w:marLeft w:val="0"/>
          <w:marRight w:val="0"/>
          <w:marTop w:val="0"/>
          <w:marBottom w:val="0"/>
          <w:divBdr>
            <w:top w:val="none" w:sz="0" w:space="0" w:color="auto"/>
            <w:left w:val="none" w:sz="0" w:space="0" w:color="auto"/>
            <w:bottom w:val="none" w:sz="0" w:space="0" w:color="auto"/>
            <w:right w:val="none" w:sz="0" w:space="0" w:color="auto"/>
          </w:divBdr>
          <w:divsChild>
            <w:div w:id="26956754">
              <w:marLeft w:val="0"/>
              <w:marRight w:val="0"/>
              <w:marTop w:val="0"/>
              <w:marBottom w:val="0"/>
              <w:divBdr>
                <w:top w:val="none" w:sz="0" w:space="0" w:color="auto"/>
                <w:left w:val="none" w:sz="0" w:space="0" w:color="auto"/>
                <w:bottom w:val="none" w:sz="0" w:space="0" w:color="auto"/>
                <w:right w:val="none" w:sz="0" w:space="0" w:color="auto"/>
              </w:divBdr>
              <w:divsChild>
                <w:div w:id="1103770604">
                  <w:marLeft w:val="0"/>
                  <w:marRight w:val="0"/>
                  <w:marTop w:val="0"/>
                  <w:marBottom w:val="0"/>
                  <w:divBdr>
                    <w:top w:val="none" w:sz="0" w:space="0" w:color="auto"/>
                    <w:left w:val="none" w:sz="0" w:space="0" w:color="auto"/>
                    <w:bottom w:val="none" w:sz="0" w:space="0" w:color="auto"/>
                    <w:right w:val="none" w:sz="0" w:space="0" w:color="auto"/>
                  </w:divBdr>
                  <w:divsChild>
                    <w:div w:id="7912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874120217">
      <w:bodyDiv w:val="1"/>
      <w:marLeft w:val="0"/>
      <w:marRight w:val="0"/>
      <w:marTop w:val="0"/>
      <w:marBottom w:val="0"/>
      <w:divBdr>
        <w:top w:val="none" w:sz="0" w:space="0" w:color="auto"/>
        <w:left w:val="none" w:sz="0" w:space="0" w:color="auto"/>
        <w:bottom w:val="none" w:sz="0" w:space="0" w:color="auto"/>
        <w:right w:val="none" w:sz="0" w:space="0" w:color="auto"/>
      </w:divBdr>
      <w:divsChild>
        <w:div w:id="1610819047">
          <w:marLeft w:val="0"/>
          <w:marRight w:val="0"/>
          <w:marTop w:val="0"/>
          <w:marBottom w:val="0"/>
          <w:divBdr>
            <w:top w:val="none" w:sz="0" w:space="0" w:color="auto"/>
            <w:left w:val="none" w:sz="0" w:space="0" w:color="auto"/>
            <w:bottom w:val="none" w:sz="0" w:space="0" w:color="auto"/>
            <w:right w:val="none" w:sz="0" w:space="0" w:color="auto"/>
          </w:divBdr>
          <w:divsChild>
            <w:div w:id="1560628061">
              <w:marLeft w:val="0"/>
              <w:marRight w:val="0"/>
              <w:marTop w:val="0"/>
              <w:marBottom w:val="0"/>
              <w:divBdr>
                <w:top w:val="none" w:sz="0" w:space="0" w:color="auto"/>
                <w:left w:val="none" w:sz="0" w:space="0" w:color="auto"/>
                <w:bottom w:val="none" w:sz="0" w:space="0" w:color="auto"/>
                <w:right w:val="none" w:sz="0" w:space="0" w:color="auto"/>
              </w:divBdr>
              <w:divsChild>
                <w:div w:id="1384793539">
                  <w:marLeft w:val="0"/>
                  <w:marRight w:val="0"/>
                  <w:marTop w:val="0"/>
                  <w:marBottom w:val="0"/>
                  <w:divBdr>
                    <w:top w:val="none" w:sz="0" w:space="0" w:color="auto"/>
                    <w:left w:val="none" w:sz="0" w:space="0" w:color="auto"/>
                    <w:bottom w:val="none" w:sz="0" w:space="0" w:color="auto"/>
                    <w:right w:val="none" w:sz="0" w:space="0" w:color="auto"/>
                  </w:divBdr>
                </w:div>
              </w:divsChild>
            </w:div>
            <w:div w:id="1410346130">
              <w:marLeft w:val="0"/>
              <w:marRight w:val="0"/>
              <w:marTop w:val="0"/>
              <w:marBottom w:val="0"/>
              <w:divBdr>
                <w:top w:val="none" w:sz="0" w:space="0" w:color="auto"/>
                <w:left w:val="none" w:sz="0" w:space="0" w:color="auto"/>
                <w:bottom w:val="none" w:sz="0" w:space="0" w:color="auto"/>
                <w:right w:val="none" w:sz="0" w:space="0" w:color="auto"/>
              </w:divBdr>
              <w:divsChild>
                <w:div w:id="97583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575014">
      <w:bodyDiv w:val="1"/>
      <w:marLeft w:val="0"/>
      <w:marRight w:val="0"/>
      <w:marTop w:val="0"/>
      <w:marBottom w:val="0"/>
      <w:divBdr>
        <w:top w:val="none" w:sz="0" w:space="0" w:color="auto"/>
        <w:left w:val="none" w:sz="0" w:space="0" w:color="auto"/>
        <w:bottom w:val="none" w:sz="0" w:space="0" w:color="auto"/>
        <w:right w:val="none" w:sz="0" w:space="0" w:color="auto"/>
      </w:divBdr>
      <w:divsChild>
        <w:div w:id="1410690514">
          <w:marLeft w:val="0"/>
          <w:marRight w:val="0"/>
          <w:marTop w:val="0"/>
          <w:marBottom w:val="0"/>
          <w:divBdr>
            <w:top w:val="none" w:sz="0" w:space="0" w:color="auto"/>
            <w:left w:val="none" w:sz="0" w:space="0" w:color="auto"/>
            <w:bottom w:val="none" w:sz="0" w:space="0" w:color="auto"/>
            <w:right w:val="none" w:sz="0" w:space="0" w:color="auto"/>
          </w:divBdr>
          <w:divsChild>
            <w:div w:id="202131827">
              <w:marLeft w:val="0"/>
              <w:marRight w:val="0"/>
              <w:marTop w:val="0"/>
              <w:marBottom w:val="0"/>
              <w:divBdr>
                <w:top w:val="none" w:sz="0" w:space="0" w:color="auto"/>
                <w:left w:val="none" w:sz="0" w:space="0" w:color="auto"/>
                <w:bottom w:val="none" w:sz="0" w:space="0" w:color="auto"/>
                <w:right w:val="none" w:sz="0" w:space="0" w:color="auto"/>
              </w:divBdr>
              <w:divsChild>
                <w:div w:id="68085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94687">
      <w:bodyDiv w:val="1"/>
      <w:marLeft w:val="0"/>
      <w:marRight w:val="0"/>
      <w:marTop w:val="0"/>
      <w:marBottom w:val="0"/>
      <w:divBdr>
        <w:top w:val="none" w:sz="0" w:space="0" w:color="auto"/>
        <w:left w:val="none" w:sz="0" w:space="0" w:color="auto"/>
        <w:bottom w:val="none" w:sz="0" w:space="0" w:color="auto"/>
        <w:right w:val="none" w:sz="0" w:space="0" w:color="auto"/>
      </w:divBdr>
      <w:divsChild>
        <w:div w:id="1623851157">
          <w:marLeft w:val="0"/>
          <w:marRight w:val="0"/>
          <w:marTop w:val="0"/>
          <w:marBottom w:val="0"/>
          <w:divBdr>
            <w:top w:val="none" w:sz="0" w:space="0" w:color="auto"/>
            <w:left w:val="none" w:sz="0" w:space="0" w:color="auto"/>
            <w:bottom w:val="none" w:sz="0" w:space="0" w:color="auto"/>
            <w:right w:val="none" w:sz="0" w:space="0" w:color="auto"/>
          </w:divBdr>
          <w:divsChild>
            <w:div w:id="1169711126">
              <w:marLeft w:val="0"/>
              <w:marRight w:val="0"/>
              <w:marTop w:val="0"/>
              <w:marBottom w:val="0"/>
              <w:divBdr>
                <w:top w:val="none" w:sz="0" w:space="0" w:color="auto"/>
                <w:left w:val="none" w:sz="0" w:space="0" w:color="auto"/>
                <w:bottom w:val="none" w:sz="0" w:space="0" w:color="auto"/>
                <w:right w:val="none" w:sz="0" w:space="0" w:color="auto"/>
              </w:divBdr>
              <w:divsChild>
                <w:div w:id="1200045846">
                  <w:marLeft w:val="0"/>
                  <w:marRight w:val="0"/>
                  <w:marTop w:val="0"/>
                  <w:marBottom w:val="0"/>
                  <w:divBdr>
                    <w:top w:val="none" w:sz="0" w:space="0" w:color="auto"/>
                    <w:left w:val="none" w:sz="0" w:space="0" w:color="auto"/>
                    <w:bottom w:val="none" w:sz="0" w:space="0" w:color="auto"/>
                    <w:right w:val="none" w:sz="0" w:space="0" w:color="auto"/>
                  </w:divBdr>
                  <w:divsChild>
                    <w:div w:id="78500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120635">
      <w:bodyDiv w:val="1"/>
      <w:marLeft w:val="0"/>
      <w:marRight w:val="0"/>
      <w:marTop w:val="0"/>
      <w:marBottom w:val="0"/>
      <w:divBdr>
        <w:top w:val="none" w:sz="0" w:space="0" w:color="auto"/>
        <w:left w:val="none" w:sz="0" w:space="0" w:color="auto"/>
        <w:bottom w:val="none" w:sz="0" w:space="0" w:color="auto"/>
        <w:right w:val="none" w:sz="0" w:space="0" w:color="auto"/>
      </w:divBdr>
      <w:divsChild>
        <w:div w:id="1936546911">
          <w:marLeft w:val="0"/>
          <w:marRight w:val="0"/>
          <w:marTop w:val="0"/>
          <w:marBottom w:val="0"/>
          <w:divBdr>
            <w:top w:val="none" w:sz="0" w:space="0" w:color="auto"/>
            <w:left w:val="none" w:sz="0" w:space="0" w:color="auto"/>
            <w:bottom w:val="none" w:sz="0" w:space="0" w:color="auto"/>
            <w:right w:val="none" w:sz="0" w:space="0" w:color="auto"/>
          </w:divBdr>
          <w:divsChild>
            <w:div w:id="135614488">
              <w:marLeft w:val="0"/>
              <w:marRight w:val="0"/>
              <w:marTop w:val="0"/>
              <w:marBottom w:val="0"/>
              <w:divBdr>
                <w:top w:val="none" w:sz="0" w:space="0" w:color="auto"/>
                <w:left w:val="none" w:sz="0" w:space="0" w:color="auto"/>
                <w:bottom w:val="none" w:sz="0" w:space="0" w:color="auto"/>
                <w:right w:val="none" w:sz="0" w:space="0" w:color="auto"/>
              </w:divBdr>
              <w:divsChild>
                <w:div w:id="2019231725">
                  <w:marLeft w:val="0"/>
                  <w:marRight w:val="0"/>
                  <w:marTop w:val="0"/>
                  <w:marBottom w:val="0"/>
                  <w:divBdr>
                    <w:top w:val="none" w:sz="0" w:space="0" w:color="auto"/>
                    <w:left w:val="none" w:sz="0" w:space="0" w:color="auto"/>
                    <w:bottom w:val="none" w:sz="0" w:space="0" w:color="auto"/>
                    <w:right w:val="none" w:sz="0" w:space="0" w:color="auto"/>
                  </w:divBdr>
                </w:div>
              </w:divsChild>
            </w:div>
            <w:div w:id="1378967502">
              <w:marLeft w:val="0"/>
              <w:marRight w:val="0"/>
              <w:marTop w:val="0"/>
              <w:marBottom w:val="0"/>
              <w:divBdr>
                <w:top w:val="none" w:sz="0" w:space="0" w:color="auto"/>
                <w:left w:val="none" w:sz="0" w:space="0" w:color="auto"/>
                <w:bottom w:val="none" w:sz="0" w:space="0" w:color="auto"/>
                <w:right w:val="none" w:sz="0" w:space="0" w:color="auto"/>
              </w:divBdr>
              <w:divsChild>
                <w:div w:id="12944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073353">
      <w:bodyDiv w:val="1"/>
      <w:marLeft w:val="0"/>
      <w:marRight w:val="0"/>
      <w:marTop w:val="0"/>
      <w:marBottom w:val="0"/>
      <w:divBdr>
        <w:top w:val="none" w:sz="0" w:space="0" w:color="auto"/>
        <w:left w:val="none" w:sz="0" w:space="0" w:color="auto"/>
        <w:bottom w:val="none" w:sz="0" w:space="0" w:color="auto"/>
        <w:right w:val="none" w:sz="0" w:space="0" w:color="auto"/>
      </w:divBdr>
      <w:divsChild>
        <w:div w:id="86968670">
          <w:marLeft w:val="0"/>
          <w:marRight w:val="0"/>
          <w:marTop w:val="0"/>
          <w:marBottom w:val="0"/>
          <w:divBdr>
            <w:top w:val="none" w:sz="0" w:space="0" w:color="auto"/>
            <w:left w:val="none" w:sz="0" w:space="0" w:color="auto"/>
            <w:bottom w:val="none" w:sz="0" w:space="0" w:color="auto"/>
            <w:right w:val="none" w:sz="0" w:space="0" w:color="auto"/>
          </w:divBdr>
          <w:divsChild>
            <w:div w:id="2093383217">
              <w:marLeft w:val="0"/>
              <w:marRight w:val="0"/>
              <w:marTop w:val="0"/>
              <w:marBottom w:val="0"/>
              <w:divBdr>
                <w:top w:val="none" w:sz="0" w:space="0" w:color="auto"/>
                <w:left w:val="none" w:sz="0" w:space="0" w:color="auto"/>
                <w:bottom w:val="none" w:sz="0" w:space="0" w:color="auto"/>
                <w:right w:val="none" w:sz="0" w:space="0" w:color="auto"/>
              </w:divBdr>
              <w:divsChild>
                <w:div w:id="437413414">
                  <w:marLeft w:val="0"/>
                  <w:marRight w:val="0"/>
                  <w:marTop w:val="0"/>
                  <w:marBottom w:val="0"/>
                  <w:divBdr>
                    <w:top w:val="none" w:sz="0" w:space="0" w:color="auto"/>
                    <w:left w:val="none" w:sz="0" w:space="0" w:color="auto"/>
                    <w:bottom w:val="none" w:sz="0" w:space="0" w:color="auto"/>
                    <w:right w:val="none" w:sz="0" w:space="0" w:color="auto"/>
                  </w:divBdr>
                </w:div>
                <w:div w:id="1784497665">
                  <w:marLeft w:val="0"/>
                  <w:marRight w:val="0"/>
                  <w:marTop w:val="0"/>
                  <w:marBottom w:val="0"/>
                  <w:divBdr>
                    <w:top w:val="none" w:sz="0" w:space="0" w:color="auto"/>
                    <w:left w:val="none" w:sz="0" w:space="0" w:color="auto"/>
                    <w:bottom w:val="none" w:sz="0" w:space="0" w:color="auto"/>
                    <w:right w:val="none" w:sz="0" w:space="0" w:color="auto"/>
                  </w:divBdr>
                </w:div>
                <w:div w:id="692147114">
                  <w:marLeft w:val="0"/>
                  <w:marRight w:val="0"/>
                  <w:marTop w:val="0"/>
                  <w:marBottom w:val="0"/>
                  <w:divBdr>
                    <w:top w:val="none" w:sz="0" w:space="0" w:color="auto"/>
                    <w:left w:val="none" w:sz="0" w:space="0" w:color="auto"/>
                    <w:bottom w:val="none" w:sz="0" w:space="0" w:color="auto"/>
                    <w:right w:val="none" w:sz="0" w:space="0" w:color="auto"/>
                  </w:divBdr>
                </w:div>
                <w:div w:id="1175682453">
                  <w:marLeft w:val="0"/>
                  <w:marRight w:val="0"/>
                  <w:marTop w:val="0"/>
                  <w:marBottom w:val="0"/>
                  <w:divBdr>
                    <w:top w:val="none" w:sz="0" w:space="0" w:color="auto"/>
                    <w:left w:val="none" w:sz="0" w:space="0" w:color="auto"/>
                    <w:bottom w:val="none" w:sz="0" w:space="0" w:color="auto"/>
                    <w:right w:val="none" w:sz="0" w:space="0" w:color="auto"/>
                  </w:divBdr>
                </w:div>
              </w:divsChild>
            </w:div>
            <w:div w:id="1225407356">
              <w:marLeft w:val="0"/>
              <w:marRight w:val="0"/>
              <w:marTop w:val="0"/>
              <w:marBottom w:val="0"/>
              <w:divBdr>
                <w:top w:val="none" w:sz="0" w:space="0" w:color="auto"/>
                <w:left w:val="none" w:sz="0" w:space="0" w:color="auto"/>
                <w:bottom w:val="none" w:sz="0" w:space="0" w:color="auto"/>
                <w:right w:val="none" w:sz="0" w:space="0" w:color="auto"/>
              </w:divBdr>
              <w:divsChild>
                <w:div w:id="1465345846">
                  <w:marLeft w:val="0"/>
                  <w:marRight w:val="0"/>
                  <w:marTop w:val="0"/>
                  <w:marBottom w:val="0"/>
                  <w:divBdr>
                    <w:top w:val="none" w:sz="0" w:space="0" w:color="auto"/>
                    <w:left w:val="none" w:sz="0" w:space="0" w:color="auto"/>
                    <w:bottom w:val="none" w:sz="0" w:space="0" w:color="auto"/>
                    <w:right w:val="none" w:sz="0" w:space="0" w:color="auto"/>
                  </w:divBdr>
                </w:div>
                <w:div w:id="941837896">
                  <w:marLeft w:val="0"/>
                  <w:marRight w:val="0"/>
                  <w:marTop w:val="0"/>
                  <w:marBottom w:val="0"/>
                  <w:divBdr>
                    <w:top w:val="none" w:sz="0" w:space="0" w:color="auto"/>
                    <w:left w:val="none" w:sz="0" w:space="0" w:color="auto"/>
                    <w:bottom w:val="none" w:sz="0" w:space="0" w:color="auto"/>
                    <w:right w:val="none" w:sz="0" w:space="0" w:color="auto"/>
                  </w:divBdr>
                </w:div>
              </w:divsChild>
            </w:div>
            <w:div w:id="1469207895">
              <w:marLeft w:val="0"/>
              <w:marRight w:val="0"/>
              <w:marTop w:val="0"/>
              <w:marBottom w:val="0"/>
              <w:divBdr>
                <w:top w:val="none" w:sz="0" w:space="0" w:color="auto"/>
                <w:left w:val="none" w:sz="0" w:space="0" w:color="auto"/>
                <w:bottom w:val="none" w:sz="0" w:space="0" w:color="auto"/>
                <w:right w:val="none" w:sz="0" w:space="0" w:color="auto"/>
              </w:divBdr>
              <w:divsChild>
                <w:div w:id="352920814">
                  <w:marLeft w:val="0"/>
                  <w:marRight w:val="0"/>
                  <w:marTop w:val="0"/>
                  <w:marBottom w:val="0"/>
                  <w:divBdr>
                    <w:top w:val="none" w:sz="0" w:space="0" w:color="auto"/>
                    <w:left w:val="none" w:sz="0" w:space="0" w:color="auto"/>
                    <w:bottom w:val="none" w:sz="0" w:space="0" w:color="auto"/>
                    <w:right w:val="none" w:sz="0" w:space="0" w:color="auto"/>
                  </w:divBdr>
                </w:div>
              </w:divsChild>
            </w:div>
            <w:div w:id="1342470514">
              <w:marLeft w:val="0"/>
              <w:marRight w:val="0"/>
              <w:marTop w:val="0"/>
              <w:marBottom w:val="0"/>
              <w:divBdr>
                <w:top w:val="none" w:sz="0" w:space="0" w:color="auto"/>
                <w:left w:val="none" w:sz="0" w:space="0" w:color="auto"/>
                <w:bottom w:val="none" w:sz="0" w:space="0" w:color="auto"/>
                <w:right w:val="none" w:sz="0" w:space="0" w:color="auto"/>
              </w:divBdr>
              <w:divsChild>
                <w:div w:id="260184796">
                  <w:marLeft w:val="0"/>
                  <w:marRight w:val="0"/>
                  <w:marTop w:val="0"/>
                  <w:marBottom w:val="0"/>
                  <w:divBdr>
                    <w:top w:val="none" w:sz="0" w:space="0" w:color="auto"/>
                    <w:left w:val="none" w:sz="0" w:space="0" w:color="auto"/>
                    <w:bottom w:val="none" w:sz="0" w:space="0" w:color="auto"/>
                    <w:right w:val="none" w:sz="0" w:space="0" w:color="auto"/>
                  </w:divBdr>
                </w:div>
                <w:div w:id="1739597869">
                  <w:marLeft w:val="0"/>
                  <w:marRight w:val="0"/>
                  <w:marTop w:val="0"/>
                  <w:marBottom w:val="0"/>
                  <w:divBdr>
                    <w:top w:val="none" w:sz="0" w:space="0" w:color="auto"/>
                    <w:left w:val="none" w:sz="0" w:space="0" w:color="auto"/>
                    <w:bottom w:val="none" w:sz="0" w:space="0" w:color="auto"/>
                    <w:right w:val="none" w:sz="0" w:space="0" w:color="auto"/>
                  </w:divBdr>
                </w:div>
              </w:divsChild>
            </w:div>
            <w:div w:id="772745779">
              <w:marLeft w:val="0"/>
              <w:marRight w:val="0"/>
              <w:marTop w:val="0"/>
              <w:marBottom w:val="0"/>
              <w:divBdr>
                <w:top w:val="none" w:sz="0" w:space="0" w:color="auto"/>
                <w:left w:val="none" w:sz="0" w:space="0" w:color="auto"/>
                <w:bottom w:val="none" w:sz="0" w:space="0" w:color="auto"/>
                <w:right w:val="none" w:sz="0" w:space="0" w:color="auto"/>
              </w:divBdr>
              <w:divsChild>
                <w:div w:id="1133789228">
                  <w:marLeft w:val="0"/>
                  <w:marRight w:val="0"/>
                  <w:marTop w:val="0"/>
                  <w:marBottom w:val="0"/>
                  <w:divBdr>
                    <w:top w:val="none" w:sz="0" w:space="0" w:color="auto"/>
                    <w:left w:val="none" w:sz="0" w:space="0" w:color="auto"/>
                    <w:bottom w:val="none" w:sz="0" w:space="0" w:color="auto"/>
                    <w:right w:val="none" w:sz="0" w:space="0" w:color="auto"/>
                  </w:divBdr>
                </w:div>
                <w:div w:id="1984120928">
                  <w:marLeft w:val="0"/>
                  <w:marRight w:val="0"/>
                  <w:marTop w:val="0"/>
                  <w:marBottom w:val="0"/>
                  <w:divBdr>
                    <w:top w:val="none" w:sz="0" w:space="0" w:color="auto"/>
                    <w:left w:val="none" w:sz="0" w:space="0" w:color="auto"/>
                    <w:bottom w:val="none" w:sz="0" w:space="0" w:color="auto"/>
                    <w:right w:val="none" w:sz="0" w:space="0" w:color="auto"/>
                  </w:divBdr>
                </w:div>
              </w:divsChild>
            </w:div>
            <w:div w:id="2052457142">
              <w:marLeft w:val="0"/>
              <w:marRight w:val="0"/>
              <w:marTop w:val="0"/>
              <w:marBottom w:val="0"/>
              <w:divBdr>
                <w:top w:val="none" w:sz="0" w:space="0" w:color="auto"/>
                <w:left w:val="none" w:sz="0" w:space="0" w:color="auto"/>
                <w:bottom w:val="none" w:sz="0" w:space="0" w:color="auto"/>
                <w:right w:val="none" w:sz="0" w:space="0" w:color="auto"/>
              </w:divBdr>
              <w:divsChild>
                <w:div w:id="2131698927">
                  <w:marLeft w:val="0"/>
                  <w:marRight w:val="0"/>
                  <w:marTop w:val="0"/>
                  <w:marBottom w:val="0"/>
                  <w:divBdr>
                    <w:top w:val="none" w:sz="0" w:space="0" w:color="auto"/>
                    <w:left w:val="none" w:sz="0" w:space="0" w:color="auto"/>
                    <w:bottom w:val="none" w:sz="0" w:space="0" w:color="auto"/>
                    <w:right w:val="none" w:sz="0" w:space="0" w:color="auto"/>
                  </w:divBdr>
                </w:div>
              </w:divsChild>
            </w:div>
            <w:div w:id="384373581">
              <w:marLeft w:val="0"/>
              <w:marRight w:val="0"/>
              <w:marTop w:val="0"/>
              <w:marBottom w:val="0"/>
              <w:divBdr>
                <w:top w:val="none" w:sz="0" w:space="0" w:color="auto"/>
                <w:left w:val="none" w:sz="0" w:space="0" w:color="auto"/>
                <w:bottom w:val="none" w:sz="0" w:space="0" w:color="auto"/>
                <w:right w:val="none" w:sz="0" w:space="0" w:color="auto"/>
              </w:divBdr>
              <w:divsChild>
                <w:div w:id="91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3BFF6-0F42-4D84-96A0-E2E83E58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18561</Words>
  <Characters>105803</Characters>
  <Application>Microsoft Office Word</Application>
  <DocSecurity>0</DocSecurity>
  <Lines>881</Lines>
  <Paragraphs>248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2025-02-17T10:07:00Z</dcterms:created>
  <dcterms:modified xsi:type="dcterms:W3CDTF">2025-02-17T10:07:00Z</dcterms:modified>
</cp:coreProperties>
</file>